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B8628" w14:textId="7D6424E6" w:rsidR="009C7008" w:rsidRPr="00A41A46" w:rsidRDefault="009C7008" w:rsidP="009C7008">
      <w:pPr>
        <w:pStyle w:val="3-"/>
        <w:numPr>
          <w:ilvl w:val="0"/>
          <w:numId w:val="0"/>
        </w:numPr>
        <w:ind w:left="5670"/>
      </w:pPr>
      <w:bookmarkStart w:id="0" w:name="_Ref57322919"/>
      <w:bookmarkStart w:id="1" w:name="_Ref57322917"/>
      <w:bookmarkStart w:id="2" w:name="_Ref57046967"/>
      <w:bookmarkStart w:id="3" w:name="_Ref56251020"/>
      <w:bookmarkStart w:id="4" w:name="_Ref56251018"/>
      <w:bookmarkStart w:id="5" w:name="_Ref55335495"/>
      <w:r w:rsidRPr="000C0139">
        <w:t>Документация утверждена на заседании Центральной конкурсной комиссии ПАО «МРСК Юга» УД-</w:t>
      </w:r>
      <w:r w:rsidR="00D623DA">
        <w:t>393</w:t>
      </w:r>
      <w:r w:rsidRPr="000C0139">
        <w:t xml:space="preserve"> от </w:t>
      </w:r>
      <w:r w:rsidR="000C0139" w:rsidRPr="000C0139">
        <w:t>29</w:t>
      </w:r>
      <w:r w:rsidRPr="000C0139">
        <w:t>.</w:t>
      </w:r>
      <w:r w:rsidR="000C0139" w:rsidRPr="000C0139">
        <w:t>06</w:t>
      </w:r>
      <w:r w:rsidRPr="000C0139">
        <w:t>.201</w:t>
      </w:r>
      <w:r w:rsidR="000C0139" w:rsidRPr="000C0139">
        <w:t>8</w:t>
      </w:r>
      <w:r w:rsidRPr="000C0139">
        <w:t>г</w:t>
      </w:r>
    </w:p>
    <w:p w14:paraId="6AB698F3"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7A169C2F"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072A53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59392FC8"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01EAEEB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2CD49AE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73476124"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14668F07"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3D89B737" w14:textId="77777777" w:rsidR="00DD014F" w:rsidRPr="00E77B49" w:rsidRDefault="00DD014F" w:rsidP="00DD014F">
      <w:pPr>
        <w:pStyle w:val="1f6"/>
        <w:spacing w:line="264" w:lineRule="auto"/>
        <w:ind w:left="0" w:right="0"/>
        <w:jc w:val="center"/>
        <w:rPr>
          <w:rFonts w:ascii="Times New Roman" w:hAnsi="Times New Roman"/>
          <w:b/>
          <w:bCs w:val="0"/>
          <w:sz w:val="24"/>
          <w:szCs w:val="24"/>
        </w:rPr>
      </w:pPr>
      <w:r w:rsidRPr="00E77B49">
        <w:rPr>
          <w:rFonts w:ascii="Times New Roman" w:hAnsi="Times New Roman"/>
          <w:b/>
          <w:bCs w:val="0"/>
          <w:sz w:val="24"/>
          <w:szCs w:val="24"/>
        </w:rPr>
        <w:t>Документация по запросу предложений</w:t>
      </w:r>
    </w:p>
    <w:p w14:paraId="6746913E"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193EF6AE" w14:textId="77777777" w:rsidR="00DD014F" w:rsidRPr="00E77B49" w:rsidRDefault="00DD014F" w:rsidP="00DD014F">
      <w:pPr>
        <w:pStyle w:val="1f6"/>
        <w:spacing w:line="264" w:lineRule="auto"/>
        <w:ind w:left="0" w:right="0"/>
        <w:jc w:val="center"/>
        <w:rPr>
          <w:rFonts w:ascii="Times New Roman" w:hAnsi="Times New Roman"/>
          <w:b/>
          <w:sz w:val="24"/>
          <w:szCs w:val="24"/>
        </w:rPr>
      </w:pPr>
      <w:r w:rsidRPr="00E77B49">
        <w:rPr>
          <w:rFonts w:ascii="Times New Roman" w:hAnsi="Times New Roman"/>
          <w:b/>
          <w:sz w:val="24"/>
          <w:szCs w:val="24"/>
        </w:rPr>
        <w:t>ЗАПРОС ПРЕДЛОЖЕНИЙ</w:t>
      </w:r>
      <w:r w:rsidR="00D64511" w:rsidRPr="00E77B49">
        <w:rPr>
          <w:rFonts w:ascii="Times New Roman" w:hAnsi="Times New Roman"/>
          <w:b/>
          <w:sz w:val="24"/>
          <w:szCs w:val="24"/>
        </w:rPr>
        <w:t xml:space="preserve"> </w:t>
      </w:r>
      <w:r w:rsidR="009C7008">
        <w:rPr>
          <w:rFonts w:ascii="Times New Roman" w:hAnsi="Times New Roman"/>
          <w:b/>
          <w:sz w:val="24"/>
          <w:szCs w:val="24"/>
        </w:rPr>
        <w:t>ПО ИТОГАМ ОТКРЫТЫХ КОНКУРЕНТНЫХ ПРОЦЕДУР</w:t>
      </w:r>
    </w:p>
    <w:p w14:paraId="1F683B83" w14:textId="64FBE634" w:rsidR="009C7008" w:rsidRPr="00C401FB" w:rsidRDefault="00DD014F" w:rsidP="00D623DA">
      <w:pPr>
        <w:ind w:firstLine="0"/>
        <w:jc w:val="center"/>
        <w:rPr>
          <w:b/>
          <w:szCs w:val="24"/>
        </w:rPr>
      </w:pPr>
      <w:r w:rsidRPr="00793D25">
        <w:rPr>
          <w:b/>
          <w:sz w:val="24"/>
          <w:szCs w:val="24"/>
        </w:rPr>
        <w:t xml:space="preserve">на </w:t>
      </w:r>
      <w:r w:rsidR="00D623DA" w:rsidRPr="00D623DA">
        <w:rPr>
          <w:b/>
          <w:sz w:val="24"/>
          <w:szCs w:val="24"/>
        </w:rPr>
        <w:t>право заключения договора на поставку самонесущего изолированного провода (СИП) на напряжение до 35 кВ для нужд филиалов ПАО «МРСК Юга» - «Астраханьэнерго», «Волгоградэнерго», «Калмэнерго», «Ростовэнерго»</w:t>
      </w:r>
      <w:r w:rsidR="009C7008" w:rsidRPr="00D623DA">
        <w:rPr>
          <w:b/>
          <w:szCs w:val="24"/>
        </w:rPr>
        <w:t>».</w:t>
      </w:r>
    </w:p>
    <w:p w14:paraId="7CBFD73E" w14:textId="77777777" w:rsidR="00DD014F" w:rsidRPr="00793D25" w:rsidRDefault="00DD014F" w:rsidP="00DD014F">
      <w:pPr>
        <w:spacing w:line="264" w:lineRule="auto"/>
        <w:ind w:firstLine="0"/>
        <w:jc w:val="center"/>
        <w:rPr>
          <w:b/>
          <w:bCs w:val="0"/>
          <w:iCs/>
          <w:sz w:val="24"/>
          <w:szCs w:val="24"/>
        </w:rPr>
      </w:pPr>
    </w:p>
    <w:p w14:paraId="66B170BD" w14:textId="77777777" w:rsidR="00DD014F" w:rsidRPr="00E77B49" w:rsidRDefault="00DD014F" w:rsidP="00DD014F">
      <w:pPr>
        <w:pStyle w:val="1f6"/>
        <w:spacing w:line="264" w:lineRule="auto"/>
        <w:ind w:left="0" w:right="0"/>
        <w:jc w:val="center"/>
        <w:rPr>
          <w:rFonts w:ascii="Times New Roman" w:hAnsi="Times New Roman"/>
          <w:sz w:val="24"/>
          <w:szCs w:val="24"/>
        </w:rPr>
      </w:pPr>
    </w:p>
    <w:p w14:paraId="403EEF62" w14:textId="77777777" w:rsidR="00DD014F" w:rsidRPr="00E77B49" w:rsidRDefault="00DD014F" w:rsidP="00DD014F">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 xml:space="preserve">Том 1 </w:t>
      </w:r>
      <w:r w:rsidRPr="00E77B49">
        <w:rPr>
          <w:rFonts w:ascii="Times New Roman" w:hAnsi="Times New Roman" w:cs="Times New Roman"/>
          <w:b/>
          <w:caps/>
          <w14:shadow w14:blurRad="50800" w14:dist="38100" w14:dir="2700000" w14:sx="100000" w14:sy="100000" w14:kx="0" w14:ky="0" w14:algn="tl">
            <w14:srgbClr w14:val="000000">
              <w14:alpha w14:val="60000"/>
            </w14:srgbClr>
          </w14:shadow>
        </w:rPr>
        <w:t xml:space="preserve">«ОБЩАЯ </w:t>
      </w:r>
      <w:r w:rsidRPr="00E77B49">
        <w:rPr>
          <w:rFonts w:ascii="Times New Roman" w:eastAsia="Times New Roman" w:hAnsi="Times New Roman" w:cs="Times New Roman"/>
          <w:b/>
          <w:caps/>
          <w14:shadow w14:blurRad="50800" w14:dist="38100" w14:dir="2700000" w14:sx="100000" w14:sy="100000" w14:kx="0" w14:ky="0" w14:algn="tl">
            <w14:srgbClr w14:val="000000">
              <w14:alpha w14:val="60000"/>
            </w14:srgbClr>
          </w14:shadow>
        </w:rPr>
        <w:t>ЧАСТь»</w:t>
      </w:r>
    </w:p>
    <w:p w14:paraId="49724B95" w14:textId="77777777" w:rsidR="00DD014F" w:rsidRPr="00E77B49" w:rsidRDefault="00DD014F" w:rsidP="00CF71CF">
      <w:pPr>
        <w:pStyle w:val="1f6"/>
        <w:spacing w:line="264" w:lineRule="auto"/>
        <w:ind w:left="0" w:right="0"/>
        <w:jc w:val="center"/>
        <w:rPr>
          <w:rFonts w:ascii="Times New Roman" w:hAnsi="Times New Roman"/>
          <w:sz w:val="24"/>
          <w:szCs w:val="24"/>
        </w:rPr>
      </w:pPr>
    </w:p>
    <w:p w14:paraId="40CA69D2" w14:textId="77777777" w:rsidR="00F64ABE" w:rsidRPr="00E77B49" w:rsidRDefault="00F64ABE" w:rsidP="00CF71CF">
      <w:pPr>
        <w:pStyle w:val="1f6"/>
        <w:spacing w:line="264" w:lineRule="auto"/>
        <w:ind w:left="0" w:right="0"/>
        <w:jc w:val="center"/>
        <w:rPr>
          <w:rFonts w:ascii="Times New Roman" w:hAnsi="Times New Roman"/>
          <w:sz w:val="24"/>
          <w:szCs w:val="24"/>
        </w:rPr>
      </w:pPr>
    </w:p>
    <w:p w14:paraId="304A7D33" w14:textId="77777777" w:rsidR="00C93EFB" w:rsidRDefault="00C93EFB" w:rsidP="00CF71CF">
      <w:pPr>
        <w:pStyle w:val="1f6"/>
        <w:spacing w:line="264" w:lineRule="auto"/>
        <w:ind w:left="0" w:right="0"/>
        <w:jc w:val="center"/>
        <w:rPr>
          <w:rFonts w:ascii="Times New Roman" w:hAnsi="Times New Roman"/>
          <w:sz w:val="24"/>
          <w:szCs w:val="24"/>
        </w:rPr>
      </w:pPr>
    </w:p>
    <w:p w14:paraId="34B1D430" w14:textId="77777777" w:rsidR="005E4267" w:rsidRDefault="005E4267" w:rsidP="00CF71CF">
      <w:pPr>
        <w:pStyle w:val="1f6"/>
        <w:spacing w:line="264" w:lineRule="auto"/>
        <w:ind w:left="0" w:right="0"/>
        <w:jc w:val="center"/>
        <w:rPr>
          <w:rFonts w:ascii="Times New Roman" w:hAnsi="Times New Roman"/>
          <w:sz w:val="24"/>
          <w:szCs w:val="24"/>
        </w:rPr>
      </w:pPr>
    </w:p>
    <w:p w14:paraId="2525F3EE" w14:textId="77777777" w:rsidR="00C93EFB" w:rsidRDefault="00C93EFB" w:rsidP="00CF71CF">
      <w:pPr>
        <w:pStyle w:val="1f6"/>
        <w:spacing w:line="264" w:lineRule="auto"/>
        <w:ind w:left="0" w:right="0"/>
        <w:jc w:val="center"/>
        <w:rPr>
          <w:rFonts w:ascii="Times New Roman" w:hAnsi="Times New Roman"/>
          <w:sz w:val="24"/>
          <w:szCs w:val="24"/>
        </w:rPr>
      </w:pPr>
    </w:p>
    <w:p w14:paraId="3C0BB7AB" w14:textId="2EBDF530" w:rsidR="00844B8D" w:rsidRDefault="00844B8D" w:rsidP="00CF71CF">
      <w:pPr>
        <w:pStyle w:val="1f6"/>
        <w:spacing w:line="264" w:lineRule="auto"/>
        <w:ind w:left="0" w:right="0"/>
        <w:jc w:val="center"/>
        <w:rPr>
          <w:rFonts w:ascii="Times New Roman" w:hAnsi="Times New Roman"/>
          <w:sz w:val="24"/>
          <w:szCs w:val="24"/>
        </w:rPr>
      </w:pPr>
    </w:p>
    <w:p w14:paraId="487407A1" w14:textId="2655997C" w:rsidR="00D623DA" w:rsidRDefault="00D623DA" w:rsidP="00CF71CF">
      <w:pPr>
        <w:pStyle w:val="1f6"/>
        <w:spacing w:line="264" w:lineRule="auto"/>
        <w:ind w:left="0" w:right="0"/>
        <w:jc w:val="center"/>
        <w:rPr>
          <w:rFonts w:ascii="Times New Roman" w:hAnsi="Times New Roman"/>
          <w:sz w:val="24"/>
          <w:szCs w:val="24"/>
        </w:rPr>
      </w:pPr>
    </w:p>
    <w:p w14:paraId="3CEDF666" w14:textId="1012846B" w:rsidR="00D623DA" w:rsidRDefault="00D623DA" w:rsidP="00CF71CF">
      <w:pPr>
        <w:pStyle w:val="1f6"/>
        <w:spacing w:line="264" w:lineRule="auto"/>
        <w:ind w:left="0" w:right="0"/>
        <w:jc w:val="center"/>
        <w:rPr>
          <w:rFonts w:ascii="Times New Roman" w:hAnsi="Times New Roman"/>
          <w:sz w:val="24"/>
          <w:szCs w:val="24"/>
        </w:rPr>
      </w:pPr>
    </w:p>
    <w:p w14:paraId="316EBCC9" w14:textId="004D428A" w:rsidR="00D623DA" w:rsidRDefault="00D623DA" w:rsidP="00CF71CF">
      <w:pPr>
        <w:pStyle w:val="1f6"/>
        <w:spacing w:line="264" w:lineRule="auto"/>
        <w:ind w:left="0" w:right="0"/>
        <w:jc w:val="center"/>
        <w:rPr>
          <w:rFonts w:ascii="Times New Roman" w:hAnsi="Times New Roman"/>
          <w:sz w:val="24"/>
          <w:szCs w:val="24"/>
        </w:rPr>
      </w:pPr>
    </w:p>
    <w:p w14:paraId="2EFE619B" w14:textId="77777777" w:rsidR="00D623DA" w:rsidRDefault="00D623DA" w:rsidP="00CF71CF">
      <w:pPr>
        <w:pStyle w:val="1f6"/>
        <w:spacing w:line="264" w:lineRule="auto"/>
        <w:ind w:left="0" w:right="0"/>
        <w:jc w:val="center"/>
        <w:rPr>
          <w:rFonts w:ascii="Times New Roman" w:hAnsi="Times New Roman"/>
          <w:sz w:val="24"/>
          <w:szCs w:val="24"/>
        </w:rPr>
      </w:pPr>
    </w:p>
    <w:p w14:paraId="2891FC88" w14:textId="77777777" w:rsidR="00844B8D" w:rsidRDefault="00844B8D" w:rsidP="00CF71CF">
      <w:pPr>
        <w:pStyle w:val="1f6"/>
        <w:spacing w:line="264" w:lineRule="auto"/>
        <w:ind w:left="0" w:right="0"/>
        <w:jc w:val="center"/>
        <w:rPr>
          <w:rFonts w:ascii="Times New Roman" w:hAnsi="Times New Roman"/>
          <w:sz w:val="24"/>
          <w:szCs w:val="24"/>
        </w:rPr>
      </w:pPr>
    </w:p>
    <w:p w14:paraId="0391A5FB" w14:textId="77777777" w:rsidR="00844B8D" w:rsidRDefault="00844B8D" w:rsidP="00CF71CF">
      <w:pPr>
        <w:pStyle w:val="1f6"/>
        <w:spacing w:line="264" w:lineRule="auto"/>
        <w:ind w:left="0" w:right="0"/>
        <w:jc w:val="center"/>
        <w:rPr>
          <w:rFonts w:ascii="Times New Roman" w:hAnsi="Times New Roman"/>
          <w:sz w:val="24"/>
          <w:szCs w:val="24"/>
        </w:rPr>
      </w:pPr>
    </w:p>
    <w:p w14:paraId="059946FC" w14:textId="77777777" w:rsidR="00844B8D" w:rsidRDefault="00844B8D" w:rsidP="00CF71CF">
      <w:pPr>
        <w:pStyle w:val="1f6"/>
        <w:spacing w:line="264" w:lineRule="auto"/>
        <w:ind w:left="0" w:right="0"/>
        <w:jc w:val="center"/>
        <w:rPr>
          <w:rFonts w:ascii="Times New Roman" w:hAnsi="Times New Roman"/>
          <w:sz w:val="24"/>
          <w:szCs w:val="24"/>
        </w:rPr>
      </w:pPr>
    </w:p>
    <w:p w14:paraId="6444D8E2" w14:textId="77777777" w:rsidR="007F7C32" w:rsidRDefault="007F7C32" w:rsidP="00CF71CF">
      <w:pPr>
        <w:pStyle w:val="1f6"/>
        <w:spacing w:line="264" w:lineRule="auto"/>
        <w:ind w:left="0" w:right="0"/>
        <w:jc w:val="center"/>
        <w:rPr>
          <w:rFonts w:ascii="Times New Roman" w:hAnsi="Times New Roman"/>
          <w:sz w:val="24"/>
          <w:szCs w:val="24"/>
        </w:rPr>
      </w:pPr>
    </w:p>
    <w:p w14:paraId="40413DCD" w14:textId="77777777" w:rsidR="007F7C32" w:rsidRDefault="007F7C32" w:rsidP="00CF71CF">
      <w:pPr>
        <w:pStyle w:val="1f6"/>
        <w:spacing w:line="264" w:lineRule="auto"/>
        <w:ind w:left="0" w:right="0"/>
        <w:jc w:val="center"/>
        <w:rPr>
          <w:rFonts w:ascii="Times New Roman" w:hAnsi="Times New Roman"/>
          <w:sz w:val="24"/>
          <w:szCs w:val="24"/>
        </w:rPr>
      </w:pPr>
    </w:p>
    <w:p w14:paraId="21ECCA4D" w14:textId="77777777" w:rsidR="00DA2D06" w:rsidRDefault="00DA2D06" w:rsidP="00CF71CF">
      <w:pPr>
        <w:pStyle w:val="1f6"/>
        <w:spacing w:line="264" w:lineRule="auto"/>
        <w:ind w:left="0" w:right="0"/>
        <w:jc w:val="center"/>
        <w:rPr>
          <w:rFonts w:ascii="Times New Roman" w:hAnsi="Times New Roman"/>
          <w:sz w:val="24"/>
          <w:szCs w:val="24"/>
        </w:rPr>
      </w:pPr>
    </w:p>
    <w:p w14:paraId="1419A3DF" w14:textId="77777777" w:rsidR="00DF57DA" w:rsidRPr="00E77B49" w:rsidRDefault="00DF57DA" w:rsidP="00CF71CF">
      <w:pPr>
        <w:pStyle w:val="1f6"/>
        <w:spacing w:line="264" w:lineRule="auto"/>
        <w:ind w:left="0" w:right="0"/>
        <w:jc w:val="center"/>
        <w:rPr>
          <w:rFonts w:ascii="Times New Roman" w:hAnsi="Times New Roman"/>
          <w:sz w:val="24"/>
          <w:szCs w:val="24"/>
        </w:rPr>
      </w:pPr>
    </w:p>
    <w:p w14:paraId="36B068D2" w14:textId="77777777" w:rsidR="00DD014F" w:rsidRPr="00E77B49" w:rsidRDefault="00DD014F" w:rsidP="00217ACE">
      <w:pPr>
        <w:pStyle w:val="1f6"/>
        <w:spacing w:line="264" w:lineRule="auto"/>
        <w:ind w:left="0" w:right="0"/>
        <w:jc w:val="center"/>
        <w:rPr>
          <w:rFonts w:ascii="Times New Roman" w:hAnsi="Times New Roman"/>
          <w:sz w:val="24"/>
          <w:szCs w:val="24"/>
        </w:rPr>
      </w:pPr>
    </w:p>
    <w:p w14:paraId="28B20CB8" w14:textId="77777777" w:rsidR="00DD014F" w:rsidRPr="00E77B49" w:rsidRDefault="009C7008" w:rsidP="00DD014F">
      <w:pPr>
        <w:spacing w:line="264" w:lineRule="auto"/>
        <w:ind w:firstLine="0"/>
        <w:jc w:val="center"/>
        <w:rPr>
          <w:b/>
          <w:sz w:val="24"/>
          <w:szCs w:val="24"/>
        </w:rPr>
        <w:sectPr w:rsidR="00DD014F" w:rsidRPr="00E77B49" w:rsidSect="002979A8">
          <w:type w:val="nextColumn"/>
          <w:pgSz w:w="11907" w:h="16839" w:code="9"/>
          <w:pgMar w:top="851" w:right="709" w:bottom="851" w:left="1134" w:header="454" w:footer="357" w:gutter="0"/>
          <w:cols w:space="720"/>
          <w:docGrid w:linePitch="360"/>
        </w:sectPr>
      </w:pPr>
      <w:r w:rsidRPr="00C401FB">
        <w:rPr>
          <w:b/>
          <w:szCs w:val="24"/>
        </w:rPr>
        <w:t>г. Ростов-на-Дону</w:t>
      </w:r>
      <w:r w:rsidRPr="00C401FB">
        <w:rPr>
          <w:szCs w:val="24"/>
        </w:rPr>
        <w:br/>
      </w:r>
      <w:r w:rsidR="00FA1CA8" w:rsidRPr="00E77B49">
        <w:rPr>
          <w:b/>
          <w:sz w:val="24"/>
          <w:szCs w:val="24"/>
        </w:rPr>
        <w:t>201</w:t>
      </w:r>
      <w:r w:rsidR="00D93F2E">
        <w:rPr>
          <w:b/>
          <w:sz w:val="24"/>
          <w:szCs w:val="24"/>
        </w:rPr>
        <w:t>8</w:t>
      </w:r>
      <w:r w:rsidR="00DD014F" w:rsidRPr="00E77B49">
        <w:rPr>
          <w:b/>
          <w:sz w:val="24"/>
          <w:szCs w:val="24"/>
        </w:rPr>
        <w:t xml:space="preserve"> год</w:t>
      </w:r>
    </w:p>
    <w:p w14:paraId="519EACCF" w14:textId="77777777" w:rsidR="00DD014F" w:rsidRPr="00E77B49" w:rsidRDefault="00DD014F" w:rsidP="009342DC">
      <w:pPr>
        <w:pStyle w:val="1f5"/>
        <w:tabs>
          <w:tab w:val="clear" w:pos="1100"/>
          <w:tab w:val="clear" w:pos="9498"/>
          <w:tab w:val="left" w:pos="567"/>
          <w:tab w:val="left" w:pos="9639"/>
          <w:tab w:val="right" w:leader="dot" w:pos="10065"/>
        </w:tabs>
        <w:spacing w:line="264" w:lineRule="auto"/>
        <w:ind w:left="0" w:right="2049" w:firstLine="0"/>
        <w:rPr>
          <w:sz w:val="24"/>
          <w:szCs w:val="24"/>
        </w:rPr>
      </w:pPr>
      <w:r w:rsidRPr="00E77B49">
        <w:rPr>
          <w:sz w:val="24"/>
          <w:szCs w:val="24"/>
        </w:rPr>
        <w:lastRenderedPageBreak/>
        <w:t>СОДЕРЖАНИЕ</w:t>
      </w:r>
    </w:p>
    <w:p w14:paraId="4F58635B" w14:textId="77777777" w:rsidR="00072E1B" w:rsidRPr="00E77B49" w:rsidRDefault="00DD014F"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sz w:val="24"/>
          <w:szCs w:val="24"/>
        </w:rPr>
        <w:fldChar w:fldCharType="begin"/>
      </w:r>
      <w:r w:rsidRPr="00E77B49">
        <w:rPr>
          <w:sz w:val="24"/>
          <w:szCs w:val="24"/>
        </w:rPr>
        <w:instrText xml:space="preserve"> TOC </w:instrText>
      </w:r>
      <w:r w:rsidRPr="00E77B49">
        <w:rPr>
          <w:sz w:val="24"/>
          <w:szCs w:val="24"/>
        </w:rPr>
        <w:fldChar w:fldCharType="separate"/>
      </w:r>
      <w:bookmarkEnd w:id="0"/>
      <w:bookmarkEnd w:id="1"/>
      <w:bookmarkEnd w:id="2"/>
      <w:bookmarkEnd w:id="3"/>
      <w:bookmarkEnd w:id="4"/>
      <w:r w:rsidR="00072E1B" w:rsidRPr="00E77B49">
        <w:rPr>
          <w:noProof/>
          <w:sz w:val="24"/>
          <w:szCs w:val="24"/>
        </w:rPr>
        <w:t>1.</w:t>
      </w:r>
      <w:r w:rsidR="00072E1B" w:rsidRPr="00E77B49">
        <w:rPr>
          <w:rFonts w:eastAsiaTheme="minorEastAsia"/>
          <w:b w:val="0"/>
          <w:caps w:val="0"/>
          <w:noProof/>
          <w:sz w:val="24"/>
          <w:szCs w:val="24"/>
          <w:lang w:eastAsia="ru-RU"/>
        </w:rPr>
        <w:tab/>
      </w:r>
      <w:r w:rsidR="00072E1B" w:rsidRPr="00E77B49">
        <w:rPr>
          <w:noProof/>
          <w:sz w:val="24"/>
          <w:szCs w:val="24"/>
        </w:rPr>
        <w:t>Общие положения</w:t>
      </w:r>
      <w:r w:rsidR="00072E1B" w:rsidRPr="00E77B49">
        <w:rPr>
          <w:noProof/>
          <w:sz w:val="24"/>
          <w:szCs w:val="24"/>
        </w:rPr>
        <w:tab/>
      </w:r>
      <w:r w:rsidR="00072E1B" w:rsidRPr="00E77B49">
        <w:rPr>
          <w:noProof/>
          <w:sz w:val="24"/>
          <w:szCs w:val="24"/>
        </w:rPr>
        <w:fldChar w:fldCharType="begin"/>
      </w:r>
      <w:r w:rsidR="00072E1B" w:rsidRPr="00E77B49">
        <w:rPr>
          <w:noProof/>
          <w:sz w:val="24"/>
          <w:szCs w:val="24"/>
        </w:rPr>
        <w:instrText xml:space="preserve"> PAGEREF _Toc429410726 \h </w:instrText>
      </w:r>
      <w:r w:rsidR="00072E1B" w:rsidRPr="00E77B49">
        <w:rPr>
          <w:noProof/>
          <w:sz w:val="24"/>
          <w:szCs w:val="24"/>
        </w:rPr>
      </w:r>
      <w:r w:rsidR="00072E1B" w:rsidRPr="00E77B49">
        <w:rPr>
          <w:noProof/>
          <w:sz w:val="24"/>
          <w:szCs w:val="24"/>
        </w:rPr>
        <w:fldChar w:fldCharType="separate"/>
      </w:r>
      <w:r w:rsidR="006D2390">
        <w:rPr>
          <w:noProof/>
          <w:sz w:val="24"/>
          <w:szCs w:val="24"/>
        </w:rPr>
        <w:t>3</w:t>
      </w:r>
      <w:r w:rsidR="00072E1B" w:rsidRPr="00E77B49">
        <w:rPr>
          <w:noProof/>
          <w:sz w:val="24"/>
          <w:szCs w:val="24"/>
        </w:rPr>
        <w:fldChar w:fldCharType="end"/>
      </w:r>
    </w:p>
    <w:p w14:paraId="0CE871F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1.1.</w:t>
      </w:r>
      <w:r w:rsidRPr="00E77B49">
        <w:rPr>
          <w:rFonts w:eastAsiaTheme="minorEastAsia"/>
          <w:b w:val="0"/>
          <w:bCs w:val="0"/>
          <w:noProof/>
          <w:lang w:eastAsia="ru-RU"/>
        </w:rPr>
        <w:tab/>
      </w:r>
      <w:r w:rsidRPr="00E77B49">
        <w:rPr>
          <w:noProof/>
        </w:rPr>
        <w:t>Общие сведения о процедуре запроса предложений</w:t>
      </w:r>
      <w:r w:rsidRPr="00E77B49">
        <w:rPr>
          <w:noProof/>
        </w:rPr>
        <w:tab/>
      </w:r>
      <w:r w:rsidRPr="00E77B49">
        <w:rPr>
          <w:noProof/>
        </w:rPr>
        <w:fldChar w:fldCharType="begin"/>
      </w:r>
      <w:r w:rsidRPr="00E77B49">
        <w:rPr>
          <w:noProof/>
        </w:rPr>
        <w:instrText xml:space="preserve"> PAGEREF _Toc429410727 \h </w:instrText>
      </w:r>
      <w:r w:rsidRPr="00E77B49">
        <w:rPr>
          <w:noProof/>
        </w:rPr>
      </w:r>
      <w:r w:rsidRPr="00E77B49">
        <w:rPr>
          <w:noProof/>
        </w:rPr>
        <w:fldChar w:fldCharType="separate"/>
      </w:r>
      <w:r w:rsidR="006D2390">
        <w:rPr>
          <w:noProof/>
        </w:rPr>
        <w:t>3</w:t>
      </w:r>
      <w:r w:rsidRPr="00E77B49">
        <w:rPr>
          <w:noProof/>
        </w:rPr>
        <w:fldChar w:fldCharType="end"/>
      </w:r>
    </w:p>
    <w:p w14:paraId="4C68539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1.2.</w:t>
      </w:r>
      <w:r w:rsidRPr="00E77B49">
        <w:rPr>
          <w:rFonts w:eastAsiaTheme="minorEastAsia"/>
          <w:b w:val="0"/>
          <w:bCs w:val="0"/>
          <w:noProof/>
          <w:lang w:eastAsia="ru-RU"/>
        </w:rPr>
        <w:tab/>
      </w:r>
      <w:r w:rsidRPr="00E77B49">
        <w:rPr>
          <w:noProof/>
        </w:rPr>
        <w:t>Правовой статус документов</w:t>
      </w:r>
      <w:r w:rsidRPr="00E77B49">
        <w:rPr>
          <w:noProof/>
        </w:rPr>
        <w:tab/>
      </w:r>
      <w:r w:rsidRPr="00E77B49">
        <w:rPr>
          <w:noProof/>
        </w:rPr>
        <w:fldChar w:fldCharType="begin"/>
      </w:r>
      <w:r w:rsidRPr="00E77B49">
        <w:rPr>
          <w:noProof/>
        </w:rPr>
        <w:instrText xml:space="preserve"> PAGEREF _Toc429410728 \h </w:instrText>
      </w:r>
      <w:r w:rsidRPr="00E77B49">
        <w:rPr>
          <w:noProof/>
        </w:rPr>
      </w:r>
      <w:r w:rsidRPr="00E77B49">
        <w:rPr>
          <w:noProof/>
        </w:rPr>
        <w:fldChar w:fldCharType="separate"/>
      </w:r>
      <w:r w:rsidR="006D2390">
        <w:rPr>
          <w:noProof/>
        </w:rPr>
        <w:t>3</w:t>
      </w:r>
      <w:r w:rsidRPr="00E77B49">
        <w:rPr>
          <w:noProof/>
        </w:rPr>
        <w:fldChar w:fldCharType="end"/>
      </w:r>
    </w:p>
    <w:p w14:paraId="595B994D"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1.3.</w:t>
      </w:r>
      <w:r w:rsidRPr="00E77B49">
        <w:rPr>
          <w:rFonts w:eastAsiaTheme="minorEastAsia"/>
          <w:b w:val="0"/>
          <w:bCs w:val="0"/>
          <w:noProof/>
          <w:lang w:eastAsia="ru-RU"/>
        </w:rPr>
        <w:tab/>
      </w:r>
      <w:r w:rsidRPr="00E77B49">
        <w:rPr>
          <w:noProof/>
        </w:rPr>
        <w:t>Особые положения в связи с проведением Запроса предложений на ЭТП</w:t>
      </w:r>
      <w:r w:rsidRPr="00E77B49">
        <w:rPr>
          <w:noProof/>
        </w:rPr>
        <w:tab/>
      </w:r>
      <w:r w:rsidRPr="00E77B49">
        <w:rPr>
          <w:noProof/>
        </w:rPr>
        <w:fldChar w:fldCharType="begin"/>
      </w:r>
      <w:r w:rsidRPr="00E77B49">
        <w:rPr>
          <w:noProof/>
        </w:rPr>
        <w:instrText xml:space="preserve"> PAGEREF _Toc429410729 \h </w:instrText>
      </w:r>
      <w:r w:rsidRPr="00E77B49">
        <w:rPr>
          <w:noProof/>
        </w:rPr>
      </w:r>
      <w:r w:rsidRPr="00E77B49">
        <w:rPr>
          <w:noProof/>
        </w:rPr>
        <w:fldChar w:fldCharType="separate"/>
      </w:r>
      <w:r w:rsidR="006D2390">
        <w:rPr>
          <w:noProof/>
        </w:rPr>
        <w:t>5</w:t>
      </w:r>
      <w:r w:rsidRPr="00E77B49">
        <w:rPr>
          <w:noProof/>
        </w:rPr>
        <w:fldChar w:fldCharType="end"/>
      </w:r>
    </w:p>
    <w:p w14:paraId="2A1509D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1.4.</w:t>
      </w:r>
      <w:r w:rsidRPr="00E77B49">
        <w:rPr>
          <w:rFonts w:eastAsiaTheme="minorEastAsia"/>
          <w:b w:val="0"/>
          <w:bCs w:val="0"/>
          <w:noProof/>
          <w:lang w:eastAsia="ru-RU"/>
        </w:rPr>
        <w:tab/>
      </w:r>
      <w:r w:rsidRPr="00E77B49">
        <w:rPr>
          <w:noProof/>
        </w:rPr>
        <w:t>Обжалование</w:t>
      </w:r>
      <w:r w:rsidRPr="00E77B49">
        <w:rPr>
          <w:noProof/>
        </w:rPr>
        <w:tab/>
      </w:r>
      <w:r w:rsidRPr="00E77B49">
        <w:rPr>
          <w:noProof/>
        </w:rPr>
        <w:fldChar w:fldCharType="begin"/>
      </w:r>
      <w:r w:rsidRPr="00E77B49">
        <w:rPr>
          <w:noProof/>
        </w:rPr>
        <w:instrText xml:space="preserve"> PAGEREF _Toc429410730 \h </w:instrText>
      </w:r>
      <w:r w:rsidRPr="00E77B49">
        <w:rPr>
          <w:noProof/>
        </w:rPr>
      </w:r>
      <w:r w:rsidRPr="00E77B49">
        <w:rPr>
          <w:noProof/>
        </w:rPr>
        <w:fldChar w:fldCharType="separate"/>
      </w:r>
      <w:r w:rsidR="006D2390">
        <w:rPr>
          <w:noProof/>
        </w:rPr>
        <w:t>5</w:t>
      </w:r>
      <w:r w:rsidRPr="00E77B49">
        <w:rPr>
          <w:noProof/>
        </w:rPr>
        <w:fldChar w:fldCharType="end"/>
      </w:r>
    </w:p>
    <w:p w14:paraId="042697E2"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1.5.</w:t>
      </w:r>
      <w:r w:rsidRPr="00E77B49">
        <w:rPr>
          <w:rFonts w:eastAsiaTheme="minorEastAsia"/>
          <w:b w:val="0"/>
          <w:bCs w:val="0"/>
          <w:noProof/>
          <w:lang w:eastAsia="ru-RU"/>
        </w:rPr>
        <w:tab/>
      </w:r>
      <w:r w:rsidRPr="00E77B49">
        <w:rPr>
          <w:noProof/>
        </w:rPr>
        <w:t>Прочие положения</w:t>
      </w:r>
      <w:r w:rsidRPr="00E77B49">
        <w:rPr>
          <w:noProof/>
        </w:rPr>
        <w:tab/>
      </w:r>
      <w:r w:rsidRPr="00E77B49">
        <w:rPr>
          <w:noProof/>
        </w:rPr>
        <w:fldChar w:fldCharType="begin"/>
      </w:r>
      <w:r w:rsidRPr="00E77B49">
        <w:rPr>
          <w:noProof/>
        </w:rPr>
        <w:instrText xml:space="preserve"> PAGEREF _Toc429410731 \h </w:instrText>
      </w:r>
      <w:r w:rsidRPr="00E77B49">
        <w:rPr>
          <w:noProof/>
        </w:rPr>
      </w:r>
      <w:r w:rsidRPr="00E77B49">
        <w:rPr>
          <w:noProof/>
        </w:rPr>
        <w:fldChar w:fldCharType="separate"/>
      </w:r>
      <w:r w:rsidR="006D2390">
        <w:rPr>
          <w:noProof/>
        </w:rPr>
        <w:t>5</w:t>
      </w:r>
      <w:r w:rsidRPr="00E77B49">
        <w:rPr>
          <w:noProof/>
        </w:rPr>
        <w:fldChar w:fldCharType="end"/>
      </w:r>
    </w:p>
    <w:p w14:paraId="579D5D5E"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z w:val="24"/>
          <w:szCs w:val="24"/>
        </w:rPr>
        <w:t>2.</w:t>
      </w:r>
      <w:r w:rsidRPr="00E77B49">
        <w:rPr>
          <w:rFonts w:eastAsiaTheme="minorEastAsia"/>
          <w:b w:val="0"/>
          <w:caps w:val="0"/>
          <w:noProof/>
          <w:sz w:val="24"/>
          <w:szCs w:val="24"/>
          <w:lang w:eastAsia="ru-RU"/>
        </w:rPr>
        <w:tab/>
      </w:r>
      <w:r w:rsidRPr="00E77B49">
        <w:rPr>
          <w:noProof/>
          <w:sz w:val="24"/>
          <w:szCs w:val="24"/>
        </w:rPr>
        <w:t>Порядок проведения Запроса предложений. Инструкции по подготовке Заявок</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_Toc429410732 \h </w:instrText>
      </w:r>
      <w:r w:rsidRPr="00E77B49">
        <w:rPr>
          <w:noProof/>
          <w:sz w:val="24"/>
          <w:szCs w:val="24"/>
        </w:rPr>
      </w:r>
      <w:r w:rsidRPr="00E77B49">
        <w:rPr>
          <w:noProof/>
          <w:sz w:val="24"/>
          <w:szCs w:val="24"/>
        </w:rPr>
        <w:fldChar w:fldCharType="separate"/>
      </w:r>
      <w:r w:rsidR="006D2390">
        <w:rPr>
          <w:noProof/>
          <w:sz w:val="24"/>
          <w:szCs w:val="24"/>
        </w:rPr>
        <w:t>8</w:t>
      </w:r>
      <w:r w:rsidRPr="00E77B49">
        <w:rPr>
          <w:noProof/>
          <w:sz w:val="24"/>
          <w:szCs w:val="24"/>
        </w:rPr>
        <w:fldChar w:fldCharType="end"/>
      </w:r>
    </w:p>
    <w:p w14:paraId="4B13B5B1"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w:t>
      </w:r>
      <w:r w:rsidRPr="00E77B49">
        <w:rPr>
          <w:rFonts w:eastAsiaTheme="minorEastAsia"/>
          <w:b w:val="0"/>
          <w:bCs w:val="0"/>
          <w:noProof/>
          <w:lang w:eastAsia="ru-RU"/>
        </w:rPr>
        <w:tab/>
      </w:r>
      <w:r w:rsidRPr="00E77B49">
        <w:rPr>
          <w:noProof/>
        </w:rPr>
        <w:t>Общий порядок проведения Запроса предложений</w:t>
      </w:r>
      <w:r w:rsidRPr="00E77B49">
        <w:rPr>
          <w:noProof/>
        </w:rPr>
        <w:tab/>
      </w:r>
      <w:r w:rsidRPr="00E77B49">
        <w:rPr>
          <w:noProof/>
        </w:rPr>
        <w:fldChar w:fldCharType="begin"/>
      </w:r>
      <w:r w:rsidRPr="00E77B49">
        <w:rPr>
          <w:noProof/>
        </w:rPr>
        <w:instrText xml:space="preserve"> PAGEREF _Toc429410733 \h </w:instrText>
      </w:r>
      <w:r w:rsidRPr="00E77B49">
        <w:rPr>
          <w:noProof/>
        </w:rPr>
      </w:r>
      <w:r w:rsidRPr="00E77B49">
        <w:rPr>
          <w:noProof/>
        </w:rPr>
        <w:fldChar w:fldCharType="separate"/>
      </w:r>
      <w:r w:rsidR="006D2390">
        <w:rPr>
          <w:noProof/>
        </w:rPr>
        <w:t>8</w:t>
      </w:r>
      <w:r w:rsidRPr="00E77B49">
        <w:rPr>
          <w:noProof/>
        </w:rPr>
        <w:fldChar w:fldCharType="end"/>
      </w:r>
    </w:p>
    <w:p w14:paraId="4E2E1946"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2.2.</w:t>
      </w:r>
      <w:r w:rsidRPr="00E77B49">
        <w:rPr>
          <w:rFonts w:eastAsiaTheme="minorEastAsia"/>
          <w:b w:val="0"/>
          <w:bCs w:val="0"/>
          <w:noProof/>
          <w:lang w:eastAsia="ru-RU"/>
        </w:rPr>
        <w:tab/>
      </w:r>
      <w:r w:rsidRPr="00E77B49">
        <w:rPr>
          <w:noProof/>
        </w:rPr>
        <w:t>Публикация Извещения о проведении запроса предложений и Документации по запросу предложений</w:t>
      </w:r>
      <w:r w:rsidRPr="00E77B49">
        <w:rPr>
          <w:noProof/>
        </w:rPr>
        <w:tab/>
      </w:r>
      <w:r w:rsidRPr="00E77B49">
        <w:rPr>
          <w:noProof/>
        </w:rPr>
        <w:fldChar w:fldCharType="begin"/>
      </w:r>
      <w:r w:rsidRPr="00E77B49">
        <w:rPr>
          <w:noProof/>
        </w:rPr>
        <w:instrText xml:space="preserve"> PAGEREF _Toc429410734 \h </w:instrText>
      </w:r>
      <w:r w:rsidRPr="00E77B49">
        <w:rPr>
          <w:noProof/>
        </w:rPr>
      </w:r>
      <w:r w:rsidRPr="00E77B49">
        <w:rPr>
          <w:noProof/>
        </w:rPr>
        <w:fldChar w:fldCharType="separate"/>
      </w:r>
      <w:r w:rsidR="006D2390">
        <w:rPr>
          <w:noProof/>
        </w:rPr>
        <w:t>8</w:t>
      </w:r>
      <w:r w:rsidRPr="00E77B49">
        <w:rPr>
          <w:noProof/>
        </w:rPr>
        <w:fldChar w:fldCharType="end"/>
      </w:r>
    </w:p>
    <w:p w14:paraId="598C615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2.3.</w:t>
      </w:r>
      <w:r w:rsidRPr="00E77B49">
        <w:rPr>
          <w:rFonts w:eastAsiaTheme="minorEastAsia"/>
          <w:b w:val="0"/>
          <w:bCs w:val="0"/>
          <w:noProof/>
          <w:lang w:eastAsia="ru-RU"/>
        </w:rPr>
        <w:tab/>
      </w:r>
      <w:r w:rsidRPr="00E77B49">
        <w:rPr>
          <w:noProof/>
        </w:rPr>
        <w:t>Подготовка Заявок</w:t>
      </w:r>
      <w:r w:rsidRPr="00E77B49">
        <w:rPr>
          <w:noProof/>
        </w:rPr>
        <w:tab/>
      </w:r>
      <w:r w:rsidRPr="00E77B49">
        <w:rPr>
          <w:noProof/>
        </w:rPr>
        <w:fldChar w:fldCharType="begin"/>
      </w:r>
      <w:r w:rsidRPr="00E77B49">
        <w:rPr>
          <w:noProof/>
        </w:rPr>
        <w:instrText xml:space="preserve"> PAGEREF _Toc429410735 \h </w:instrText>
      </w:r>
      <w:r w:rsidRPr="00E77B49">
        <w:rPr>
          <w:noProof/>
        </w:rPr>
      </w:r>
      <w:r w:rsidRPr="00E77B49">
        <w:rPr>
          <w:noProof/>
        </w:rPr>
        <w:fldChar w:fldCharType="separate"/>
      </w:r>
      <w:r w:rsidR="006D2390">
        <w:rPr>
          <w:noProof/>
        </w:rPr>
        <w:t>8</w:t>
      </w:r>
      <w:r w:rsidRPr="00E77B49">
        <w:rPr>
          <w:noProof/>
        </w:rPr>
        <w:fldChar w:fldCharType="end"/>
      </w:r>
    </w:p>
    <w:p w14:paraId="797EB79E"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2.4.</w:t>
      </w:r>
      <w:r w:rsidRPr="00E77B49">
        <w:rPr>
          <w:rFonts w:eastAsiaTheme="minorEastAsia"/>
          <w:b w:val="0"/>
          <w:bCs w:val="0"/>
          <w:noProof/>
          <w:lang w:eastAsia="ru-RU"/>
        </w:rPr>
        <w:tab/>
      </w:r>
      <w:r w:rsidRPr="00E77B49">
        <w:rPr>
          <w:noProof/>
        </w:rPr>
        <w:t>Подача Заявок и их прием</w:t>
      </w:r>
      <w:r w:rsidRPr="00E77B49">
        <w:rPr>
          <w:noProof/>
        </w:rPr>
        <w:tab/>
      </w:r>
      <w:r w:rsidRPr="00E77B49">
        <w:rPr>
          <w:noProof/>
        </w:rPr>
        <w:fldChar w:fldCharType="begin"/>
      </w:r>
      <w:r w:rsidRPr="00E77B49">
        <w:rPr>
          <w:noProof/>
        </w:rPr>
        <w:instrText xml:space="preserve"> PAGEREF _Toc429410736 \h </w:instrText>
      </w:r>
      <w:r w:rsidRPr="00E77B49">
        <w:rPr>
          <w:noProof/>
        </w:rPr>
      </w:r>
      <w:r w:rsidRPr="00E77B49">
        <w:rPr>
          <w:noProof/>
        </w:rPr>
        <w:fldChar w:fldCharType="separate"/>
      </w:r>
      <w:r w:rsidR="006D2390">
        <w:rPr>
          <w:noProof/>
        </w:rPr>
        <w:t>21</w:t>
      </w:r>
      <w:r w:rsidRPr="00E77B49">
        <w:rPr>
          <w:noProof/>
        </w:rPr>
        <w:fldChar w:fldCharType="end"/>
      </w:r>
    </w:p>
    <w:p w14:paraId="0D571C0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2.5.</w:t>
      </w:r>
      <w:r w:rsidRPr="00E77B49">
        <w:rPr>
          <w:rFonts w:eastAsiaTheme="minorEastAsia"/>
          <w:b w:val="0"/>
          <w:bCs w:val="0"/>
          <w:noProof/>
          <w:lang w:eastAsia="ru-RU"/>
        </w:rPr>
        <w:tab/>
      </w:r>
      <w:r w:rsidRPr="00E77B49">
        <w:rPr>
          <w:noProof/>
        </w:rPr>
        <w:t>Изменение и отзыв Заявки</w:t>
      </w:r>
      <w:r w:rsidRPr="00E77B49">
        <w:rPr>
          <w:noProof/>
        </w:rPr>
        <w:tab/>
      </w:r>
      <w:r w:rsidRPr="00E77B49">
        <w:rPr>
          <w:noProof/>
        </w:rPr>
        <w:fldChar w:fldCharType="begin"/>
      </w:r>
      <w:r w:rsidRPr="00E77B49">
        <w:rPr>
          <w:noProof/>
        </w:rPr>
        <w:instrText xml:space="preserve"> PAGEREF _Toc429410737 \h </w:instrText>
      </w:r>
      <w:r w:rsidRPr="00E77B49">
        <w:rPr>
          <w:noProof/>
        </w:rPr>
      </w:r>
      <w:r w:rsidRPr="00E77B49">
        <w:rPr>
          <w:noProof/>
        </w:rPr>
        <w:fldChar w:fldCharType="separate"/>
      </w:r>
      <w:r w:rsidR="006D2390">
        <w:rPr>
          <w:noProof/>
        </w:rPr>
        <w:t>22</w:t>
      </w:r>
      <w:r w:rsidRPr="00E77B49">
        <w:rPr>
          <w:noProof/>
        </w:rPr>
        <w:fldChar w:fldCharType="end"/>
      </w:r>
    </w:p>
    <w:p w14:paraId="61DA836B"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2.6.</w:t>
      </w:r>
      <w:r w:rsidRPr="00E77B49">
        <w:rPr>
          <w:rFonts w:eastAsiaTheme="minorEastAsia"/>
          <w:b w:val="0"/>
          <w:bCs w:val="0"/>
          <w:noProof/>
          <w:lang w:eastAsia="ru-RU"/>
        </w:rPr>
        <w:tab/>
      </w:r>
      <w:r w:rsidRPr="00E77B49">
        <w:rPr>
          <w:noProof/>
        </w:rPr>
        <w:t>Вскрытие поступивших на запрос предложений конвертов</w:t>
      </w:r>
      <w:r w:rsidRPr="00E77B49">
        <w:rPr>
          <w:noProof/>
        </w:rPr>
        <w:tab/>
      </w:r>
      <w:r w:rsidRPr="00E77B49">
        <w:rPr>
          <w:noProof/>
        </w:rPr>
        <w:fldChar w:fldCharType="begin"/>
      </w:r>
      <w:r w:rsidRPr="00E77B49">
        <w:rPr>
          <w:noProof/>
        </w:rPr>
        <w:instrText xml:space="preserve"> PAGEREF _Toc429410738 \h </w:instrText>
      </w:r>
      <w:r w:rsidRPr="00E77B49">
        <w:rPr>
          <w:noProof/>
        </w:rPr>
      </w:r>
      <w:r w:rsidRPr="00E77B49">
        <w:rPr>
          <w:noProof/>
        </w:rPr>
        <w:fldChar w:fldCharType="separate"/>
      </w:r>
      <w:r w:rsidR="006D2390">
        <w:rPr>
          <w:noProof/>
        </w:rPr>
        <w:t>22</w:t>
      </w:r>
      <w:r w:rsidRPr="00E77B49">
        <w:rPr>
          <w:noProof/>
        </w:rPr>
        <w:fldChar w:fldCharType="end"/>
      </w:r>
    </w:p>
    <w:p w14:paraId="16F08208"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2.7.</w:t>
      </w:r>
      <w:r w:rsidRPr="00E77B49">
        <w:rPr>
          <w:rFonts w:eastAsiaTheme="minorEastAsia"/>
          <w:b w:val="0"/>
          <w:bCs w:val="0"/>
          <w:noProof/>
          <w:lang w:eastAsia="ru-RU"/>
        </w:rPr>
        <w:tab/>
      </w:r>
      <w:r w:rsidRPr="00E77B49">
        <w:rPr>
          <w:noProof/>
        </w:rPr>
        <w:t>Оценка Заявок и проведение переговоров</w:t>
      </w:r>
      <w:r w:rsidRPr="00E77B49">
        <w:rPr>
          <w:noProof/>
        </w:rPr>
        <w:tab/>
      </w:r>
      <w:r w:rsidRPr="00E77B49">
        <w:rPr>
          <w:noProof/>
        </w:rPr>
        <w:fldChar w:fldCharType="begin"/>
      </w:r>
      <w:r w:rsidRPr="00E77B49">
        <w:rPr>
          <w:noProof/>
        </w:rPr>
        <w:instrText xml:space="preserve"> PAGEREF _Toc429410739 \h </w:instrText>
      </w:r>
      <w:r w:rsidRPr="00E77B49">
        <w:rPr>
          <w:noProof/>
        </w:rPr>
      </w:r>
      <w:r w:rsidRPr="00E77B49">
        <w:rPr>
          <w:noProof/>
        </w:rPr>
        <w:fldChar w:fldCharType="separate"/>
      </w:r>
      <w:r w:rsidR="006D2390">
        <w:rPr>
          <w:noProof/>
        </w:rPr>
        <w:t>23</w:t>
      </w:r>
      <w:r w:rsidRPr="00E77B49">
        <w:rPr>
          <w:noProof/>
        </w:rPr>
        <w:fldChar w:fldCharType="end"/>
      </w:r>
    </w:p>
    <w:p w14:paraId="23B91E70"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2.8.</w:t>
      </w:r>
      <w:r w:rsidRPr="00E77B49">
        <w:rPr>
          <w:rFonts w:eastAsiaTheme="minorEastAsia"/>
          <w:b w:val="0"/>
          <w:bCs w:val="0"/>
          <w:noProof/>
          <w:lang w:eastAsia="ru-RU"/>
        </w:rPr>
        <w:tab/>
      </w:r>
      <w:r w:rsidRPr="00E77B49">
        <w:rPr>
          <w:noProof/>
        </w:rPr>
        <w:t>Аукционная процедура понижения цены (переторжка)</w:t>
      </w:r>
      <w:r w:rsidRPr="00E77B49">
        <w:rPr>
          <w:noProof/>
        </w:rPr>
        <w:tab/>
      </w:r>
      <w:r w:rsidRPr="00E77B49">
        <w:rPr>
          <w:noProof/>
        </w:rPr>
        <w:fldChar w:fldCharType="begin"/>
      </w:r>
      <w:r w:rsidRPr="00E77B49">
        <w:rPr>
          <w:noProof/>
        </w:rPr>
        <w:instrText xml:space="preserve"> PAGEREF _Toc429410740 \h </w:instrText>
      </w:r>
      <w:r w:rsidRPr="00E77B49">
        <w:rPr>
          <w:noProof/>
        </w:rPr>
      </w:r>
      <w:r w:rsidRPr="00E77B49">
        <w:rPr>
          <w:noProof/>
        </w:rPr>
        <w:fldChar w:fldCharType="separate"/>
      </w:r>
      <w:r w:rsidR="006D2390">
        <w:rPr>
          <w:noProof/>
        </w:rPr>
        <w:t>26</w:t>
      </w:r>
      <w:r w:rsidRPr="00E77B49">
        <w:rPr>
          <w:noProof/>
        </w:rPr>
        <w:fldChar w:fldCharType="end"/>
      </w:r>
    </w:p>
    <w:p w14:paraId="0FD164A4"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2.9.</w:t>
      </w:r>
      <w:r w:rsidRPr="00E77B49">
        <w:rPr>
          <w:rFonts w:eastAsiaTheme="minorEastAsia"/>
          <w:b w:val="0"/>
          <w:bCs w:val="0"/>
          <w:noProof/>
          <w:lang w:eastAsia="ru-RU"/>
        </w:rPr>
        <w:tab/>
      </w:r>
      <w:r w:rsidRPr="00E77B49">
        <w:rPr>
          <w:noProof/>
        </w:rPr>
        <w:t>Проведение ценовых переговоров (при необходимости) и подписание Договора</w:t>
      </w:r>
      <w:r w:rsidRPr="00E77B49">
        <w:rPr>
          <w:noProof/>
        </w:rPr>
        <w:tab/>
      </w:r>
      <w:r w:rsidRPr="00E77B49">
        <w:rPr>
          <w:noProof/>
        </w:rPr>
        <w:fldChar w:fldCharType="begin"/>
      </w:r>
      <w:r w:rsidRPr="00E77B49">
        <w:rPr>
          <w:noProof/>
        </w:rPr>
        <w:instrText xml:space="preserve"> PAGEREF _Toc429410741 \h </w:instrText>
      </w:r>
      <w:r w:rsidRPr="00E77B49">
        <w:rPr>
          <w:noProof/>
        </w:rPr>
      </w:r>
      <w:r w:rsidRPr="00E77B49">
        <w:rPr>
          <w:noProof/>
        </w:rPr>
        <w:fldChar w:fldCharType="separate"/>
      </w:r>
      <w:r w:rsidR="006D2390">
        <w:rPr>
          <w:noProof/>
        </w:rPr>
        <w:t>28</w:t>
      </w:r>
      <w:r w:rsidRPr="00E77B49">
        <w:rPr>
          <w:noProof/>
        </w:rPr>
        <w:fldChar w:fldCharType="end"/>
      </w:r>
    </w:p>
    <w:p w14:paraId="6F0E92A9"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2.10.</w:t>
      </w:r>
      <w:r w:rsidRPr="00E77B49">
        <w:rPr>
          <w:rFonts w:eastAsiaTheme="minorEastAsia"/>
          <w:b w:val="0"/>
          <w:bCs w:val="0"/>
          <w:noProof/>
          <w:lang w:eastAsia="ru-RU"/>
        </w:rPr>
        <w:tab/>
      </w:r>
      <w:r w:rsidRPr="00E77B49">
        <w:rPr>
          <w:noProof/>
        </w:rPr>
        <w:t>Подведение итогов Запроса предложений</w:t>
      </w:r>
      <w:r w:rsidRPr="00E77B49">
        <w:rPr>
          <w:noProof/>
        </w:rPr>
        <w:tab/>
      </w:r>
      <w:r w:rsidRPr="00E77B49">
        <w:rPr>
          <w:noProof/>
        </w:rPr>
        <w:fldChar w:fldCharType="begin"/>
      </w:r>
      <w:r w:rsidRPr="00E77B49">
        <w:rPr>
          <w:noProof/>
        </w:rPr>
        <w:instrText xml:space="preserve"> PAGEREF _Toc429410742 \h </w:instrText>
      </w:r>
      <w:r w:rsidRPr="00E77B49">
        <w:rPr>
          <w:noProof/>
        </w:rPr>
      </w:r>
      <w:r w:rsidRPr="00E77B49">
        <w:rPr>
          <w:noProof/>
        </w:rPr>
        <w:fldChar w:fldCharType="separate"/>
      </w:r>
      <w:r w:rsidR="006D2390">
        <w:rPr>
          <w:noProof/>
        </w:rPr>
        <w:t>28</w:t>
      </w:r>
      <w:r w:rsidRPr="00E77B49">
        <w:rPr>
          <w:noProof/>
        </w:rPr>
        <w:fldChar w:fldCharType="end"/>
      </w:r>
    </w:p>
    <w:p w14:paraId="1D1D483F"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rPr>
        <w:t>2.11.</w:t>
      </w:r>
      <w:r w:rsidRPr="00E77B49">
        <w:rPr>
          <w:rFonts w:eastAsiaTheme="minorEastAsia"/>
          <w:b w:val="0"/>
          <w:bCs w:val="0"/>
          <w:noProof/>
          <w:lang w:eastAsia="ru-RU"/>
        </w:rPr>
        <w:tab/>
      </w:r>
      <w:r w:rsidRPr="00E77B49">
        <w:rPr>
          <w:noProof/>
        </w:rPr>
        <w:t>Признание запроса предложений несостоявшимся</w:t>
      </w:r>
      <w:r w:rsidRPr="00E77B49">
        <w:rPr>
          <w:noProof/>
        </w:rPr>
        <w:tab/>
      </w:r>
      <w:r w:rsidRPr="00E77B49">
        <w:rPr>
          <w:noProof/>
        </w:rPr>
        <w:fldChar w:fldCharType="begin"/>
      </w:r>
      <w:r w:rsidRPr="00E77B49">
        <w:rPr>
          <w:noProof/>
        </w:rPr>
        <w:instrText xml:space="preserve"> PAGEREF _Toc429410743 \h </w:instrText>
      </w:r>
      <w:r w:rsidRPr="00E77B49">
        <w:rPr>
          <w:noProof/>
        </w:rPr>
      </w:r>
      <w:r w:rsidRPr="00E77B49">
        <w:rPr>
          <w:noProof/>
        </w:rPr>
        <w:fldChar w:fldCharType="separate"/>
      </w:r>
      <w:r w:rsidR="006D2390">
        <w:rPr>
          <w:noProof/>
        </w:rPr>
        <w:t>29</w:t>
      </w:r>
      <w:r w:rsidRPr="00E77B49">
        <w:rPr>
          <w:noProof/>
        </w:rPr>
        <w:fldChar w:fldCharType="end"/>
      </w:r>
    </w:p>
    <w:p w14:paraId="07694D44" w14:textId="77777777" w:rsidR="00072E1B" w:rsidRPr="00E77B49" w:rsidRDefault="00072E1B" w:rsidP="00ED2F46">
      <w:pPr>
        <w:pStyle w:val="28"/>
        <w:tabs>
          <w:tab w:val="clear" w:pos="1701"/>
          <w:tab w:val="clear" w:pos="9498"/>
          <w:tab w:val="left" w:pos="567"/>
          <w:tab w:val="left" w:pos="1134"/>
          <w:tab w:val="right" w:leader="dot" w:pos="10065"/>
        </w:tabs>
        <w:ind w:left="0"/>
        <w:rPr>
          <w:rFonts w:eastAsiaTheme="minorEastAsia"/>
          <w:b w:val="0"/>
          <w:bCs w:val="0"/>
          <w:noProof/>
          <w:lang w:eastAsia="ru-RU"/>
        </w:rPr>
      </w:pPr>
      <w:r w:rsidRPr="00E77B49">
        <w:rPr>
          <w:noProof/>
        </w:rPr>
        <w:t>2.12.</w:t>
      </w:r>
      <w:r w:rsidRPr="00E77B49">
        <w:rPr>
          <w:rFonts w:eastAsiaTheme="minorEastAsia"/>
          <w:b w:val="0"/>
          <w:bCs w:val="0"/>
          <w:noProof/>
          <w:lang w:eastAsia="ru-RU"/>
        </w:rPr>
        <w:tab/>
      </w:r>
      <w:r w:rsidRPr="00E77B49">
        <w:rPr>
          <w:noProof/>
        </w:rPr>
        <w:t>Проведение преддоговорных переговоров (по необходимости) и подписание Договора</w:t>
      </w:r>
      <w:r w:rsidRPr="00E77B49">
        <w:rPr>
          <w:noProof/>
        </w:rPr>
        <w:tab/>
      </w:r>
      <w:r w:rsidR="004A1767" w:rsidRPr="00E77B49">
        <w:rPr>
          <w:noProof/>
        </w:rPr>
        <w:tab/>
      </w:r>
      <w:r w:rsidRPr="00E77B49">
        <w:rPr>
          <w:noProof/>
        </w:rPr>
        <w:fldChar w:fldCharType="begin"/>
      </w:r>
      <w:r w:rsidRPr="00E77B49">
        <w:rPr>
          <w:noProof/>
        </w:rPr>
        <w:instrText xml:space="preserve"> PAGEREF _Toc429410744 \h </w:instrText>
      </w:r>
      <w:r w:rsidRPr="00E77B49">
        <w:rPr>
          <w:noProof/>
        </w:rPr>
      </w:r>
      <w:r w:rsidRPr="00E77B49">
        <w:rPr>
          <w:noProof/>
        </w:rPr>
        <w:fldChar w:fldCharType="separate"/>
      </w:r>
      <w:r w:rsidR="006D2390">
        <w:rPr>
          <w:noProof/>
        </w:rPr>
        <w:t>29</w:t>
      </w:r>
      <w:r w:rsidRPr="00E77B49">
        <w:rPr>
          <w:noProof/>
        </w:rPr>
        <w:fldChar w:fldCharType="end"/>
      </w:r>
    </w:p>
    <w:p w14:paraId="6DC5DBE7" w14:textId="77777777" w:rsidR="00072E1B" w:rsidRPr="00E77B49" w:rsidRDefault="00072E1B" w:rsidP="009342DC">
      <w:pPr>
        <w:pStyle w:val="28"/>
        <w:tabs>
          <w:tab w:val="clear" w:pos="9498"/>
          <w:tab w:val="left" w:pos="567"/>
          <w:tab w:val="right" w:leader="dot" w:pos="10065"/>
        </w:tabs>
        <w:ind w:left="0"/>
        <w:rPr>
          <w:rFonts w:eastAsiaTheme="minorEastAsia"/>
          <w:b w:val="0"/>
          <w:bCs w:val="0"/>
          <w:noProof/>
          <w:lang w:eastAsia="ru-RU"/>
        </w:rPr>
      </w:pPr>
      <w:r w:rsidRPr="00E77B49">
        <w:rPr>
          <w:noProof/>
          <w:snapToGrid w:val="0"/>
        </w:rPr>
        <w:t>2.13.</w:t>
      </w:r>
      <w:r w:rsidRPr="00E77B49">
        <w:rPr>
          <w:rFonts w:eastAsiaTheme="minorEastAsia"/>
          <w:b w:val="0"/>
          <w:bCs w:val="0"/>
          <w:noProof/>
          <w:lang w:eastAsia="ru-RU"/>
        </w:rPr>
        <w:tab/>
      </w:r>
      <w:r w:rsidRPr="00E77B49">
        <w:rPr>
          <w:noProof/>
          <w:snapToGrid w:val="0"/>
        </w:rPr>
        <w:t>Уведомление о результатах запроса предложений</w:t>
      </w:r>
      <w:r w:rsidRPr="00E77B49">
        <w:rPr>
          <w:noProof/>
        </w:rPr>
        <w:tab/>
      </w:r>
      <w:r w:rsidRPr="00E77B49">
        <w:rPr>
          <w:noProof/>
        </w:rPr>
        <w:fldChar w:fldCharType="begin"/>
      </w:r>
      <w:r w:rsidRPr="00E77B49">
        <w:rPr>
          <w:noProof/>
        </w:rPr>
        <w:instrText xml:space="preserve"> PAGEREF _Toc429410745 \h </w:instrText>
      </w:r>
      <w:r w:rsidRPr="00E77B49">
        <w:rPr>
          <w:noProof/>
        </w:rPr>
      </w:r>
      <w:r w:rsidRPr="00E77B49">
        <w:rPr>
          <w:noProof/>
        </w:rPr>
        <w:fldChar w:fldCharType="separate"/>
      </w:r>
      <w:r w:rsidR="006D2390">
        <w:rPr>
          <w:noProof/>
        </w:rPr>
        <w:t>30</w:t>
      </w:r>
      <w:r w:rsidRPr="00E77B49">
        <w:rPr>
          <w:noProof/>
        </w:rPr>
        <w:fldChar w:fldCharType="end"/>
      </w:r>
    </w:p>
    <w:p w14:paraId="5A922194" w14:textId="77777777" w:rsidR="00072E1B" w:rsidRPr="00E77B49" w:rsidRDefault="00072E1B" w:rsidP="009342DC">
      <w:pPr>
        <w:pStyle w:val="1f5"/>
        <w:tabs>
          <w:tab w:val="clear" w:pos="1100"/>
          <w:tab w:val="clear" w:pos="9498"/>
          <w:tab w:val="left" w:pos="567"/>
          <w:tab w:val="right" w:leader="dot" w:pos="10065"/>
        </w:tabs>
        <w:ind w:left="0" w:firstLine="0"/>
        <w:rPr>
          <w:rFonts w:eastAsiaTheme="minorEastAsia"/>
          <w:b w:val="0"/>
          <w:caps w:val="0"/>
          <w:noProof/>
          <w:sz w:val="24"/>
          <w:szCs w:val="24"/>
          <w:lang w:eastAsia="ru-RU"/>
        </w:rPr>
      </w:pPr>
      <w:r w:rsidRPr="00E77B49">
        <w:rPr>
          <w:noProof/>
          <w:snapToGrid w:val="0"/>
          <w:sz w:val="24"/>
          <w:szCs w:val="24"/>
        </w:rPr>
        <w:t>3.</w:t>
      </w:r>
      <w:r w:rsidRPr="00E77B49">
        <w:rPr>
          <w:rFonts w:eastAsiaTheme="minorEastAsia"/>
          <w:b w:val="0"/>
          <w:caps w:val="0"/>
          <w:noProof/>
          <w:sz w:val="24"/>
          <w:szCs w:val="24"/>
          <w:lang w:eastAsia="ru-RU"/>
        </w:rPr>
        <w:tab/>
      </w:r>
      <w:r w:rsidRPr="00E77B49">
        <w:rPr>
          <w:noProof/>
          <w:sz w:val="24"/>
          <w:szCs w:val="24"/>
        </w:rPr>
        <w:t>Образцы основных форм документов, включаемых в Заявку</w:t>
      </w:r>
      <w:r w:rsidRPr="00E77B49">
        <w:rPr>
          <w:noProof/>
          <w:sz w:val="24"/>
          <w:szCs w:val="24"/>
        </w:rPr>
        <w:tab/>
      </w:r>
      <w:r w:rsidRPr="00E77B49">
        <w:rPr>
          <w:noProof/>
          <w:sz w:val="24"/>
          <w:szCs w:val="24"/>
        </w:rPr>
        <w:fldChar w:fldCharType="begin"/>
      </w:r>
      <w:r w:rsidRPr="00E77B49">
        <w:rPr>
          <w:noProof/>
          <w:sz w:val="24"/>
          <w:szCs w:val="24"/>
        </w:rPr>
        <w:instrText xml:space="preserve"> PAGEREF _Toc429410746 \h </w:instrText>
      </w:r>
      <w:r w:rsidRPr="00E77B49">
        <w:rPr>
          <w:noProof/>
          <w:sz w:val="24"/>
          <w:szCs w:val="24"/>
        </w:rPr>
      </w:r>
      <w:r w:rsidRPr="00E77B49">
        <w:rPr>
          <w:noProof/>
          <w:sz w:val="24"/>
          <w:szCs w:val="24"/>
        </w:rPr>
        <w:fldChar w:fldCharType="separate"/>
      </w:r>
      <w:r w:rsidR="006D2390">
        <w:rPr>
          <w:noProof/>
          <w:sz w:val="24"/>
          <w:szCs w:val="24"/>
        </w:rPr>
        <w:t>31</w:t>
      </w:r>
      <w:r w:rsidRPr="00E77B49">
        <w:rPr>
          <w:noProof/>
          <w:sz w:val="24"/>
          <w:szCs w:val="24"/>
        </w:rPr>
        <w:fldChar w:fldCharType="end"/>
      </w:r>
    </w:p>
    <w:p w14:paraId="331F23ED" w14:textId="77777777" w:rsidR="002B2E5A" w:rsidRPr="00E77B49" w:rsidRDefault="00DD014F" w:rsidP="009342DC">
      <w:pPr>
        <w:pStyle w:val="1f5"/>
        <w:tabs>
          <w:tab w:val="clear" w:pos="1100"/>
          <w:tab w:val="clear" w:pos="9498"/>
          <w:tab w:val="left" w:pos="567"/>
          <w:tab w:val="right" w:leader="dot" w:pos="9563"/>
          <w:tab w:val="left" w:pos="9639"/>
          <w:tab w:val="right" w:leader="dot" w:pos="10065"/>
        </w:tabs>
        <w:spacing w:line="264" w:lineRule="auto"/>
        <w:ind w:left="0" w:right="2049" w:firstLine="0"/>
        <w:rPr>
          <w:sz w:val="24"/>
          <w:szCs w:val="24"/>
        </w:rPr>
      </w:pPr>
      <w:r w:rsidRPr="00E77B49">
        <w:rPr>
          <w:sz w:val="24"/>
          <w:szCs w:val="24"/>
        </w:rPr>
        <w:fldChar w:fldCharType="end"/>
      </w:r>
    </w:p>
    <w:p w14:paraId="4CB209EC" w14:textId="77777777" w:rsidR="00BB05B7" w:rsidRPr="00E77B49" w:rsidRDefault="00BB05B7" w:rsidP="00BB05B7">
      <w:pPr>
        <w:rPr>
          <w:sz w:val="24"/>
          <w:szCs w:val="24"/>
        </w:rPr>
        <w:sectPr w:rsidR="00BB05B7" w:rsidRPr="00E77B49" w:rsidSect="002979A8">
          <w:headerReference w:type="even" r:id="rId8"/>
          <w:headerReference w:type="default" r:id="rId9"/>
          <w:footerReference w:type="even" r:id="rId10"/>
          <w:footerReference w:type="default" r:id="rId11"/>
          <w:headerReference w:type="first" r:id="rId12"/>
          <w:footerReference w:type="first" r:id="rId13"/>
          <w:type w:val="nextColumn"/>
          <w:pgSz w:w="11907" w:h="16839" w:code="9"/>
          <w:pgMar w:top="851" w:right="709" w:bottom="851" w:left="1134" w:header="720" w:footer="720" w:gutter="0"/>
          <w:cols w:space="720"/>
          <w:docGrid w:linePitch="360"/>
        </w:sectPr>
      </w:pPr>
    </w:p>
    <w:p w14:paraId="65337FDE" w14:textId="77777777" w:rsidR="00DD014F" w:rsidRPr="00E77B49" w:rsidRDefault="00DD014F" w:rsidP="00B166A5">
      <w:pPr>
        <w:pStyle w:val="1-"/>
        <w:tabs>
          <w:tab w:val="left" w:pos="1418"/>
        </w:tabs>
        <w:spacing w:before="120" w:after="120" w:line="276" w:lineRule="auto"/>
        <w:ind w:left="0" w:firstLine="709"/>
        <w:rPr>
          <w:szCs w:val="24"/>
        </w:rPr>
      </w:pPr>
      <w:bookmarkStart w:id="6" w:name="__RefHeading__391_1298132286"/>
      <w:bookmarkStart w:id="7" w:name="_Toc395190399"/>
      <w:bookmarkStart w:id="8" w:name="_Toc429410726"/>
      <w:bookmarkEnd w:id="6"/>
      <w:r w:rsidRPr="00E77B49">
        <w:rPr>
          <w:szCs w:val="24"/>
        </w:rPr>
        <w:lastRenderedPageBreak/>
        <w:t>Общие положения</w:t>
      </w:r>
      <w:bookmarkEnd w:id="7"/>
      <w:bookmarkEnd w:id="8"/>
    </w:p>
    <w:p w14:paraId="03BD5F63" w14:textId="77777777" w:rsidR="00DD014F" w:rsidRPr="00E77B49" w:rsidRDefault="00DD014F" w:rsidP="00B166A5">
      <w:pPr>
        <w:pStyle w:val="2-"/>
        <w:tabs>
          <w:tab w:val="left" w:pos="1418"/>
        </w:tabs>
        <w:spacing w:line="276" w:lineRule="auto"/>
        <w:ind w:firstLine="709"/>
        <w:rPr>
          <w:szCs w:val="24"/>
        </w:rPr>
      </w:pPr>
      <w:bookmarkStart w:id="9" w:name="__RefHeading__393_1298132286"/>
      <w:bookmarkStart w:id="10" w:name="_Toc395190400"/>
      <w:bookmarkStart w:id="11" w:name="_Toc429410727"/>
      <w:bookmarkEnd w:id="9"/>
      <w:r w:rsidRPr="00E77B49">
        <w:rPr>
          <w:szCs w:val="24"/>
        </w:rPr>
        <w:t>Общие сведения о процедуре запроса предложений</w:t>
      </w:r>
      <w:bookmarkEnd w:id="10"/>
      <w:bookmarkEnd w:id="11"/>
    </w:p>
    <w:p w14:paraId="1301167C" w14:textId="4B39827A" w:rsidR="009C7008" w:rsidRPr="00926FC4" w:rsidRDefault="003C0640" w:rsidP="00F75447">
      <w:pPr>
        <w:pStyle w:val="3-"/>
        <w:numPr>
          <w:ilvl w:val="2"/>
          <w:numId w:val="53"/>
        </w:numPr>
        <w:tabs>
          <w:tab w:val="left" w:pos="1134"/>
        </w:tabs>
        <w:spacing w:before="0" w:after="0" w:line="276" w:lineRule="auto"/>
        <w:ind w:left="0" w:firstLine="709"/>
      </w:pPr>
      <w:bookmarkStart w:id="12" w:name="_Ref55193512"/>
      <w:bookmarkStart w:id="13" w:name="_Ref191386085"/>
      <w:bookmarkStart w:id="14" w:name="_Ref302563524"/>
      <w:bookmarkStart w:id="15" w:name="_Ref306033426"/>
      <w:bookmarkStart w:id="16" w:name="_Ref427581271"/>
      <w:bookmarkStart w:id="17" w:name="_Ref428991770"/>
      <w:r w:rsidRPr="007F7C32">
        <w:rPr>
          <w:iCs/>
          <w:szCs w:val="24"/>
        </w:rPr>
        <w:t>Заказчик</w:t>
      </w:r>
      <w:r w:rsidR="00BB05B7" w:rsidRPr="007F7C32">
        <w:rPr>
          <w:szCs w:val="24"/>
        </w:rPr>
        <w:t xml:space="preserve"> и</w:t>
      </w:r>
      <w:r w:rsidR="00BB05B7" w:rsidRPr="007F7C32">
        <w:rPr>
          <w:bCs/>
          <w:szCs w:val="24"/>
        </w:rPr>
        <w:t xml:space="preserve"> Организатор </w:t>
      </w:r>
      <w:r w:rsidR="00ED5148" w:rsidRPr="007F7C32">
        <w:rPr>
          <w:szCs w:val="24"/>
        </w:rPr>
        <w:t>запроса предложений</w:t>
      </w:r>
      <w:r w:rsidR="00BB05B7" w:rsidRPr="007F7C32">
        <w:rPr>
          <w:szCs w:val="24"/>
        </w:rPr>
        <w:t xml:space="preserve"> </w:t>
      </w:r>
      <w:r w:rsidR="009C7008">
        <w:rPr>
          <w:szCs w:val="24"/>
        </w:rPr>
        <w:t xml:space="preserve">по итогам открытых конкурентных </w:t>
      </w:r>
      <w:r w:rsidR="009C7008" w:rsidRPr="00926FC4">
        <w:rPr>
          <w:szCs w:val="24"/>
        </w:rPr>
        <w:t xml:space="preserve">процедур </w:t>
      </w:r>
      <w:r w:rsidR="009C7008" w:rsidRPr="00926FC4">
        <w:rPr>
          <w:bCs/>
        </w:rPr>
        <w:t>ПАО «МРСК Юга»</w:t>
      </w:r>
      <w:r w:rsidR="009C7008" w:rsidRPr="00926FC4">
        <w:t xml:space="preserve"> (юридический/фактический/почтовый адрес: </w:t>
      </w:r>
      <w:r w:rsidR="009C7008" w:rsidRPr="00926FC4">
        <w:rPr>
          <w:bCs/>
        </w:rPr>
        <w:t>344002, г. Ростов-на-Дону, ул. Б. Садовая, 49</w:t>
      </w:r>
      <w:r w:rsidR="009C7008" w:rsidRPr="00926FC4">
        <w:t>), ответственное лицо –</w:t>
      </w:r>
      <w:r w:rsidR="000C0139" w:rsidRPr="00926FC4">
        <w:t xml:space="preserve"> </w:t>
      </w:r>
      <w:r w:rsidR="009C7008" w:rsidRPr="00926FC4">
        <w:rPr>
          <w:b/>
          <w:bCs/>
        </w:rPr>
        <w:t>Симонова Елена Владимировна,</w:t>
      </w:r>
      <w:r w:rsidR="009C7008" w:rsidRPr="00926FC4">
        <w:rPr>
          <w:bCs/>
        </w:rPr>
        <w:t xml:space="preserve"> тел.: (863) 307-07-72, е-mail: </w:t>
      </w:r>
      <w:hyperlink r:id="rId14" w:history="1">
        <w:r w:rsidR="009C7008" w:rsidRPr="00926FC4">
          <w:rPr>
            <w:rStyle w:val="a9"/>
          </w:rPr>
          <w:t>simonovaev@mrsk-yuga.ru</w:t>
        </w:r>
      </w:hyperlink>
      <w:r w:rsidR="009C7008" w:rsidRPr="00926FC4">
        <w:rPr>
          <w:bCs/>
        </w:rPr>
        <w:t>, Извещением о проведении запроса предло</w:t>
      </w:r>
      <w:r w:rsidR="008613C5" w:rsidRPr="00926FC4">
        <w:rPr>
          <w:bCs/>
        </w:rPr>
        <w:t>ж</w:t>
      </w:r>
      <w:r w:rsidR="009C7008" w:rsidRPr="00926FC4">
        <w:rPr>
          <w:bCs/>
        </w:rPr>
        <w:t>ений, опубликованным:</w:t>
      </w:r>
    </w:p>
    <w:p w14:paraId="2BC84B65" w14:textId="154534BD" w:rsidR="00FB5FCD" w:rsidRPr="00926FC4" w:rsidRDefault="009C7008" w:rsidP="009C7008">
      <w:pPr>
        <w:pStyle w:val="3-"/>
        <w:numPr>
          <w:ilvl w:val="0"/>
          <w:numId w:val="0"/>
        </w:numPr>
        <w:tabs>
          <w:tab w:val="left" w:pos="1418"/>
        </w:tabs>
        <w:spacing w:before="0" w:after="0" w:line="276" w:lineRule="auto"/>
        <w:ind w:left="170"/>
        <w:rPr>
          <w:bCs/>
          <w:iCs/>
          <w:snapToGrid w:val="0"/>
          <w:szCs w:val="24"/>
        </w:rPr>
      </w:pPr>
      <w:r w:rsidRPr="00926FC4">
        <w:rPr>
          <w:iCs/>
          <w:szCs w:val="24"/>
        </w:rPr>
        <w:t xml:space="preserve">на официальном сайте </w:t>
      </w:r>
      <w:hyperlink r:id="rId15" w:history="1">
        <w:r w:rsidRPr="00926FC4">
          <w:rPr>
            <w:rStyle w:val="a9"/>
            <w:iCs/>
            <w:szCs w:val="24"/>
          </w:rPr>
          <w:t>www.zakupki.gov.ru</w:t>
        </w:r>
      </w:hyperlink>
      <w:r w:rsidRPr="00926FC4">
        <w:rPr>
          <w:iCs/>
          <w:szCs w:val="24"/>
        </w:rPr>
        <w:t xml:space="preserve">, на сайте электронной торговой площадки (далее – ЭТП) </w:t>
      </w:r>
      <w:hyperlink r:id="rId16" w:history="1">
        <w:r w:rsidRPr="00926FC4">
          <w:rPr>
            <w:rStyle w:val="a9"/>
          </w:rPr>
          <w:t>www.b2b-</w:t>
        </w:r>
        <w:r w:rsidRPr="00926FC4">
          <w:rPr>
            <w:rStyle w:val="a9"/>
            <w:lang w:val="en-US"/>
          </w:rPr>
          <w:t>mrsk</w:t>
        </w:r>
        <w:r w:rsidRPr="00926FC4">
          <w:rPr>
            <w:rStyle w:val="a9"/>
          </w:rPr>
          <w:t>.ru</w:t>
        </w:r>
      </w:hyperlink>
      <w:r w:rsidR="00C10234" w:rsidRPr="00926FC4">
        <w:rPr>
          <w:szCs w:val="24"/>
        </w:rPr>
        <w:t>,</w:t>
      </w:r>
      <w:r w:rsidR="00DD014F" w:rsidRPr="00926FC4">
        <w:rPr>
          <w:iCs/>
          <w:szCs w:val="24"/>
        </w:rPr>
        <w:t xml:space="preserve"> приг</w:t>
      </w:r>
      <w:r w:rsidR="00DD014F" w:rsidRPr="00926FC4">
        <w:rPr>
          <w:szCs w:val="24"/>
        </w:rPr>
        <w:t xml:space="preserve">ласил </w:t>
      </w:r>
      <w:bookmarkEnd w:id="12"/>
      <w:bookmarkEnd w:id="13"/>
      <w:bookmarkEnd w:id="14"/>
      <w:bookmarkEnd w:id="15"/>
      <w:bookmarkEnd w:id="16"/>
      <w:r w:rsidR="007F7C32" w:rsidRPr="00926FC4">
        <w:rPr>
          <w:b/>
          <w:bCs/>
          <w:i/>
          <w:snapToGrid w:val="0"/>
          <w:szCs w:val="24"/>
          <w:u w:val="single"/>
        </w:rPr>
        <w:t>юридических лиц, физических лиц, в том числе индивидуальных предпринимателей, являющихся только субъектами малого и среднего предпринимательства</w:t>
      </w:r>
      <w:r w:rsidR="00293E66" w:rsidRPr="00926FC4">
        <w:rPr>
          <w:b/>
          <w:szCs w:val="24"/>
        </w:rPr>
        <w:t xml:space="preserve">, </w:t>
      </w:r>
      <w:r w:rsidRPr="00926FC4">
        <w:rPr>
          <w:szCs w:val="24"/>
        </w:rPr>
        <w:t xml:space="preserve">признанных Победителями на основании Протокола очного заседания Закупочной комиссии по подведению итогов  </w:t>
      </w:r>
      <w:r w:rsidR="000C0139" w:rsidRPr="00926FC4">
        <w:rPr>
          <w:bCs/>
          <w:szCs w:val="24"/>
        </w:rPr>
        <w:t>№ 16/712413 от 20.04.2017г</w:t>
      </w:r>
      <w:r w:rsidRPr="00926FC4">
        <w:rPr>
          <w:szCs w:val="24"/>
        </w:rPr>
        <w:t xml:space="preserve"> и заключивших соответствующие Рамочные соглашения</w:t>
      </w:r>
      <w:r w:rsidRPr="00926FC4">
        <w:rPr>
          <w:bCs/>
          <w:iCs/>
          <w:snapToGrid w:val="0"/>
          <w:szCs w:val="24"/>
        </w:rPr>
        <w:t xml:space="preserve"> </w:t>
      </w:r>
      <w:r w:rsidR="00FB5FCD" w:rsidRPr="00926FC4">
        <w:rPr>
          <w:bCs/>
          <w:iCs/>
          <w:snapToGrid w:val="0"/>
          <w:szCs w:val="24"/>
        </w:rPr>
        <w:t xml:space="preserve">к участию в запросе предложений </w:t>
      </w:r>
      <w:r w:rsidRPr="00926FC4">
        <w:rPr>
          <w:bCs/>
          <w:iCs/>
          <w:snapToGrid w:val="0"/>
          <w:szCs w:val="24"/>
        </w:rPr>
        <w:t>по итогам открытых конкурентных процедур</w:t>
      </w:r>
      <w:r w:rsidR="00FB5FCD" w:rsidRPr="00926FC4">
        <w:rPr>
          <w:bCs/>
          <w:iCs/>
          <w:snapToGrid w:val="0"/>
          <w:szCs w:val="24"/>
        </w:rPr>
        <w:t xml:space="preserve"> (далее – запрос предложений)</w:t>
      </w:r>
      <w:r w:rsidR="000C0139" w:rsidRPr="00926FC4">
        <w:rPr>
          <w:bCs/>
          <w:iCs/>
          <w:snapToGrid w:val="0"/>
          <w:szCs w:val="24"/>
        </w:rPr>
        <w:t xml:space="preserve"> </w:t>
      </w:r>
      <w:r w:rsidR="000C0139" w:rsidRPr="00926FC4">
        <w:rPr>
          <w:szCs w:val="24"/>
        </w:rPr>
        <w:t>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самонесущего изолированного провода (СИП) на напряжение до 35 кВ</w:t>
      </w:r>
      <w:r w:rsidR="00FB5FCD" w:rsidRPr="00926FC4">
        <w:rPr>
          <w:bCs/>
          <w:iCs/>
          <w:snapToGrid w:val="0"/>
          <w:szCs w:val="24"/>
        </w:rPr>
        <w:t>.</w:t>
      </w:r>
      <w:bookmarkEnd w:id="17"/>
    </w:p>
    <w:p w14:paraId="3E012BF2" w14:textId="77777777" w:rsidR="00DD014F" w:rsidRPr="00926FC4" w:rsidRDefault="00DD014F" w:rsidP="00F75447">
      <w:pPr>
        <w:pStyle w:val="3-"/>
        <w:numPr>
          <w:ilvl w:val="2"/>
          <w:numId w:val="53"/>
        </w:numPr>
        <w:tabs>
          <w:tab w:val="left" w:pos="1418"/>
        </w:tabs>
        <w:spacing w:before="0" w:after="0" w:line="276" w:lineRule="auto"/>
        <w:ind w:left="170" w:firstLine="0"/>
        <w:rPr>
          <w:szCs w:val="24"/>
        </w:rPr>
      </w:pPr>
      <w:r w:rsidRPr="00926FC4">
        <w:rPr>
          <w:szCs w:val="24"/>
        </w:rPr>
        <w:t xml:space="preserve">Настоящий </w:t>
      </w:r>
      <w:r w:rsidRPr="00926FC4">
        <w:rPr>
          <w:iCs/>
          <w:szCs w:val="24"/>
        </w:rPr>
        <w:t xml:space="preserve">Запрос предложений </w:t>
      </w:r>
      <w:r w:rsidRPr="00926FC4">
        <w:rPr>
          <w:szCs w:val="24"/>
        </w:rPr>
        <w:t>проводится в соответствии с правилами и с использованием функционала ЭТП.</w:t>
      </w:r>
    </w:p>
    <w:p w14:paraId="4DFFBCFA" w14:textId="77777777" w:rsidR="00DD014F" w:rsidRPr="00926FC4" w:rsidRDefault="00DD014F" w:rsidP="00F75447">
      <w:pPr>
        <w:pStyle w:val="3-"/>
        <w:numPr>
          <w:ilvl w:val="2"/>
          <w:numId w:val="53"/>
        </w:numPr>
        <w:tabs>
          <w:tab w:val="left" w:pos="1418"/>
        </w:tabs>
        <w:spacing w:before="0" w:after="0" w:line="276" w:lineRule="auto"/>
        <w:ind w:left="170" w:firstLine="0"/>
        <w:rPr>
          <w:bCs/>
          <w:iCs/>
          <w:szCs w:val="24"/>
        </w:rPr>
      </w:pPr>
      <w:bookmarkStart w:id="18" w:name="_Ref303669955"/>
      <w:r w:rsidRPr="00926FC4">
        <w:rPr>
          <w:szCs w:val="24"/>
        </w:rPr>
        <w:t xml:space="preserve">Заказчик – </w:t>
      </w:r>
      <w:r w:rsidR="009C7008" w:rsidRPr="00926FC4">
        <w:rPr>
          <w:szCs w:val="24"/>
        </w:rPr>
        <w:t xml:space="preserve">ПАО </w:t>
      </w:r>
      <w:r w:rsidRPr="00926FC4">
        <w:rPr>
          <w:szCs w:val="24"/>
        </w:rPr>
        <w:t xml:space="preserve">«МРСК </w:t>
      </w:r>
      <w:r w:rsidR="009C7008" w:rsidRPr="00926FC4">
        <w:rPr>
          <w:szCs w:val="24"/>
        </w:rPr>
        <w:t>Юга</w:t>
      </w:r>
      <w:r w:rsidRPr="00926FC4">
        <w:rPr>
          <w:szCs w:val="24"/>
        </w:rPr>
        <w:t>»</w:t>
      </w:r>
      <w:bookmarkEnd w:id="18"/>
      <w:r w:rsidR="00217ACE" w:rsidRPr="00926FC4">
        <w:rPr>
          <w:szCs w:val="24"/>
        </w:rPr>
        <w:t>.</w:t>
      </w:r>
    </w:p>
    <w:p w14:paraId="6701A965" w14:textId="3B4EB07C" w:rsidR="009C7008" w:rsidRPr="00926FC4" w:rsidRDefault="009C7008" w:rsidP="007A31D1">
      <w:pPr>
        <w:pStyle w:val="3-"/>
        <w:numPr>
          <w:ilvl w:val="2"/>
          <w:numId w:val="53"/>
        </w:numPr>
        <w:rPr>
          <w:b/>
          <w:bCs/>
          <w:szCs w:val="24"/>
        </w:rPr>
      </w:pPr>
      <w:bookmarkStart w:id="19" w:name="_Ref306980366"/>
      <w:bookmarkStart w:id="20" w:name="_Ref303323780"/>
      <w:r w:rsidRPr="00926FC4">
        <w:rPr>
          <w:b/>
          <w:szCs w:val="24"/>
        </w:rPr>
        <w:t xml:space="preserve"> </w:t>
      </w:r>
      <w:r w:rsidR="00DD014F" w:rsidRPr="00926FC4">
        <w:rPr>
          <w:b/>
          <w:szCs w:val="24"/>
        </w:rPr>
        <w:t>Предмет</w:t>
      </w:r>
      <w:r w:rsidR="00DD014F" w:rsidRPr="00926FC4">
        <w:rPr>
          <w:szCs w:val="24"/>
        </w:rPr>
        <w:t xml:space="preserve"> Запроса предложений</w:t>
      </w:r>
      <w:bookmarkEnd w:id="19"/>
      <w:r w:rsidR="00DD014F" w:rsidRPr="00926FC4">
        <w:rPr>
          <w:szCs w:val="24"/>
        </w:rPr>
        <w:t xml:space="preserve"> – </w:t>
      </w:r>
      <w:bookmarkStart w:id="21" w:name="_GoBack"/>
      <w:bookmarkEnd w:id="20"/>
      <w:bookmarkEnd w:id="21"/>
      <w:r w:rsidR="007A31D1" w:rsidRPr="00926FC4">
        <w:rPr>
          <w:rFonts w:eastAsia="Arial"/>
          <w:b/>
          <w:szCs w:val="24"/>
          <w:lang w:eastAsia="ar-SA"/>
        </w:rPr>
        <w:t>право заключения договора на поставку самонесущего изолированного провода (СИП) на напряжение до 35 кВ для нужд филиалов ПАО «МРСК Юга» - «Астраханьэнерго», «Волгоградэнерго», «Калмэнерго», «Ростовэнерго»</w:t>
      </w:r>
      <w:r w:rsidR="007A31D1" w:rsidRPr="00926FC4">
        <w:rPr>
          <w:b/>
          <w:szCs w:val="24"/>
        </w:rPr>
        <w:t>.</w:t>
      </w:r>
    </w:p>
    <w:p w14:paraId="60AC878E" w14:textId="77777777" w:rsidR="00DD014F" w:rsidRPr="00926FC4" w:rsidRDefault="00DD014F" w:rsidP="00F75447">
      <w:pPr>
        <w:pStyle w:val="Iauiue"/>
        <w:widowControl w:val="0"/>
        <w:numPr>
          <w:ilvl w:val="2"/>
          <w:numId w:val="53"/>
        </w:numPr>
        <w:tabs>
          <w:tab w:val="left" w:pos="1418"/>
        </w:tabs>
        <w:suppressAutoHyphens w:val="0"/>
        <w:autoSpaceDE w:val="0"/>
        <w:autoSpaceDN w:val="0"/>
        <w:adjustRightInd w:val="0"/>
        <w:spacing w:line="276" w:lineRule="auto"/>
        <w:ind w:left="170" w:firstLine="0"/>
        <w:rPr>
          <w:color w:val="000000"/>
          <w:sz w:val="24"/>
          <w:szCs w:val="24"/>
          <w:lang w:val="ru-RU" w:eastAsia="ru-RU"/>
        </w:rPr>
      </w:pPr>
      <w:r w:rsidRPr="00926FC4">
        <w:rPr>
          <w:color w:val="000000"/>
          <w:sz w:val="24"/>
          <w:szCs w:val="24"/>
          <w:lang w:val="ru-RU" w:eastAsia="ru-RU"/>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55D93F02" w14:textId="77777777" w:rsidR="00DD014F" w:rsidRPr="00926FC4" w:rsidRDefault="00DD014F" w:rsidP="009C7008">
      <w:pPr>
        <w:tabs>
          <w:tab w:val="left" w:pos="1418"/>
        </w:tabs>
        <w:autoSpaceDE w:val="0"/>
        <w:autoSpaceDN w:val="0"/>
        <w:spacing w:line="276" w:lineRule="auto"/>
        <w:ind w:left="170" w:firstLine="0"/>
        <w:rPr>
          <w:color w:val="000000"/>
          <w:sz w:val="24"/>
          <w:szCs w:val="24"/>
          <w:lang w:eastAsia="ru-RU"/>
        </w:rPr>
      </w:pPr>
      <w:r w:rsidRPr="00926FC4">
        <w:rPr>
          <w:color w:val="000000"/>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0A530333" w14:textId="77777777" w:rsidR="00DD014F" w:rsidRPr="00926FC4" w:rsidRDefault="00DD014F" w:rsidP="00F75447">
      <w:pPr>
        <w:pStyle w:val="Iauiue"/>
        <w:numPr>
          <w:ilvl w:val="2"/>
          <w:numId w:val="53"/>
        </w:numPr>
        <w:tabs>
          <w:tab w:val="left" w:pos="1418"/>
        </w:tabs>
        <w:autoSpaceDE w:val="0"/>
        <w:autoSpaceDN w:val="0"/>
        <w:spacing w:line="276" w:lineRule="auto"/>
        <w:rPr>
          <w:sz w:val="24"/>
          <w:szCs w:val="24"/>
        </w:rPr>
      </w:pPr>
      <w:r w:rsidRPr="00926FC4">
        <w:rPr>
          <w:b/>
          <w:sz w:val="24"/>
          <w:szCs w:val="24"/>
        </w:rPr>
        <w:t>Количество лотов:</w:t>
      </w:r>
      <w:r w:rsidRPr="00926FC4">
        <w:rPr>
          <w:sz w:val="24"/>
          <w:szCs w:val="24"/>
        </w:rPr>
        <w:t xml:space="preserve"> 1 (один).</w:t>
      </w:r>
    </w:p>
    <w:p w14:paraId="2DAE7C57" w14:textId="77777777" w:rsidR="009C7008" w:rsidRPr="009C7008" w:rsidRDefault="009C7008" w:rsidP="009C7008">
      <w:pPr>
        <w:pStyle w:val="Iauiue"/>
        <w:tabs>
          <w:tab w:val="left" w:pos="1418"/>
        </w:tabs>
        <w:autoSpaceDE w:val="0"/>
        <w:autoSpaceDN w:val="0"/>
        <w:spacing w:line="276" w:lineRule="auto"/>
        <w:rPr>
          <w:sz w:val="24"/>
          <w:szCs w:val="24"/>
          <w:lang w:val="ru-RU"/>
        </w:rPr>
      </w:pPr>
      <w:r w:rsidRPr="00926FC4">
        <w:rPr>
          <w:sz w:val="24"/>
          <w:szCs w:val="24"/>
          <w:lang w:val="ru-RU"/>
        </w:rPr>
        <w:t>Участник может подать Предложение на любой лот, любые несколько лотов или все лоты по</w:t>
      </w:r>
      <w:r w:rsidRPr="009C7008">
        <w:rPr>
          <w:sz w:val="24"/>
          <w:szCs w:val="24"/>
          <w:lang w:val="ru-RU"/>
        </w:rPr>
        <w:t xml:space="preserve"> собственному выбору. При этом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9E4F405" w14:textId="77777777" w:rsidR="00DD014F" w:rsidRPr="00E77B49" w:rsidRDefault="00DD014F" w:rsidP="009C7008">
      <w:pPr>
        <w:tabs>
          <w:tab w:val="left" w:pos="1418"/>
        </w:tabs>
        <w:autoSpaceDE w:val="0"/>
        <w:autoSpaceDN w:val="0"/>
        <w:spacing w:line="276" w:lineRule="auto"/>
        <w:ind w:firstLine="0"/>
        <w:rPr>
          <w:sz w:val="24"/>
          <w:szCs w:val="24"/>
        </w:rPr>
      </w:pPr>
      <w:r w:rsidRPr="00E77B49">
        <w:rPr>
          <w:sz w:val="24"/>
          <w:szCs w:val="24"/>
        </w:rPr>
        <w:t>Частичное выполнение поставок, работ (услуг) не допускается.</w:t>
      </w:r>
    </w:p>
    <w:p w14:paraId="7F721232" w14:textId="5B24F574" w:rsidR="00DC705A" w:rsidRPr="00E77B49" w:rsidRDefault="00DD014F" w:rsidP="00F75447">
      <w:pPr>
        <w:pStyle w:val="3-"/>
        <w:numPr>
          <w:ilvl w:val="2"/>
          <w:numId w:val="53"/>
        </w:numPr>
        <w:tabs>
          <w:tab w:val="left" w:pos="1418"/>
        </w:tabs>
        <w:spacing w:before="0" w:after="0" w:line="276" w:lineRule="auto"/>
        <w:ind w:left="170" w:firstLine="0"/>
        <w:rPr>
          <w:rFonts w:eastAsia="MS Mincho"/>
          <w:bCs/>
          <w:szCs w:val="24"/>
          <w:lang w:eastAsia="ja-JP"/>
        </w:rPr>
      </w:pPr>
      <w:r w:rsidRPr="00E77B49">
        <w:rPr>
          <w:b/>
          <w:szCs w:val="24"/>
        </w:rPr>
        <w:t xml:space="preserve">Срок </w:t>
      </w:r>
      <w:r w:rsidR="007F7C32">
        <w:rPr>
          <w:b/>
          <w:bCs/>
          <w:szCs w:val="24"/>
        </w:rPr>
        <w:t>поставки</w:t>
      </w:r>
      <w:r w:rsidR="007F7C32" w:rsidRPr="00C175F6">
        <w:rPr>
          <w:b/>
          <w:szCs w:val="24"/>
        </w:rPr>
        <w:t>:</w:t>
      </w:r>
      <w:r w:rsidR="007F7C32" w:rsidRPr="00C175F6">
        <w:rPr>
          <w:szCs w:val="24"/>
        </w:rPr>
        <w:t xml:space="preserve"> </w:t>
      </w:r>
      <w:r w:rsidR="009C7008" w:rsidRPr="0048125D">
        <w:rPr>
          <w:szCs w:val="24"/>
        </w:rPr>
        <w:t>в соответствии с Техническим заданием ТОМ 2 Документации  «Техническая часть»</w:t>
      </w:r>
      <w:r w:rsidR="007F7C32" w:rsidRPr="00C175F6">
        <w:rPr>
          <w:b/>
          <w:bCs/>
          <w:szCs w:val="24"/>
        </w:rPr>
        <w:t>.</w:t>
      </w:r>
    </w:p>
    <w:p w14:paraId="5630F2B6" w14:textId="4E08DC2F" w:rsidR="00DD014F" w:rsidRPr="00E77B49" w:rsidRDefault="00BC2747" w:rsidP="00F75447">
      <w:pPr>
        <w:pStyle w:val="3-"/>
        <w:numPr>
          <w:ilvl w:val="2"/>
          <w:numId w:val="53"/>
        </w:numPr>
        <w:tabs>
          <w:tab w:val="left" w:pos="1418"/>
        </w:tabs>
        <w:spacing w:before="0" w:after="0" w:line="276" w:lineRule="auto"/>
        <w:ind w:left="0" w:firstLine="709"/>
        <w:rPr>
          <w:szCs w:val="24"/>
        </w:rPr>
      </w:pPr>
      <w:r w:rsidRPr="00E77B49">
        <w:rPr>
          <w:b/>
          <w:szCs w:val="24"/>
        </w:rPr>
        <w:t xml:space="preserve">Условия Договора, </w:t>
      </w:r>
      <w:r w:rsidR="00DD014F" w:rsidRPr="00E77B49">
        <w:rPr>
          <w:b/>
          <w:szCs w:val="24"/>
        </w:rPr>
        <w:t>Оплата по Договору</w:t>
      </w:r>
      <w:r w:rsidRPr="00E77B49">
        <w:rPr>
          <w:b/>
          <w:szCs w:val="24"/>
        </w:rPr>
        <w:t>:</w:t>
      </w:r>
      <w:r w:rsidR="009C7008" w:rsidRPr="0048125D">
        <w:rPr>
          <w:szCs w:val="24"/>
        </w:rPr>
        <w:t xml:space="preserve"> в соответствии с Техническим заданием ТОМ 2 Документации  «Техническая часть»</w:t>
      </w:r>
      <w:r w:rsidR="00C53CD9" w:rsidRPr="00E77B49">
        <w:rPr>
          <w:szCs w:val="24"/>
        </w:rPr>
        <w:t>.</w:t>
      </w:r>
    </w:p>
    <w:p w14:paraId="2EDC1559" w14:textId="77777777" w:rsidR="00DD014F" w:rsidRPr="009C7008" w:rsidRDefault="00DD014F" w:rsidP="00F75447">
      <w:pPr>
        <w:pStyle w:val="3-"/>
        <w:numPr>
          <w:ilvl w:val="2"/>
          <w:numId w:val="53"/>
        </w:numPr>
        <w:tabs>
          <w:tab w:val="left" w:pos="1418"/>
        </w:tabs>
        <w:spacing w:before="0" w:after="0" w:line="276" w:lineRule="auto"/>
        <w:ind w:left="0" w:firstLine="709"/>
        <w:rPr>
          <w:szCs w:val="24"/>
        </w:rPr>
      </w:pPr>
      <w:r w:rsidRPr="00E77B49">
        <w:rPr>
          <w:szCs w:val="24"/>
        </w:rPr>
        <w:lastRenderedPageBreak/>
        <w:t>Порядок проведения запроса предложений и участия в нем, а также инструкции по подготовке заявок, приведены в разделе</w:t>
      </w:r>
      <w:r w:rsidR="002B2E5A" w:rsidRPr="00E77B49">
        <w:rPr>
          <w:szCs w:val="24"/>
        </w:rPr>
        <w:t xml:space="preserve"> </w:t>
      </w:r>
      <w:r w:rsidR="00072E1B" w:rsidRPr="00E77B49">
        <w:rPr>
          <w:szCs w:val="24"/>
        </w:rPr>
        <w:fldChar w:fldCharType="begin"/>
      </w:r>
      <w:r w:rsidR="00072E1B" w:rsidRPr="00E77B49">
        <w:rPr>
          <w:szCs w:val="24"/>
        </w:rPr>
        <w:instrText xml:space="preserve"> REF _Ref429410755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w:t>
      </w:r>
      <w:r w:rsidR="00072E1B" w:rsidRPr="00E77B49">
        <w:rPr>
          <w:szCs w:val="24"/>
        </w:rPr>
        <w:fldChar w:fldCharType="end"/>
      </w:r>
      <w:r w:rsidR="002B2E5A" w:rsidRPr="00E77B49">
        <w:rPr>
          <w:szCs w:val="24"/>
        </w:rPr>
        <w:t xml:space="preserve"> (</w:t>
      </w:r>
      <w:r w:rsidRPr="00E77B49">
        <w:rPr>
          <w:szCs w:val="24"/>
        </w:rPr>
        <w:t xml:space="preserve">здесь и далее ссылки относятся к настоящей Документации). Подробные требования к выполняемым поставкам, работам/ услугам, изложены в </w:t>
      </w:r>
      <w:r w:rsidRPr="00E77B49">
        <w:rPr>
          <w:i/>
          <w:szCs w:val="24"/>
        </w:rPr>
        <w:t>томе 2</w:t>
      </w:r>
      <w:r w:rsidR="00340B61" w:rsidRPr="00E77B49">
        <w:rPr>
          <w:i/>
          <w:szCs w:val="24"/>
        </w:rPr>
        <w:t xml:space="preserve"> Документации</w:t>
      </w:r>
      <w:r w:rsidRPr="00E77B49">
        <w:rPr>
          <w:i/>
          <w:szCs w:val="24"/>
        </w:rPr>
        <w:t xml:space="preserve"> «Техническое задание»</w:t>
      </w:r>
      <w:r w:rsidRPr="00E77B49">
        <w:rPr>
          <w:szCs w:val="24"/>
        </w:rPr>
        <w:t xml:space="preserve">. Проект Договора, который будет заключен по результатам Запроса предложений, приведен в приложении </w:t>
      </w:r>
      <w:r w:rsidR="009C7008">
        <w:rPr>
          <w:szCs w:val="24"/>
        </w:rPr>
        <w:t>2</w:t>
      </w:r>
      <w:r w:rsidRPr="00E77B49">
        <w:rPr>
          <w:szCs w:val="24"/>
        </w:rPr>
        <w:t xml:space="preserve"> к </w:t>
      </w:r>
      <w:r w:rsidR="00340B61" w:rsidRPr="00E77B49">
        <w:rPr>
          <w:i/>
          <w:szCs w:val="24"/>
        </w:rPr>
        <w:t>Документации</w:t>
      </w:r>
      <w:r w:rsidRPr="00E77B49">
        <w:rPr>
          <w:szCs w:val="24"/>
        </w:rPr>
        <w:t xml:space="preserve">. Формы документов, </w:t>
      </w:r>
      <w:r w:rsidRPr="009C7008">
        <w:rPr>
          <w:szCs w:val="24"/>
        </w:rPr>
        <w:t xml:space="preserve">которые необходимо подготовить и подать в составе Заявки приведены в разделе </w:t>
      </w:r>
      <w:r w:rsidR="00F1376F" w:rsidRPr="009C7008">
        <w:rPr>
          <w:szCs w:val="24"/>
        </w:rPr>
        <w:t>3</w:t>
      </w:r>
      <w:r w:rsidR="00C53CD9" w:rsidRPr="009C7008">
        <w:rPr>
          <w:szCs w:val="24"/>
        </w:rPr>
        <w:t xml:space="preserve"> Документации, а также </w:t>
      </w:r>
      <w:r w:rsidR="00887A5F" w:rsidRPr="009C7008">
        <w:rPr>
          <w:szCs w:val="24"/>
        </w:rPr>
        <w:t xml:space="preserve">в </w:t>
      </w:r>
      <w:r w:rsidR="00887A5F" w:rsidRPr="009C7008">
        <w:rPr>
          <w:i/>
          <w:szCs w:val="24"/>
        </w:rPr>
        <w:t>томе 2 Документации «Техническое задание»</w:t>
      </w:r>
      <w:r w:rsidR="00C53CD9" w:rsidRPr="009C7008">
        <w:rPr>
          <w:szCs w:val="24"/>
        </w:rPr>
        <w:t>.</w:t>
      </w:r>
    </w:p>
    <w:p w14:paraId="4C2BBA05" w14:textId="77777777" w:rsidR="00DD014F" w:rsidRPr="009C7008" w:rsidRDefault="00DD014F" w:rsidP="00F75447">
      <w:pPr>
        <w:pStyle w:val="2-"/>
        <w:numPr>
          <w:ilvl w:val="1"/>
          <w:numId w:val="53"/>
        </w:numPr>
        <w:tabs>
          <w:tab w:val="left" w:pos="1418"/>
        </w:tabs>
        <w:spacing w:line="276" w:lineRule="auto"/>
        <w:ind w:firstLine="709"/>
        <w:rPr>
          <w:szCs w:val="24"/>
        </w:rPr>
      </w:pPr>
      <w:bookmarkStart w:id="22" w:name="_Ref55313246"/>
      <w:bookmarkStart w:id="23" w:name="_Ref56231140"/>
      <w:bookmarkStart w:id="24" w:name="_Ref56231144"/>
      <w:bookmarkStart w:id="25" w:name="_Toc395190401"/>
      <w:bookmarkStart w:id="26" w:name="_Toc429410728"/>
      <w:r w:rsidRPr="009C7008">
        <w:rPr>
          <w:szCs w:val="24"/>
        </w:rPr>
        <w:t>Правовой статус документов</w:t>
      </w:r>
      <w:bookmarkEnd w:id="22"/>
      <w:bookmarkEnd w:id="23"/>
      <w:bookmarkEnd w:id="24"/>
      <w:bookmarkEnd w:id="25"/>
      <w:bookmarkEnd w:id="26"/>
    </w:p>
    <w:p w14:paraId="448C1E9E" w14:textId="1071A4DB" w:rsidR="00BC7462" w:rsidRPr="009C7008" w:rsidRDefault="0018781D" w:rsidP="00F75447">
      <w:pPr>
        <w:pStyle w:val="Iauiue"/>
        <w:numPr>
          <w:ilvl w:val="2"/>
          <w:numId w:val="53"/>
        </w:numPr>
        <w:tabs>
          <w:tab w:val="left" w:pos="1418"/>
        </w:tabs>
        <w:spacing w:line="276" w:lineRule="auto"/>
        <w:ind w:left="0" w:firstLine="568"/>
        <w:rPr>
          <w:sz w:val="24"/>
          <w:szCs w:val="24"/>
          <w:lang w:val="ru-RU"/>
        </w:rPr>
      </w:pPr>
      <w:r w:rsidRPr="009C7008">
        <w:rPr>
          <w:sz w:val="24"/>
          <w:szCs w:val="24"/>
          <w:lang w:val="ru-RU"/>
        </w:rPr>
        <w:t xml:space="preserve">Запрос предложений проводится </w:t>
      </w:r>
      <w:r w:rsidR="009C7008" w:rsidRPr="009C7008">
        <w:rPr>
          <w:rFonts w:eastAsia="Times New Roman"/>
          <w:sz w:val="24"/>
          <w:szCs w:val="24"/>
          <w:lang w:val="ru-RU" w:eastAsia="ru-RU"/>
        </w:rPr>
        <w:t>в соответствии с «Единым стандартом закупок ПАО «Россети» (Положение о закупке), утвержденным 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p>
    <w:p w14:paraId="4E7F74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0A99E2C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Опубликованное в соответствии с п.</w:t>
      </w:r>
      <w:r w:rsidR="002B2E5A" w:rsidRPr="00E77B49">
        <w:rPr>
          <w:szCs w:val="24"/>
        </w:rPr>
        <w:t xml:space="preserve"> </w:t>
      </w:r>
      <w:r w:rsidR="00072E1B" w:rsidRPr="00E77B49">
        <w:rPr>
          <w:szCs w:val="24"/>
        </w:rPr>
        <w:fldChar w:fldCharType="begin"/>
      </w:r>
      <w:r w:rsidR="00072E1B" w:rsidRPr="00E77B49">
        <w:rPr>
          <w:szCs w:val="24"/>
        </w:rPr>
        <w:instrText xml:space="preserve"> REF _Ref429410770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E77B49">
        <w:rPr>
          <w:bCs/>
          <w:szCs w:val="24"/>
        </w:rPr>
        <w:t xml:space="preserve">приглашением делать оферты и </w:t>
      </w:r>
      <w:r w:rsidRPr="00E77B49">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4C9ED299"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 xml:space="preserve">Заявка Участника запроса предложений имеет правовой статус оферты и будет рассматриваться Организатором </w:t>
      </w:r>
      <w:r w:rsidRPr="00E77B49">
        <w:rPr>
          <w:bCs/>
          <w:szCs w:val="24"/>
        </w:rPr>
        <w:t>запроса предложений</w:t>
      </w:r>
      <w:r w:rsidRPr="00E77B49">
        <w:rPr>
          <w:szCs w:val="24"/>
        </w:rPr>
        <w:t xml:space="preserve"> в соо</w:t>
      </w:r>
      <w:r w:rsidRPr="00E77B49">
        <w:rPr>
          <w:bCs/>
          <w:szCs w:val="24"/>
        </w:rPr>
        <w:t>тветствии с этим.</w:t>
      </w:r>
    </w:p>
    <w:p w14:paraId="040228A7"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Заключенный по результатам запроса предложений и преддоговорных переговоров</w:t>
      </w:r>
      <w:r w:rsidR="00183324" w:rsidRPr="00E77B49">
        <w:rPr>
          <w:szCs w:val="24"/>
        </w:rPr>
        <w:t>, ценовых переговоров,</w:t>
      </w:r>
      <w:r w:rsidRPr="00E77B49">
        <w:rPr>
          <w:szCs w:val="24"/>
        </w:rPr>
        <w:t xml:space="preserve"> Договор фиксирует все достигн</w:t>
      </w:r>
      <w:r w:rsidRPr="00E77B49">
        <w:rPr>
          <w:bCs/>
          <w:szCs w:val="24"/>
        </w:rPr>
        <w:t>утые сторонами Договоренности.</w:t>
      </w:r>
    </w:p>
    <w:p w14:paraId="61DE45D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7" w:name="_Ref294695546"/>
      <w:bookmarkStart w:id="28" w:name="_Ref86827161"/>
      <w:r w:rsidRPr="00E77B49">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E77B49">
        <w:rPr>
          <w:szCs w:val="24"/>
          <w:lang w:val="en-US"/>
        </w:rPr>
        <w:t> </w:t>
      </w:r>
      <w:r w:rsidRPr="00E77B49">
        <w:rPr>
          <w:szCs w:val="24"/>
        </w:rPr>
        <w:t>соблюдением указанной иерархии (в случае их противоречия):</w:t>
      </w:r>
      <w:bookmarkEnd w:id="27"/>
      <w:bookmarkEnd w:id="28"/>
    </w:p>
    <w:p w14:paraId="272930C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72411190"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Итоговый протокол с учетом проводимых ценовых переговоров о результатах запроса предложений;</w:t>
      </w:r>
    </w:p>
    <w:p w14:paraId="454BC842" w14:textId="77777777" w:rsidR="00183324" w:rsidRPr="00E77B49" w:rsidRDefault="00183324" w:rsidP="00F75447">
      <w:pPr>
        <w:pStyle w:val="6-"/>
        <w:numPr>
          <w:ilvl w:val="5"/>
          <w:numId w:val="53"/>
        </w:numPr>
        <w:tabs>
          <w:tab w:val="left" w:pos="1418"/>
        </w:tabs>
        <w:spacing w:line="276" w:lineRule="auto"/>
        <w:ind w:left="0" w:firstLine="709"/>
        <w:rPr>
          <w:szCs w:val="24"/>
        </w:rPr>
      </w:pPr>
      <w:r w:rsidRPr="00E77B49">
        <w:rPr>
          <w:szCs w:val="24"/>
        </w:rPr>
        <w:t xml:space="preserve">Протокол ценовых переговоров между Заказчиком и Победителем запроса предложений по </w:t>
      </w:r>
      <w:r w:rsidR="00072E1B" w:rsidRPr="00E77B49">
        <w:rPr>
          <w:szCs w:val="24"/>
        </w:rPr>
        <w:t>снижению цены заявки Участника.</w:t>
      </w:r>
    </w:p>
    <w:p w14:paraId="074E6B10"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666E0B8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lastRenderedPageBreak/>
        <w:t>Заявка Участника запроса предложений, чья Заявка признана лучшей, со всеми дополнениями и разъяснениями.</w:t>
      </w:r>
    </w:p>
    <w:p w14:paraId="26BDBF5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58616EE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CE7692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44B9FEF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E77B49">
        <w:rPr>
          <w:szCs w:val="24"/>
        </w:rPr>
        <w:t>Особые положения в связи с проведением Запроса предложений на ЭТП</w:t>
      </w:r>
      <w:bookmarkEnd w:id="30"/>
      <w:bookmarkEnd w:id="31"/>
      <w:bookmarkEnd w:id="32"/>
      <w:bookmarkEnd w:id="33"/>
    </w:p>
    <w:p w14:paraId="2E76547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0C934F2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Участники запроса предложений должны подать Заявки в электронном виде на ЭТП (подраздел </w:t>
      </w:r>
      <w:r w:rsidR="00072E1B" w:rsidRPr="00E77B49">
        <w:rPr>
          <w:szCs w:val="24"/>
          <w:highlight w:val="yellow"/>
        </w:rPr>
        <w:fldChar w:fldCharType="begin"/>
      </w:r>
      <w:r w:rsidR="00072E1B" w:rsidRPr="00E77B49">
        <w:rPr>
          <w:szCs w:val="24"/>
        </w:rPr>
        <w:instrText xml:space="preserve"> REF _Ref429410796 \n \h </w:instrText>
      </w:r>
      <w:r w:rsidR="002979A8" w:rsidRPr="00E77B49">
        <w:rPr>
          <w:szCs w:val="24"/>
          <w:highlight w:val="yellow"/>
        </w:rPr>
        <w:instrText xml:space="preserve"> \* MERGEFORMAT </w:instrText>
      </w:r>
      <w:r w:rsidR="00072E1B" w:rsidRPr="00E77B49">
        <w:rPr>
          <w:szCs w:val="24"/>
          <w:highlight w:val="yellow"/>
        </w:rPr>
      </w:r>
      <w:r w:rsidR="00072E1B" w:rsidRPr="00E77B49">
        <w:rPr>
          <w:szCs w:val="24"/>
          <w:highlight w:val="yellow"/>
        </w:rPr>
        <w:fldChar w:fldCharType="separate"/>
      </w:r>
      <w:r w:rsidR="00F52BD6" w:rsidRPr="00E77B49">
        <w:rPr>
          <w:szCs w:val="24"/>
        </w:rPr>
        <w:t>2.3.2</w:t>
      </w:r>
      <w:r w:rsidR="00072E1B" w:rsidRPr="00E77B49">
        <w:rPr>
          <w:szCs w:val="24"/>
          <w:highlight w:val="yellow"/>
        </w:rPr>
        <w:fldChar w:fldCharType="end"/>
      </w:r>
      <w:r w:rsidRPr="00E77B49">
        <w:rPr>
          <w:szCs w:val="24"/>
        </w:rPr>
        <w:t>). При нарушении этого требования, Участник, по решению Закупочной комиссии, может быть не допущен к участию в запросе предложений.</w:t>
      </w:r>
    </w:p>
    <w:p w14:paraId="0A50FAB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Правила проведения процедур Запроса предложений через ЭТП определяются правилами ее работы.</w:t>
      </w:r>
    </w:p>
    <w:p w14:paraId="5FAF0D01" w14:textId="77777777" w:rsidR="00DD014F" w:rsidRPr="00E77B49" w:rsidRDefault="00DD014F" w:rsidP="00F75447">
      <w:pPr>
        <w:pStyle w:val="2-"/>
        <w:numPr>
          <w:ilvl w:val="1"/>
          <w:numId w:val="53"/>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E77B49">
        <w:rPr>
          <w:szCs w:val="24"/>
        </w:rPr>
        <w:t>Обжалование</w:t>
      </w:r>
      <w:bookmarkEnd w:id="35"/>
      <w:bookmarkEnd w:id="36"/>
      <w:bookmarkEnd w:id="37"/>
      <w:bookmarkEnd w:id="38"/>
    </w:p>
    <w:p w14:paraId="5992C6F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39" w:name="_Ref191386164"/>
      <w:bookmarkStart w:id="40" w:name="_Ref86789831"/>
      <w:r w:rsidRPr="00E77B49">
        <w:rPr>
          <w:szCs w:val="24"/>
        </w:rPr>
        <w:t xml:space="preserve">Все споры и </w:t>
      </w:r>
      <w:r w:rsidRPr="00E77B49">
        <w:rPr>
          <w:color w:val="000000"/>
          <w:szCs w:val="24"/>
        </w:rPr>
        <w:t>разногласия</w:t>
      </w:r>
      <w:r w:rsidRPr="00E77B49">
        <w:rPr>
          <w:szCs w:val="24"/>
        </w:rPr>
        <w:t xml:space="preserve">, возникающие в связи с проведением </w:t>
      </w:r>
      <w:r w:rsidRPr="00E77B49">
        <w:rPr>
          <w:color w:val="000000"/>
          <w:szCs w:val="24"/>
        </w:rPr>
        <w:t xml:space="preserve">запроса </w:t>
      </w:r>
      <w:r w:rsidRPr="00E77B49">
        <w:rPr>
          <w:szCs w:val="24"/>
        </w:rPr>
        <w:t xml:space="preserve">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E07BC">
        <w:rPr>
          <w:szCs w:val="24"/>
        </w:rPr>
        <w:t>ПАО</w:t>
      </w:r>
      <w:r w:rsidRPr="00E77B49">
        <w:rPr>
          <w:szCs w:val="24"/>
        </w:rPr>
        <w:t xml:space="preserve"> «МРСК </w:t>
      </w:r>
      <w:r w:rsidR="00FE07BC">
        <w:rPr>
          <w:szCs w:val="24"/>
        </w:rPr>
        <w:t>Юга</w:t>
      </w:r>
      <w:r w:rsidRPr="00E77B49">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00CF018A" w:rsidRPr="00E77B49">
        <w:rPr>
          <w:bCs/>
          <w:szCs w:val="24"/>
        </w:rPr>
        <w:t>(</w:t>
      </w:r>
      <w:r w:rsidR="004226BB" w:rsidRPr="00E77B49">
        <w:rPr>
          <w:bCs/>
          <w:szCs w:val="24"/>
        </w:rPr>
        <w:t xml:space="preserve">двадцати) </w:t>
      </w:r>
      <w:r w:rsidRPr="00E77B49">
        <w:rPr>
          <w:szCs w:val="24"/>
        </w:rPr>
        <w:t>рабочих дней с момента ее получения.</w:t>
      </w:r>
      <w:bookmarkEnd w:id="39"/>
      <w:bookmarkEnd w:id="40"/>
    </w:p>
    <w:p w14:paraId="6EE8B9C4"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41" w:name="_Ref306978606"/>
      <w:r w:rsidRPr="00E77B49">
        <w:rPr>
          <w:szCs w:val="24"/>
        </w:rPr>
        <w:t>Если претензионный порядок, указанный в п.</w:t>
      </w:r>
      <w:r w:rsidRPr="00E77B49">
        <w:rPr>
          <w:szCs w:val="24"/>
        </w:rPr>
        <w:fldChar w:fldCharType="begin"/>
      </w:r>
      <w:r w:rsidRPr="00E77B49">
        <w:rPr>
          <w:szCs w:val="24"/>
        </w:rPr>
        <w:instrText xml:space="preserve"> REF _Ref191386164 \r \h  \* MERGEFORMAT </w:instrText>
      </w:r>
      <w:r w:rsidRPr="00E77B49">
        <w:rPr>
          <w:szCs w:val="24"/>
        </w:rPr>
      </w:r>
      <w:r w:rsidRPr="00E77B49">
        <w:rPr>
          <w:szCs w:val="24"/>
        </w:rPr>
        <w:fldChar w:fldCharType="separate"/>
      </w:r>
      <w:r w:rsidR="00F52BD6" w:rsidRPr="00E77B49">
        <w:rPr>
          <w:szCs w:val="24"/>
        </w:rPr>
        <w:t>1.4.1</w:t>
      </w:r>
      <w:r w:rsidRPr="00E77B49">
        <w:rPr>
          <w:szCs w:val="24"/>
        </w:rPr>
        <w:fldChar w:fldCharType="end"/>
      </w:r>
      <w:r w:rsidRPr="00E77B49">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w:t>
      </w:r>
      <w:r w:rsidR="00210BB0" w:rsidRPr="00E77B49">
        <w:rPr>
          <w:szCs w:val="24"/>
        </w:rPr>
        <w:t>ЗО</w:t>
      </w:r>
      <w:r w:rsidRPr="00E77B49">
        <w:rPr>
          <w:szCs w:val="24"/>
        </w:rPr>
        <w:t xml:space="preserve"> </w:t>
      </w:r>
      <w:r w:rsidR="00E31B65">
        <w:rPr>
          <w:szCs w:val="24"/>
        </w:rPr>
        <w:t>ПАО</w:t>
      </w:r>
      <w:r w:rsidRPr="00E77B49">
        <w:rPr>
          <w:szCs w:val="24"/>
        </w:rPr>
        <w:t> «</w:t>
      </w:r>
      <w:r w:rsidR="00210BB0" w:rsidRPr="00E77B49">
        <w:rPr>
          <w:szCs w:val="24"/>
        </w:rPr>
        <w:t xml:space="preserve">МРСК </w:t>
      </w:r>
      <w:r w:rsidR="00E31B65">
        <w:rPr>
          <w:szCs w:val="24"/>
        </w:rPr>
        <w:t>Юга</w:t>
      </w:r>
      <w:r w:rsidRPr="00E77B49">
        <w:rPr>
          <w:szCs w:val="24"/>
        </w:rPr>
        <w:t>».</w:t>
      </w:r>
      <w:bookmarkEnd w:id="41"/>
    </w:p>
    <w:p w14:paraId="712B7695"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w:t>
      </w:r>
      <w:r w:rsidRPr="00FE07BC">
        <w:rPr>
          <w:szCs w:val="24"/>
        </w:rPr>
        <w:t>закупках товаров, работ, услуг отдельными видами юридических лиц».</w:t>
      </w:r>
    </w:p>
    <w:p w14:paraId="2B711F00" w14:textId="77777777" w:rsidR="00DD014F" w:rsidRPr="00FE07BC" w:rsidRDefault="00FE07BC" w:rsidP="00F75447">
      <w:pPr>
        <w:pStyle w:val="3-"/>
        <w:numPr>
          <w:ilvl w:val="2"/>
          <w:numId w:val="53"/>
        </w:numPr>
        <w:tabs>
          <w:tab w:val="left" w:pos="1418"/>
        </w:tabs>
        <w:spacing w:before="0" w:after="0" w:line="276" w:lineRule="auto"/>
        <w:ind w:left="0" w:firstLine="709"/>
        <w:rPr>
          <w:szCs w:val="24"/>
        </w:rPr>
      </w:pPr>
      <w:r w:rsidRPr="00FE07BC">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E07BC">
        <w:rPr>
          <w:szCs w:val="24"/>
        </w:rPr>
        <w:fldChar w:fldCharType="begin"/>
      </w:r>
      <w:r w:rsidRPr="00FE07BC">
        <w:rPr>
          <w:szCs w:val="24"/>
        </w:rPr>
        <w:instrText xml:space="preserve"> REF _Ref306978606 \r \h  \* MERGEFORMAT </w:instrText>
      </w:r>
      <w:r w:rsidRPr="00FE07BC">
        <w:rPr>
          <w:szCs w:val="24"/>
        </w:rPr>
      </w:r>
      <w:r w:rsidRPr="00FE07BC">
        <w:rPr>
          <w:szCs w:val="24"/>
        </w:rPr>
        <w:fldChar w:fldCharType="separate"/>
      </w:r>
      <w:r w:rsidRPr="00FE07BC">
        <w:rPr>
          <w:szCs w:val="24"/>
        </w:rPr>
        <w:t>1.4.2</w:t>
      </w:r>
      <w:r w:rsidRPr="00FE07BC">
        <w:rPr>
          <w:szCs w:val="24"/>
        </w:rPr>
        <w:fldChar w:fldCharType="end"/>
      </w:r>
      <w:r w:rsidRPr="00FE07BC">
        <w:rPr>
          <w:szCs w:val="24"/>
        </w:rPr>
        <w:t xml:space="preserve"> </w:t>
      </w:r>
      <w:r w:rsidRPr="00FE07BC">
        <w:rPr>
          <w:bCs/>
          <w:szCs w:val="24"/>
        </w:rPr>
        <w:t xml:space="preserve">подлежат разрешению в </w:t>
      </w:r>
      <w:r w:rsidRPr="00FE07BC">
        <w:rPr>
          <w:bCs/>
          <w:szCs w:val="24"/>
        </w:rPr>
        <w:lastRenderedPageBreak/>
        <w:t>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 дату подачи искового заявления. Решение Арбитражного центра при РСПП является обязательным, окончательным и оспариванию не подлежит»</w:t>
      </w:r>
      <w:r w:rsidRPr="00FE07BC">
        <w:rPr>
          <w:szCs w:val="24"/>
        </w:rPr>
        <w:t>.</w:t>
      </w:r>
    </w:p>
    <w:p w14:paraId="2DBF19FE" w14:textId="77777777" w:rsidR="00DD014F" w:rsidRPr="00FE07BC" w:rsidRDefault="00DD014F" w:rsidP="00F75447">
      <w:pPr>
        <w:pStyle w:val="3-"/>
        <w:numPr>
          <w:ilvl w:val="2"/>
          <w:numId w:val="53"/>
        </w:numPr>
        <w:tabs>
          <w:tab w:val="left" w:pos="1418"/>
        </w:tabs>
        <w:spacing w:before="0" w:after="0" w:line="276" w:lineRule="auto"/>
        <w:ind w:left="0" w:firstLine="709"/>
        <w:rPr>
          <w:szCs w:val="24"/>
        </w:rPr>
      </w:pPr>
      <w:r w:rsidRPr="00FE07BC">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1754FAB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E77B49">
        <w:rPr>
          <w:szCs w:val="24"/>
        </w:rPr>
        <w:t>Прочие положения</w:t>
      </w:r>
      <w:bookmarkEnd w:id="43"/>
      <w:bookmarkEnd w:id="44"/>
      <w:bookmarkEnd w:id="45"/>
    </w:p>
    <w:p w14:paraId="322234D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самостоятельно несет все расходы, связанные с подготовкой и подачей Заявки, а Организатор </w:t>
      </w:r>
      <w:r w:rsidRPr="00E77B49">
        <w:rPr>
          <w:color w:val="000000"/>
          <w:szCs w:val="24"/>
        </w:rPr>
        <w:t>запроса предложений</w:t>
      </w:r>
      <w:r w:rsidRPr="00E77B49">
        <w:rPr>
          <w:szCs w:val="24"/>
        </w:rPr>
        <w:t xml:space="preserve">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551DC18"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10756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026B9D9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w:t>
      </w:r>
      <w:r w:rsidRPr="00E77B49">
        <w:rPr>
          <w:szCs w:val="24"/>
        </w:rPr>
        <w:t xml:space="preserve">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w:t>
      </w:r>
      <w:r w:rsidRPr="00E77B49">
        <w:rPr>
          <w:color w:val="000000"/>
          <w:szCs w:val="24"/>
        </w:rPr>
        <w:t>Заявках</w:t>
      </w:r>
      <w:r w:rsidRPr="00E77B49">
        <w:rPr>
          <w:szCs w:val="24"/>
        </w:rPr>
        <w:t xml:space="preserve">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758A035F"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w:t>
      </w:r>
      <w:r w:rsidRPr="00E77B49">
        <w:rPr>
          <w:color w:val="000000"/>
          <w:szCs w:val="24"/>
        </w:rPr>
        <w:t>запроса предложений</w:t>
      </w:r>
      <w:r w:rsidRPr="00E77B49">
        <w:rPr>
          <w:szCs w:val="24"/>
        </w:rPr>
        <w:t xml:space="preserve"> вознаграждение в любой форме: поставку, работу, услугу, какую-либо ценность, в качестве стимула, который может повлиять на принятие </w:t>
      </w:r>
      <w:r w:rsidRPr="00E77B49">
        <w:rPr>
          <w:color w:val="000000"/>
          <w:szCs w:val="24"/>
        </w:rPr>
        <w:t>Закупочной</w:t>
      </w:r>
      <w:r w:rsidRPr="00E77B49">
        <w:rPr>
          <w:szCs w:val="24"/>
        </w:rPr>
        <w:t xml:space="preserve"> комиссией решения по определению Участника запроса предложений, чья Заявка признана лучшей.</w:t>
      </w:r>
    </w:p>
    <w:p w14:paraId="4AB038F7"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65864A66"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w:t>
      </w:r>
      <w:r w:rsidRPr="00E77B49">
        <w:rPr>
          <w:color w:val="000000"/>
          <w:szCs w:val="24"/>
        </w:rPr>
        <w:t>запроса предложений</w:t>
      </w:r>
      <w:r w:rsidRPr="00E77B49">
        <w:rPr>
          <w:szCs w:val="24"/>
        </w:rPr>
        <w:t xml:space="preserve">, по решению </w:t>
      </w:r>
      <w:r w:rsidRPr="00E77B49">
        <w:rPr>
          <w:color w:val="000000"/>
          <w:szCs w:val="24"/>
        </w:rPr>
        <w:t>Закупочной</w:t>
      </w:r>
      <w:r w:rsidRPr="00E77B49">
        <w:rPr>
          <w:szCs w:val="24"/>
        </w:rPr>
        <w:t xml:space="preserve">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B2922" w:rsidRPr="00E77B49">
        <w:rPr>
          <w:szCs w:val="24"/>
        </w:rPr>
        <w:t xml:space="preserve"> и ст. 9 Федерального закона от 26.07.2006 № 135-ФЗ «О защите конкуренции»</w:t>
      </w:r>
      <w:r w:rsidRPr="00E77B49">
        <w:rPr>
          <w:szCs w:val="24"/>
        </w:rPr>
        <w:t>).</w:t>
      </w:r>
    </w:p>
    <w:p w14:paraId="6BE10FC2" w14:textId="77777777" w:rsidR="00632140" w:rsidRPr="00E77B49" w:rsidRDefault="00DD014F" w:rsidP="00F75447">
      <w:pPr>
        <w:pStyle w:val="4-"/>
        <w:numPr>
          <w:ilvl w:val="3"/>
          <w:numId w:val="53"/>
        </w:numPr>
        <w:tabs>
          <w:tab w:val="left" w:pos="1418"/>
        </w:tabs>
        <w:spacing w:line="276" w:lineRule="auto"/>
        <w:ind w:left="0" w:firstLine="709"/>
        <w:rPr>
          <w:szCs w:val="24"/>
        </w:rPr>
      </w:pPr>
      <w:r w:rsidRPr="00E77B49">
        <w:rPr>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7B49">
        <w:rPr>
          <w:color w:val="000000"/>
          <w:szCs w:val="24"/>
        </w:rPr>
        <w:t>закупочной</w:t>
      </w:r>
      <w:r w:rsidRPr="00E77B49">
        <w:rPr>
          <w:szCs w:val="24"/>
        </w:rPr>
        <w:t xml:space="preserve"> комиссии или эксперта, имеющих аффилированные связи с Участником </w:t>
      </w:r>
      <w:r w:rsidRPr="00E77B49">
        <w:rPr>
          <w:color w:val="000000"/>
          <w:szCs w:val="24"/>
        </w:rPr>
        <w:t>Запроса предложений.</w:t>
      </w:r>
      <w:r w:rsidRPr="00E77B49">
        <w:rPr>
          <w:szCs w:val="24"/>
        </w:rPr>
        <w:t xml:space="preserve">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ЦЗО </w:t>
      </w:r>
      <w:r w:rsidR="00FE07BC">
        <w:rPr>
          <w:szCs w:val="24"/>
        </w:rPr>
        <w:t>ПАО</w:t>
      </w:r>
      <w:r w:rsidRPr="00E77B49">
        <w:rPr>
          <w:szCs w:val="24"/>
        </w:rPr>
        <w:t xml:space="preserve"> «МРСК </w:t>
      </w:r>
      <w:r w:rsidR="00FE07BC">
        <w:rPr>
          <w:szCs w:val="24"/>
        </w:rPr>
        <w:t>Юга</w:t>
      </w:r>
      <w:r w:rsidRPr="00E77B49">
        <w:rPr>
          <w:szCs w:val="24"/>
        </w:rPr>
        <w:t>» и пересматривает принятые решения без учета голоса/мнения аффилированного лица.</w:t>
      </w:r>
      <w:r w:rsidR="00632140" w:rsidRPr="00E77B49">
        <w:rPr>
          <w:szCs w:val="24"/>
        </w:rPr>
        <w:t xml:space="preserve"> </w:t>
      </w:r>
    </w:p>
    <w:p w14:paraId="3426641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w:t>
      </w:r>
      <w:r w:rsidR="00072E1B" w:rsidRPr="00E77B49">
        <w:rPr>
          <w:szCs w:val="24"/>
        </w:rPr>
        <w:t> </w:t>
      </w:r>
      <w:r w:rsidR="00072E1B" w:rsidRPr="00E77B49">
        <w:rPr>
          <w:szCs w:val="24"/>
        </w:rPr>
        <w:fldChar w:fldCharType="begin"/>
      </w:r>
      <w:r w:rsidR="00072E1B" w:rsidRPr="00E77B49">
        <w:rPr>
          <w:szCs w:val="24"/>
        </w:rPr>
        <w:instrText xml:space="preserve"> REF _Ref305973147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2.3</w:t>
      </w:r>
      <w:r w:rsidR="00072E1B" w:rsidRPr="00E77B49">
        <w:rPr>
          <w:szCs w:val="24"/>
        </w:rPr>
        <w:fldChar w:fldCharType="end"/>
      </w:r>
      <w:r w:rsidR="00072E1B" w:rsidRPr="00E77B49">
        <w:rPr>
          <w:szCs w:val="24"/>
        </w:rPr>
        <w:t xml:space="preserve"> </w:t>
      </w:r>
      <w:r w:rsidRPr="00E77B49">
        <w:rPr>
          <w:szCs w:val="24"/>
        </w:rPr>
        <w:t>настоящей Документации).</w:t>
      </w:r>
    </w:p>
    <w:p w14:paraId="3FDB6FE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14:paraId="60608958" w14:textId="77777777" w:rsidR="00F639ED" w:rsidRPr="00E77B49" w:rsidRDefault="00F639ED" w:rsidP="00F75447">
      <w:pPr>
        <w:pStyle w:val="1-"/>
        <w:numPr>
          <w:ilvl w:val="0"/>
          <w:numId w:val="53"/>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E77B49">
        <w:rPr>
          <w:szCs w:val="24"/>
        </w:rPr>
        <w:lastRenderedPageBreak/>
        <w:t>Порядок проведения Запроса предложений. Инструкции по подготовке Заявок</w:t>
      </w:r>
      <w:bookmarkEnd w:id="50"/>
      <w:bookmarkEnd w:id="51"/>
    </w:p>
    <w:p w14:paraId="7281D70C" w14:textId="77777777" w:rsidR="00F639ED" w:rsidRPr="00E77B49" w:rsidRDefault="00F639ED" w:rsidP="00F75447">
      <w:pPr>
        <w:pStyle w:val="2-"/>
        <w:numPr>
          <w:ilvl w:val="1"/>
          <w:numId w:val="53"/>
        </w:numPr>
        <w:tabs>
          <w:tab w:val="left" w:pos="1418"/>
        </w:tabs>
        <w:spacing w:line="276" w:lineRule="auto"/>
        <w:ind w:firstLine="709"/>
        <w:rPr>
          <w:szCs w:val="24"/>
        </w:rPr>
      </w:pPr>
      <w:bookmarkStart w:id="53" w:name="_Toc429410733"/>
      <w:r w:rsidRPr="00E77B49">
        <w:rPr>
          <w:szCs w:val="24"/>
        </w:rPr>
        <w:t>Общий порядок проведения Запроса предложений</w:t>
      </w:r>
      <w:bookmarkEnd w:id="53"/>
    </w:p>
    <w:p w14:paraId="7A23DEA4"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Запрос предложений проводится в следующем порядке:</w:t>
      </w:r>
    </w:p>
    <w:p w14:paraId="4D214060"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публикация Извещения о проведении запроса предложений и Документации по запросу предложений (подраздел</w:t>
      </w:r>
      <w:r w:rsidR="002B2E5A" w:rsidRPr="00E77B49">
        <w:rPr>
          <w:szCs w:val="24"/>
        </w:rPr>
        <w:t xml:space="preserve"> </w:t>
      </w:r>
      <w:r w:rsidR="00072E1B" w:rsidRPr="00E77B49">
        <w:rPr>
          <w:szCs w:val="24"/>
        </w:rPr>
        <w:fldChar w:fldCharType="begin"/>
      </w:r>
      <w:r w:rsidR="00072E1B" w:rsidRPr="00E77B49">
        <w:rPr>
          <w:szCs w:val="24"/>
        </w:rPr>
        <w:instrText xml:space="preserve"> REF _Ref429410881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2.2</w:t>
      </w:r>
      <w:r w:rsidR="00072E1B" w:rsidRPr="00E77B49">
        <w:rPr>
          <w:szCs w:val="24"/>
        </w:rPr>
        <w:fldChar w:fldCharType="end"/>
      </w:r>
      <w:r w:rsidRPr="00E77B49">
        <w:rPr>
          <w:szCs w:val="24"/>
        </w:rPr>
        <w:t>),</w:t>
      </w:r>
    </w:p>
    <w:p w14:paraId="0FAF740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подготовка Заявок и разъяснение Организатором Документации по запросу предложений, если необходимо (подраздел </w:t>
      </w:r>
      <w:r w:rsidRPr="00E77B49">
        <w:rPr>
          <w:szCs w:val="24"/>
        </w:rPr>
        <w:fldChar w:fldCharType="begin"/>
      </w:r>
      <w:r w:rsidRPr="00E77B49">
        <w:rPr>
          <w:szCs w:val="24"/>
        </w:rPr>
        <w:instrText xml:space="preserve"> REF _Ref305973147 \r \h  \* MERGEFORMAT </w:instrText>
      </w:r>
      <w:r w:rsidRPr="00E77B49">
        <w:rPr>
          <w:szCs w:val="24"/>
        </w:rPr>
      </w:r>
      <w:r w:rsidRPr="00E77B49">
        <w:rPr>
          <w:szCs w:val="24"/>
        </w:rPr>
        <w:fldChar w:fldCharType="separate"/>
      </w:r>
      <w:r w:rsidR="00F52BD6" w:rsidRPr="00E77B49">
        <w:rPr>
          <w:szCs w:val="24"/>
        </w:rPr>
        <w:t>2.3</w:t>
      </w:r>
      <w:r w:rsidRPr="00E77B49">
        <w:rPr>
          <w:szCs w:val="24"/>
        </w:rPr>
        <w:fldChar w:fldCharType="end"/>
      </w:r>
      <w:r w:rsidRPr="00E77B49">
        <w:rPr>
          <w:szCs w:val="24"/>
        </w:rPr>
        <w:t>);</w:t>
      </w:r>
    </w:p>
    <w:p w14:paraId="5902D927"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подача Заявок и их прием, изменение и отзыв Заявки (подразделы </w:t>
      </w:r>
      <w:r w:rsidRPr="00E77B49">
        <w:rPr>
          <w:szCs w:val="24"/>
        </w:rPr>
        <w:fldChar w:fldCharType="begin"/>
      </w:r>
      <w:r w:rsidRPr="00E77B49">
        <w:rPr>
          <w:szCs w:val="24"/>
        </w:rPr>
        <w:instrText xml:space="preserve"> REF _Ref305973214 \r \h  \* MERGEFORMAT </w:instrText>
      </w:r>
      <w:r w:rsidRPr="00E77B49">
        <w:rPr>
          <w:szCs w:val="24"/>
        </w:rPr>
      </w:r>
      <w:r w:rsidRPr="00E77B49">
        <w:rPr>
          <w:szCs w:val="24"/>
        </w:rPr>
        <w:fldChar w:fldCharType="separate"/>
      </w:r>
      <w:r w:rsidR="00F52BD6" w:rsidRPr="00E77B49">
        <w:rPr>
          <w:szCs w:val="24"/>
        </w:rPr>
        <w:t>2.4</w:t>
      </w:r>
      <w:r w:rsidRPr="00E77B49">
        <w:rPr>
          <w:szCs w:val="24"/>
        </w:rPr>
        <w:fldChar w:fldCharType="end"/>
      </w:r>
      <w:r w:rsidRPr="00E77B49">
        <w:rPr>
          <w:szCs w:val="24"/>
        </w:rPr>
        <w:t xml:space="preserve">, </w:t>
      </w:r>
      <w:r w:rsidR="00072E1B" w:rsidRPr="00E77B49">
        <w:rPr>
          <w:szCs w:val="24"/>
        </w:rPr>
        <w:fldChar w:fldCharType="begin"/>
      </w:r>
      <w:r w:rsidR="00072E1B" w:rsidRPr="00E77B49">
        <w:rPr>
          <w:szCs w:val="24"/>
        </w:rPr>
        <w:instrText xml:space="preserve"> REF _Ref429410909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2.5</w:t>
      </w:r>
      <w:r w:rsidR="00072E1B" w:rsidRPr="00E77B49">
        <w:rPr>
          <w:szCs w:val="24"/>
        </w:rPr>
        <w:fldChar w:fldCharType="end"/>
      </w:r>
      <w:r w:rsidR="002B2E5A" w:rsidRPr="00E77B49">
        <w:rPr>
          <w:szCs w:val="24"/>
        </w:rPr>
        <w:t>)</w:t>
      </w:r>
      <w:r w:rsidR="00C53CD9" w:rsidRPr="00E77B49">
        <w:rPr>
          <w:szCs w:val="24"/>
        </w:rPr>
        <w:t>;</w:t>
      </w:r>
    </w:p>
    <w:p w14:paraId="5D51983D" w14:textId="77777777" w:rsidR="00C53CD9" w:rsidRPr="00E77B49" w:rsidRDefault="00C53CD9" w:rsidP="00F75447">
      <w:pPr>
        <w:pStyle w:val="6-"/>
        <w:numPr>
          <w:ilvl w:val="5"/>
          <w:numId w:val="53"/>
        </w:numPr>
        <w:tabs>
          <w:tab w:val="left" w:pos="1418"/>
        </w:tabs>
        <w:spacing w:line="276" w:lineRule="auto"/>
        <w:ind w:left="0" w:firstLine="709"/>
        <w:rPr>
          <w:szCs w:val="24"/>
        </w:rPr>
      </w:pPr>
      <w:r w:rsidRPr="00E77B49">
        <w:rPr>
          <w:szCs w:val="24"/>
        </w:rPr>
        <w:t xml:space="preserve">вскрытие поступивших конвертов (подраздел </w:t>
      </w:r>
      <w:r w:rsidR="00072E1B" w:rsidRPr="00E77B49">
        <w:rPr>
          <w:szCs w:val="24"/>
        </w:rPr>
        <w:fldChar w:fldCharType="begin"/>
      </w:r>
      <w:r w:rsidR="00072E1B" w:rsidRPr="00E77B49">
        <w:rPr>
          <w:szCs w:val="24"/>
        </w:rPr>
        <w:instrText xml:space="preserve"> REF _Ref427582616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2.6</w:t>
      </w:r>
      <w:r w:rsidR="00072E1B" w:rsidRPr="00E77B49">
        <w:rPr>
          <w:szCs w:val="24"/>
        </w:rPr>
        <w:fldChar w:fldCharType="end"/>
      </w:r>
      <w:r w:rsidR="00072E1B" w:rsidRPr="00E77B49">
        <w:rPr>
          <w:szCs w:val="24"/>
        </w:rPr>
        <w:t>)</w:t>
      </w:r>
    </w:p>
    <w:p w14:paraId="1E4A4BA8"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оценка Заявок (подраздел </w:t>
      </w:r>
      <w:r w:rsidR="00072E1B" w:rsidRPr="00E77B49">
        <w:rPr>
          <w:szCs w:val="24"/>
        </w:rPr>
        <w:fldChar w:fldCharType="begin"/>
      </w:r>
      <w:r w:rsidR="00072E1B" w:rsidRPr="00E77B49">
        <w:rPr>
          <w:szCs w:val="24"/>
        </w:rPr>
        <w:instrText xml:space="preserve"> REF _Ref429410930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2.7</w:t>
      </w:r>
      <w:r w:rsidR="00072E1B" w:rsidRPr="00E77B49">
        <w:rPr>
          <w:szCs w:val="24"/>
        </w:rPr>
        <w:fldChar w:fldCharType="end"/>
      </w:r>
      <w:r w:rsidRPr="00E77B49">
        <w:rPr>
          <w:szCs w:val="24"/>
        </w:rPr>
        <w:t>);</w:t>
      </w:r>
    </w:p>
    <w:p w14:paraId="23452A4C"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аукционная процедура понижение цены (переторжка) (при необходимости) (подраздел </w:t>
      </w:r>
      <w:r w:rsidR="00072E1B" w:rsidRPr="00E77B49">
        <w:rPr>
          <w:szCs w:val="24"/>
        </w:rPr>
        <w:fldChar w:fldCharType="begin"/>
      </w:r>
      <w:r w:rsidR="00072E1B" w:rsidRPr="00E77B49">
        <w:rPr>
          <w:szCs w:val="24"/>
        </w:rPr>
        <w:instrText xml:space="preserve"> REF _Ref429410939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2.8</w:t>
      </w:r>
      <w:r w:rsidR="00072E1B" w:rsidRPr="00E77B49">
        <w:rPr>
          <w:szCs w:val="24"/>
        </w:rPr>
        <w:fldChar w:fldCharType="end"/>
      </w:r>
      <w:r w:rsidRPr="00E77B49">
        <w:rPr>
          <w:szCs w:val="24"/>
        </w:rPr>
        <w:t>);</w:t>
      </w:r>
    </w:p>
    <w:p w14:paraId="2F747D47"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проведение ценовых переговоров (при необходимости) (подраздел </w:t>
      </w:r>
      <w:r w:rsidR="00072E1B" w:rsidRPr="00E77B49">
        <w:rPr>
          <w:szCs w:val="24"/>
        </w:rPr>
        <w:fldChar w:fldCharType="begin"/>
      </w:r>
      <w:r w:rsidR="00072E1B" w:rsidRPr="00E77B49">
        <w:rPr>
          <w:szCs w:val="24"/>
        </w:rPr>
        <w:instrText xml:space="preserve"> REF _Ref427582887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2.9</w:t>
      </w:r>
      <w:r w:rsidR="00072E1B" w:rsidRPr="00E77B49">
        <w:rPr>
          <w:szCs w:val="24"/>
        </w:rPr>
        <w:fldChar w:fldCharType="end"/>
      </w:r>
      <w:r w:rsidRPr="00E77B49">
        <w:rPr>
          <w:szCs w:val="24"/>
        </w:rPr>
        <w:t>);</w:t>
      </w:r>
    </w:p>
    <w:p w14:paraId="22F6D434"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подведение итогов Запроса предложений (подраздел </w:t>
      </w:r>
      <w:r w:rsidR="00072E1B" w:rsidRPr="00E77B49">
        <w:rPr>
          <w:szCs w:val="24"/>
        </w:rPr>
        <w:fldChar w:fldCharType="begin"/>
      </w:r>
      <w:r w:rsidR="00072E1B" w:rsidRPr="00E77B49">
        <w:rPr>
          <w:szCs w:val="24"/>
        </w:rPr>
        <w:instrText xml:space="preserve"> REF _Ref427583093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2.10</w:t>
      </w:r>
      <w:r w:rsidR="00072E1B" w:rsidRPr="00E77B49">
        <w:rPr>
          <w:szCs w:val="24"/>
        </w:rPr>
        <w:fldChar w:fldCharType="end"/>
      </w:r>
      <w:r w:rsidRPr="00E77B49">
        <w:rPr>
          <w:szCs w:val="24"/>
        </w:rPr>
        <w:t>);</w:t>
      </w:r>
    </w:p>
    <w:p w14:paraId="72378656"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признание запроса предложений несостоявшимся (подраздел </w:t>
      </w:r>
      <w:r w:rsidR="00072E1B" w:rsidRPr="00E77B49">
        <w:rPr>
          <w:szCs w:val="24"/>
        </w:rPr>
        <w:fldChar w:fldCharType="begin"/>
      </w:r>
      <w:r w:rsidR="00072E1B" w:rsidRPr="00E77B49">
        <w:rPr>
          <w:szCs w:val="24"/>
        </w:rPr>
        <w:instrText xml:space="preserve"> REF _Ref303251044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2.11</w:t>
      </w:r>
      <w:r w:rsidR="00072E1B" w:rsidRPr="00E77B49">
        <w:rPr>
          <w:szCs w:val="24"/>
        </w:rPr>
        <w:fldChar w:fldCharType="end"/>
      </w:r>
      <w:r w:rsidRPr="00E77B49">
        <w:rPr>
          <w:szCs w:val="24"/>
        </w:rPr>
        <w:t>);</w:t>
      </w:r>
    </w:p>
    <w:p w14:paraId="57297AF7" w14:textId="77777777" w:rsidR="003F5014" w:rsidRPr="00E77B49" w:rsidRDefault="003F5014"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преддоговорных переговоров (при необходимости) и подписание Договора (подраздел </w:t>
      </w:r>
      <w:r w:rsidR="00072E1B" w:rsidRPr="00E77B49">
        <w:rPr>
          <w:szCs w:val="24"/>
        </w:rPr>
        <w:fldChar w:fldCharType="begin"/>
      </w:r>
      <w:r w:rsidR="00072E1B" w:rsidRPr="00E77B49">
        <w:rPr>
          <w:szCs w:val="24"/>
        </w:rPr>
        <w:instrText xml:space="preserve"> REF _Ref429410970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2.12</w:t>
      </w:r>
      <w:r w:rsidR="00072E1B" w:rsidRPr="00E77B49">
        <w:rPr>
          <w:szCs w:val="24"/>
        </w:rPr>
        <w:fldChar w:fldCharType="end"/>
      </w:r>
      <w:r w:rsidRPr="00E77B49">
        <w:rPr>
          <w:szCs w:val="24"/>
        </w:rPr>
        <w:t>);</w:t>
      </w:r>
    </w:p>
    <w:p w14:paraId="6D5F3AF5" w14:textId="77777777" w:rsidR="004065C0" w:rsidRPr="00E77B49" w:rsidRDefault="004065C0" w:rsidP="00F75447">
      <w:pPr>
        <w:pStyle w:val="6-"/>
        <w:numPr>
          <w:ilvl w:val="5"/>
          <w:numId w:val="53"/>
        </w:numPr>
        <w:tabs>
          <w:tab w:val="left" w:pos="1418"/>
        </w:tabs>
        <w:spacing w:line="276" w:lineRule="auto"/>
        <w:ind w:left="0" w:firstLine="709"/>
        <w:rPr>
          <w:szCs w:val="24"/>
        </w:rPr>
      </w:pPr>
      <w:r w:rsidRPr="00E77B49">
        <w:rPr>
          <w:szCs w:val="24"/>
        </w:rPr>
        <w:t xml:space="preserve">уведомление о результатах Запроса предложений (подраздел </w:t>
      </w:r>
      <w:r w:rsidR="00072E1B" w:rsidRPr="00E77B49">
        <w:rPr>
          <w:szCs w:val="24"/>
        </w:rPr>
        <w:fldChar w:fldCharType="begin"/>
      </w:r>
      <w:r w:rsidR="00072E1B" w:rsidRPr="00E77B49">
        <w:rPr>
          <w:szCs w:val="24"/>
        </w:rPr>
        <w:instrText xml:space="preserve"> REF _Ref429410977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2.13</w:t>
      </w:r>
      <w:r w:rsidR="00072E1B" w:rsidRPr="00E77B49">
        <w:rPr>
          <w:szCs w:val="24"/>
        </w:rPr>
        <w:fldChar w:fldCharType="end"/>
      </w:r>
      <w:r w:rsidRPr="00E77B49">
        <w:rPr>
          <w:szCs w:val="24"/>
        </w:rPr>
        <w:t>).</w:t>
      </w:r>
    </w:p>
    <w:p w14:paraId="7965B20D" w14:textId="77777777" w:rsidR="00F639ED" w:rsidRPr="00E77B49" w:rsidRDefault="00F639ED" w:rsidP="00F75447">
      <w:pPr>
        <w:pStyle w:val="3-"/>
        <w:numPr>
          <w:ilvl w:val="2"/>
          <w:numId w:val="53"/>
        </w:numPr>
        <w:tabs>
          <w:tab w:val="left" w:pos="1418"/>
        </w:tabs>
        <w:spacing w:before="0" w:after="0" w:line="276" w:lineRule="auto"/>
        <w:ind w:left="0" w:firstLine="709"/>
        <w:rPr>
          <w:szCs w:val="24"/>
        </w:rPr>
      </w:pPr>
      <w:r w:rsidRPr="00E77B49">
        <w:rPr>
          <w:szCs w:val="24"/>
        </w:rPr>
        <w:t xml:space="preserve">В </w:t>
      </w:r>
      <w:r w:rsidRPr="00E77B49">
        <w:rPr>
          <w:bCs/>
          <w:szCs w:val="24"/>
        </w:rPr>
        <w:t>процессе</w:t>
      </w:r>
      <w:r w:rsidRPr="00E77B49">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4D6C9009"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58DE9816"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6E7D76A1"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отказ от проведения Запроса предложений – не позднее 3 дней со дня принятия решения об отказе от проведения Запроса предложений;</w:t>
      </w:r>
    </w:p>
    <w:p w14:paraId="5E3CFB3E" w14:textId="77777777" w:rsidR="00F639ED"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уведомление о продлении срока подачи Заявок – не позднее 1 дня со дня принятия решения о таком продлении;</w:t>
      </w:r>
    </w:p>
    <w:p w14:paraId="647F63FF" w14:textId="77777777" w:rsidR="00DD014F" w:rsidRPr="00E77B49" w:rsidRDefault="00F639ED" w:rsidP="00F75447">
      <w:pPr>
        <w:pStyle w:val="6-"/>
        <w:numPr>
          <w:ilvl w:val="5"/>
          <w:numId w:val="53"/>
        </w:numPr>
        <w:tabs>
          <w:tab w:val="left" w:pos="1418"/>
        </w:tabs>
        <w:spacing w:line="276" w:lineRule="auto"/>
        <w:ind w:left="0" w:firstLine="709"/>
        <w:rPr>
          <w:szCs w:val="24"/>
        </w:rPr>
      </w:pPr>
      <w:r w:rsidRPr="00E77B49">
        <w:rPr>
          <w:szCs w:val="24"/>
        </w:rPr>
        <w:t xml:space="preserve">Протоколы, составляемые в процессе проведения Запроса предложений и подписанные ответственным секретарем Закупочной комиссии – не позднее 3 дней со </w:t>
      </w:r>
      <w:r w:rsidR="00F45AC9" w:rsidRPr="00E77B49">
        <w:rPr>
          <w:szCs w:val="24"/>
        </w:rPr>
        <w:t>дня подписания таких Протоколов.</w:t>
      </w:r>
    </w:p>
    <w:p w14:paraId="062C0BC0" w14:textId="77777777" w:rsidR="00F45AC9" w:rsidRPr="00E77B49" w:rsidRDefault="00F45AC9" w:rsidP="00F75447">
      <w:pPr>
        <w:pStyle w:val="2-"/>
        <w:numPr>
          <w:ilvl w:val="1"/>
          <w:numId w:val="53"/>
        </w:numPr>
        <w:tabs>
          <w:tab w:val="left" w:pos="1418"/>
        </w:tabs>
        <w:spacing w:line="276" w:lineRule="auto"/>
        <w:ind w:firstLine="709"/>
        <w:rPr>
          <w:szCs w:val="24"/>
        </w:rPr>
      </w:pPr>
      <w:bookmarkStart w:id="54" w:name="_Toc429410734"/>
      <w:bookmarkStart w:id="55" w:name="_Ref429410770"/>
      <w:bookmarkStart w:id="56" w:name="_Ref429410881"/>
      <w:r w:rsidRPr="00E77B49">
        <w:rPr>
          <w:szCs w:val="24"/>
        </w:rPr>
        <w:t>Публикация Извещения о проведении запроса предложений и Документации по запросу предложений</w:t>
      </w:r>
      <w:bookmarkEnd w:id="54"/>
      <w:bookmarkEnd w:id="55"/>
      <w:bookmarkEnd w:id="56"/>
    </w:p>
    <w:p w14:paraId="62CB7D9E"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E77B49">
        <w:rPr>
          <w:szCs w:val="24"/>
        </w:rPr>
        <w:fldChar w:fldCharType="begin"/>
      </w:r>
      <w:r w:rsidRPr="00E77B49">
        <w:rPr>
          <w:szCs w:val="24"/>
        </w:rPr>
        <w:instrText xml:space="preserve"> REF _Ref302563524 \n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Pr="00E77B49">
        <w:rPr>
          <w:szCs w:val="24"/>
        </w:rPr>
        <w:t xml:space="preserve"> и любое лицо может получить указанные документы с официального сайта без взимания платы.</w:t>
      </w:r>
    </w:p>
    <w:p w14:paraId="339F116F" w14:textId="77777777" w:rsidR="00F45AC9" w:rsidRPr="00E77B49" w:rsidRDefault="00F45AC9" w:rsidP="00F75447">
      <w:pPr>
        <w:pStyle w:val="3-"/>
        <w:numPr>
          <w:ilvl w:val="2"/>
          <w:numId w:val="53"/>
        </w:numPr>
        <w:tabs>
          <w:tab w:val="left" w:pos="1418"/>
        </w:tabs>
        <w:spacing w:before="0" w:after="0" w:line="276" w:lineRule="auto"/>
        <w:ind w:left="0" w:firstLine="709"/>
        <w:rPr>
          <w:szCs w:val="24"/>
        </w:rPr>
      </w:pPr>
      <w:r w:rsidRPr="00E77B49">
        <w:rPr>
          <w:szCs w:val="24"/>
        </w:rPr>
        <w:t>Иные публикации не являются официальными и не влекут для Организатора запроса предложений никаких последствий.</w:t>
      </w:r>
    </w:p>
    <w:p w14:paraId="786C8C8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E77B49">
        <w:rPr>
          <w:szCs w:val="24"/>
        </w:rPr>
        <w:t xml:space="preserve">Подготовка </w:t>
      </w:r>
      <w:bookmarkEnd w:id="59"/>
      <w:r w:rsidRPr="00E77B49">
        <w:rPr>
          <w:szCs w:val="24"/>
        </w:rPr>
        <w:t>Заявок</w:t>
      </w:r>
      <w:bookmarkEnd w:id="60"/>
      <w:bookmarkEnd w:id="61"/>
      <w:bookmarkEnd w:id="62"/>
      <w:bookmarkEnd w:id="63"/>
    </w:p>
    <w:p w14:paraId="77587354"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E77B49">
        <w:rPr>
          <w:b/>
          <w:szCs w:val="24"/>
        </w:rPr>
        <w:lastRenderedPageBreak/>
        <w:t>Общие требования к Заявке</w:t>
      </w:r>
      <w:bookmarkEnd w:id="64"/>
      <w:bookmarkEnd w:id="65"/>
      <w:bookmarkEnd w:id="66"/>
      <w:bookmarkEnd w:id="67"/>
    </w:p>
    <w:p w14:paraId="174D5E9F" w14:textId="77777777" w:rsidR="003F5014" w:rsidRPr="00E77B49" w:rsidRDefault="001852B3" w:rsidP="00F75447">
      <w:pPr>
        <w:pStyle w:val="4-"/>
        <w:numPr>
          <w:ilvl w:val="3"/>
          <w:numId w:val="53"/>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E77B49">
        <w:rPr>
          <w:szCs w:val="24"/>
        </w:rPr>
        <w:t>Участвов</w:t>
      </w:r>
      <w:r w:rsidR="003F5014" w:rsidRPr="00E77B49">
        <w:rPr>
          <w:szCs w:val="24"/>
        </w:rPr>
        <w:t xml:space="preserve">ать в Запросе предложений могут юридические и физические лица, в том числе индивидуальные предприниматели, </w:t>
      </w:r>
      <w:r w:rsidR="004065C0" w:rsidRPr="00E77B49">
        <w:rPr>
          <w:szCs w:val="24"/>
        </w:rPr>
        <w:t xml:space="preserve">указанные в пункте </w:t>
      </w:r>
      <w:r w:rsidR="003F5014" w:rsidRPr="00E77B49">
        <w:rPr>
          <w:szCs w:val="24"/>
        </w:rPr>
        <w:fldChar w:fldCharType="begin"/>
      </w:r>
      <w:r w:rsidR="003F5014" w:rsidRPr="00E77B49">
        <w:rPr>
          <w:szCs w:val="24"/>
        </w:rPr>
        <w:instrText xml:space="preserve"> REF _Ref428991770 \r \h </w:instrText>
      </w:r>
      <w:r w:rsidR="003D1141" w:rsidRPr="00E77B49">
        <w:rPr>
          <w:szCs w:val="24"/>
        </w:rPr>
        <w:instrText xml:space="preserve"> \* MERGEFORMAT </w:instrText>
      </w:r>
      <w:r w:rsidR="003F5014" w:rsidRPr="00E77B49">
        <w:rPr>
          <w:szCs w:val="24"/>
        </w:rPr>
      </w:r>
      <w:r w:rsidR="003F5014" w:rsidRPr="00E77B49">
        <w:rPr>
          <w:szCs w:val="24"/>
        </w:rPr>
        <w:fldChar w:fldCharType="separate"/>
      </w:r>
      <w:r w:rsidR="00F52BD6" w:rsidRPr="00E77B49">
        <w:rPr>
          <w:szCs w:val="24"/>
        </w:rPr>
        <w:t>1.1.1</w:t>
      </w:r>
      <w:r w:rsidR="003F5014" w:rsidRPr="00E77B49">
        <w:rPr>
          <w:szCs w:val="24"/>
        </w:rPr>
        <w:fldChar w:fldCharType="end"/>
      </w:r>
      <w:r w:rsidR="003F5014" w:rsidRPr="00E77B49">
        <w:rPr>
          <w:szCs w:val="24"/>
        </w:rPr>
        <w:t>.</w:t>
      </w:r>
      <w:bookmarkEnd w:id="68"/>
    </w:p>
    <w:p w14:paraId="0E33AC0B" w14:textId="77777777" w:rsidR="001852B3" w:rsidRPr="00E77B49" w:rsidRDefault="00DD014F" w:rsidP="00F75447">
      <w:pPr>
        <w:pStyle w:val="4-"/>
        <w:numPr>
          <w:ilvl w:val="3"/>
          <w:numId w:val="53"/>
        </w:numPr>
        <w:tabs>
          <w:tab w:val="left" w:pos="1418"/>
        </w:tabs>
        <w:spacing w:before="120" w:after="120" w:line="276" w:lineRule="auto"/>
        <w:ind w:left="0" w:firstLine="709"/>
        <w:rPr>
          <w:b/>
          <w:szCs w:val="24"/>
        </w:rPr>
      </w:pPr>
      <w:bookmarkStart w:id="72" w:name="_Ref429411575"/>
      <w:bookmarkEnd w:id="69"/>
      <w:bookmarkEnd w:id="70"/>
      <w:r w:rsidRPr="00E77B49">
        <w:rPr>
          <w:b/>
          <w:szCs w:val="24"/>
        </w:rPr>
        <w:t>Участник должен подготовить Заявку, включающую в себя:</w:t>
      </w:r>
      <w:bookmarkEnd w:id="71"/>
      <w:bookmarkEnd w:id="72"/>
    </w:p>
    <w:p w14:paraId="6F5BD0E6" w14:textId="13D3AD3C"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 xml:space="preserve">Письмо о подаче оферты по форме и в соответствии с </w:t>
      </w:r>
      <w:r w:rsidRPr="00C368AF">
        <w:rPr>
          <w:szCs w:val="24"/>
        </w:rPr>
        <w:t>инструкциями, приведенными в настоящей документации по запросу предложений (</w:t>
      </w:r>
      <w:r w:rsidRPr="00C368AF">
        <w:rPr>
          <w:szCs w:val="24"/>
        </w:rPr>
        <w:fldChar w:fldCharType="begin"/>
      </w:r>
      <w:r w:rsidRPr="00C368AF">
        <w:rPr>
          <w:szCs w:val="24"/>
        </w:rPr>
        <w:instrText xml:space="preserve"> REF _Ref429411232 \n \h  \* MERGEFORMAT </w:instrText>
      </w:r>
      <w:r w:rsidRPr="00C368AF">
        <w:rPr>
          <w:szCs w:val="24"/>
        </w:rPr>
      </w:r>
      <w:r w:rsidRPr="00C368AF">
        <w:rPr>
          <w:szCs w:val="24"/>
        </w:rPr>
        <w:fldChar w:fldCharType="separate"/>
      </w:r>
      <w:r w:rsidRPr="00C368AF">
        <w:rPr>
          <w:szCs w:val="24"/>
        </w:rPr>
        <w:t>Форма 1</w:t>
      </w:r>
      <w:r w:rsidRPr="00C368AF">
        <w:rPr>
          <w:szCs w:val="24"/>
        </w:rPr>
        <w:fldChar w:fldCharType="end"/>
      </w:r>
      <w:r w:rsidR="00FC3999" w:rsidRPr="00C368AF">
        <w:rPr>
          <w:szCs w:val="24"/>
        </w:rPr>
        <w:t>, Форма 1.1.</w:t>
      </w:r>
      <w:r w:rsidRPr="00C368AF">
        <w:rPr>
          <w:szCs w:val="24"/>
        </w:rPr>
        <w:t xml:space="preserve">) </w:t>
      </w:r>
      <w:r w:rsidR="00FE07BC" w:rsidRPr="00C368AF">
        <w:rPr>
          <w:b/>
          <w:i/>
        </w:rPr>
        <w:t>вместе с заполненной формой приложения №1 к техническому заданию.</w:t>
      </w:r>
      <w:r w:rsidR="00FE07BC" w:rsidRPr="00C368AF">
        <w:t xml:space="preserve"> В случае если письмо о подаче оферты подается более чем по одному лоту (по нескольким лотам), общая сумма заявки</w:t>
      </w:r>
      <w:r w:rsidR="00FE07BC" w:rsidRPr="00BE3DB4">
        <w:t xml:space="preserve"> (сведения о цене) в письме о подаче оферты должна быть указана отдельно по каждому лоту</w:t>
      </w:r>
      <w:r w:rsidRPr="00E77B49">
        <w:rPr>
          <w:szCs w:val="24"/>
        </w:rPr>
        <w:t>;</w:t>
      </w:r>
    </w:p>
    <w:p w14:paraId="3069FC85"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_Ref429411246 \n \h  \* MERGEFORMAT </w:instrText>
      </w:r>
      <w:r w:rsidRPr="00E77B49">
        <w:rPr>
          <w:szCs w:val="24"/>
        </w:rPr>
      </w:r>
      <w:r w:rsidRPr="00E77B49">
        <w:rPr>
          <w:szCs w:val="24"/>
        </w:rPr>
        <w:fldChar w:fldCharType="separate"/>
      </w:r>
      <w:r w:rsidRPr="00E77B49">
        <w:rPr>
          <w:szCs w:val="24"/>
        </w:rPr>
        <w:t>Форма 2</w:t>
      </w:r>
      <w:r w:rsidRPr="00E77B49">
        <w:rPr>
          <w:szCs w:val="24"/>
        </w:rPr>
        <w:fldChar w:fldCharType="end"/>
      </w:r>
      <w:r w:rsidRPr="00E77B49">
        <w:rPr>
          <w:szCs w:val="24"/>
        </w:rPr>
        <w:t xml:space="preserve">) с приложением файла технического Заявки, выполненным в формате MS Word; </w:t>
      </w:r>
    </w:p>
    <w:p w14:paraId="6D09429F"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Анкету по форме 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_Ref429411255 \n \h  \* MERGEFORMAT </w:instrText>
      </w:r>
      <w:r w:rsidRPr="00E77B49">
        <w:rPr>
          <w:szCs w:val="24"/>
        </w:rPr>
      </w:r>
      <w:r w:rsidRPr="00E77B49">
        <w:rPr>
          <w:szCs w:val="24"/>
        </w:rPr>
        <w:fldChar w:fldCharType="separate"/>
      </w:r>
      <w:r w:rsidRPr="00E77B49">
        <w:rPr>
          <w:szCs w:val="24"/>
        </w:rPr>
        <w:t>Форма 3</w:t>
      </w:r>
      <w:r w:rsidRPr="00E77B49">
        <w:rPr>
          <w:szCs w:val="24"/>
        </w:rPr>
        <w:fldChar w:fldCharType="end"/>
      </w:r>
      <w:r w:rsidRPr="00E77B49">
        <w:rPr>
          <w:szCs w:val="24"/>
        </w:rPr>
        <w:t>);</w:t>
      </w:r>
    </w:p>
    <w:p w14:paraId="174DB278"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наличии у Участника закупки связей, носящих характер аффилированности с сотрудниками Заказчика или Организатора закупки, в соответствии с инструкциями, приведенными в настоящей Документации по запросу предложений (</w:t>
      </w:r>
      <w:r w:rsidRPr="00E77B49">
        <w:rPr>
          <w:szCs w:val="24"/>
        </w:rPr>
        <w:fldChar w:fldCharType="begin"/>
      </w:r>
      <w:r w:rsidRPr="00E77B49">
        <w:rPr>
          <w:szCs w:val="24"/>
        </w:rPr>
        <w:instrText xml:space="preserve"> REF _Ref429411261 \n \h  \* MERGEFORMAT </w:instrText>
      </w:r>
      <w:r w:rsidRPr="00E77B49">
        <w:rPr>
          <w:szCs w:val="24"/>
        </w:rPr>
      </w:r>
      <w:r w:rsidRPr="00E77B49">
        <w:rPr>
          <w:szCs w:val="24"/>
        </w:rPr>
        <w:fldChar w:fldCharType="separate"/>
      </w:r>
      <w:r w:rsidRPr="00E77B49">
        <w:rPr>
          <w:szCs w:val="24"/>
        </w:rPr>
        <w:t>Форма 4</w:t>
      </w:r>
      <w:r w:rsidRPr="00E77B49">
        <w:rPr>
          <w:szCs w:val="24"/>
        </w:rPr>
        <w:fldChar w:fldCharType="end"/>
      </w:r>
      <w:r w:rsidRPr="00E77B49">
        <w:rPr>
          <w:szCs w:val="24"/>
        </w:rPr>
        <w:t>);</w:t>
      </w:r>
    </w:p>
    <w:p w14:paraId="1AC45DDE" w14:textId="77777777" w:rsidR="00BF3423"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Справку о представлении информации в отношении всей цепочки собственников контрагента, а также сведения о составе исполнительных органов, по форме и в соответствии с инструкциями, прив</w:t>
      </w:r>
      <w:r w:rsidR="00002422">
        <w:rPr>
          <w:szCs w:val="24"/>
        </w:rPr>
        <w:t>еденными в настоящей Документац</w:t>
      </w:r>
      <w:r w:rsidRPr="00E77B49">
        <w:rPr>
          <w:szCs w:val="24"/>
        </w:rPr>
        <w:t>ии по запросу предложений (</w:t>
      </w:r>
      <w:r w:rsidR="009E43D6">
        <w:rPr>
          <w:szCs w:val="24"/>
        </w:rPr>
        <w:t>Приложение №5</w:t>
      </w:r>
      <w:r w:rsidRPr="00E77B49">
        <w:rPr>
          <w:szCs w:val="24"/>
        </w:rPr>
        <w:t xml:space="preserve">), Согласие на обработку персональных данных (раздел </w:t>
      </w:r>
      <w:r w:rsidRPr="00E77B49">
        <w:rPr>
          <w:szCs w:val="24"/>
        </w:rPr>
        <w:fldChar w:fldCharType="begin"/>
      </w:r>
      <w:r w:rsidRPr="00E77B49">
        <w:rPr>
          <w:szCs w:val="24"/>
        </w:rPr>
        <w:instrText xml:space="preserve"> REF _Ref306031829 \n \h  \* MERGEFORMAT </w:instrText>
      </w:r>
      <w:r w:rsidRPr="00E77B49">
        <w:rPr>
          <w:szCs w:val="24"/>
        </w:rPr>
      </w:r>
      <w:r w:rsidRPr="00E77B49">
        <w:rPr>
          <w:szCs w:val="24"/>
        </w:rPr>
        <w:fldChar w:fldCharType="separate"/>
      </w:r>
      <w:r w:rsidRPr="00E77B49">
        <w:rPr>
          <w:szCs w:val="24"/>
        </w:rPr>
        <w:t>3</w:t>
      </w:r>
      <w:r w:rsidRPr="00E77B49">
        <w:rPr>
          <w:szCs w:val="24"/>
        </w:rPr>
        <w:fldChar w:fldCharType="end"/>
      </w:r>
      <w:r w:rsidRPr="00E77B49">
        <w:rPr>
          <w:szCs w:val="24"/>
        </w:rPr>
        <w:t xml:space="preserve"> форма 6.1.);</w:t>
      </w:r>
    </w:p>
    <w:p w14:paraId="7A51D0EE" w14:textId="505A92B0" w:rsidR="00BF3423" w:rsidRDefault="00BF3423" w:rsidP="005A2CF1">
      <w:pPr>
        <w:pStyle w:val="6-"/>
        <w:numPr>
          <w:ilvl w:val="5"/>
          <w:numId w:val="53"/>
        </w:numPr>
        <w:tabs>
          <w:tab w:val="left" w:pos="1418"/>
        </w:tabs>
        <w:spacing w:line="276" w:lineRule="auto"/>
        <w:ind w:left="0" w:firstLine="709"/>
        <w:rPr>
          <w:szCs w:val="24"/>
        </w:rPr>
      </w:pPr>
      <w:r w:rsidRPr="00E77B49">
        <w:rPr>
          <w:szCs w:val="24"/>
        </w:rPr>
        <w:t xml:space="preserve">Декларацию о соответствии участника запроса предложений критериям отнесения к субъектам малого </w:t>
      </w:r>
      <w:r w:rsidRPr="00615C82">
        <w:rPr>
          <w:szCs w:val="24"/>
        </w:rPr>
        <w:t>и среднего предпринимательства, по форме и в соответствии с инструкциями, приведенными в настоящей Документации по запросу предложений (раздел </w:t>
      </w:r>
      <w:r w:rsidRPr="00615C82">
        <w:rPr>
          <w:szCs w:val="24"/>
        </w:rPr>
        <w:fldChar w:fldCharType="begin"/>
      </w:r>
      <w:r w:rsidRPr="00615C82">
        <w:rPr>
          <w:szCs w:val="24"/>
        </w:rPr>
        <w:instrText xml:space="preserve"> REF _Ref458177324 \r \h  \* MERGEFORMAT </w:instrText>
      </w:r>
      <w:r w:rsidRPr="00615C82">
        <w:rPr>
          <w:szCs w:val="24"/>
        </w:rPr>
      </w:r>
      <w:r w:rsidRPr="00615C82">
        <w:rPr>
          <w:szCs w:val="24"/>
        </w:rPr>
        <w:fldChar w:fldCharType="separate"/>
      </w:r>
      <w:r w:rsidRPr="00615C82">
        <w:rPr>
          <w:szCs w:val="24"/>
        </w:rPr>
        <w:t>3.Форма 7</w:t>
      </w:r>
      <w:r w:rsidRPr="00615C82">
        <w:rPr>
          <w:szCs w:val="24"/>
        </w:rPr>
        <w:fldChar w:fldCharType="end"/>
      </w:r>
      <w:r w:rsidRPr="00615C82">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7E48A958" w14:textId="77777777" w:rsidR="005A2CF1"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поставок,</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Форма </w:t>
      </w:r>
      <w:r>
        <w:t>9, Форма 9.</w:t>
      </w:r>
      <w:r w:rsidRPr="00EA13AE">
        <w:t>)</w:t>
      </w:r>
      <w:r>
        <w:t>;</w:t>
      </w:r>
    </w:p>
    <w:p w14:paraId="44959C37" w14:textId="77777777" w:rsidR="005A2CF1" w:rsidRPr="003C4192"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аналогичных по характеру и объему поставок в ДЗО ПАО «Россети»</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w:t>
      </w:r>
      <w:r>
        <w:t>Форма 9.1.</w:t>
      </w:r>
      <w:r w:rsidRPr="00EA13AE">
        <w:t>)</w:t>
      </w:r>
      <w:r>
        <w:t>;</w:t>
      </w:r>
    </w:p>
    <w:p w14:paraId="7A9EC691" w14:textId="77777777" w:rsidR="00BF3423" w:rsidRPr="00E77B49" w:rsidRDefault="00BF3423" w:rsidP="00125C65">
      <w:pPr>
        <w:pStyle w:val="6-"/>
        <w:numPr>
          <w:ilvl w:val="5"/>
          <w:numId w:val="53"/>
        </w:numPr>
        <w:tabs>
          <w:tab w:val="left" w:pos="1418"/>
        </w:tabs>
        <w:spacing w:line="276" w:lineRule="auto"/>
        <w:ind w:left="0" w:firstLine="709"/>
        <w:rPr>
          <w:szCs w:val="24"/>
        </w:rPr>
      </w:pPr>
      <w:r w:rsidRPr="00615C82">
        <w:rPr>
          <w:szCs w:val="24"/>
        </w:rPr>
        <w:t>Документы</w:t>
      </w:r>
      <w:r w:rsidRPr="00E77B49">
        <w:rPr>
          <w:szCs w:val="24"/>
        </w:rPr>
        <w:t xml:space="preserve">, подтверждающие соответствие Участника требованиям настоящей Документации (подраздел </w:t>
      </w:r>
      <w:r w:rsidRPr="00E77B49">
        <w:rPr>
          <w:szCs w:val="24"/>
        </w:rPr>
        <w:fldChar w:fldCharType="begin"/>
      </w:r>
      <w:r w:rsidRPr="00E77B49">
        <w:rPr>
          <w:szCs w:val="24"/>
        </w:rPr>
        <w:instrText xml:space="preserve"> REF _Ref191386407 \n \h  \* MERGEFORMAT </w:instrText>
      </w:r>
      <w:r w:rsidRPr="00E77B49">
        <w:rPr>
          <w:szCs w:val="24"/>
        </w:rPr>
      </w:r>
      <w:r w:rsidRPr="00E77B49">
        <w:rPr>
          <w:szCs w:val="24"/>
        </w:rPr>
        <w:fldChar w:fldCharType="separate"/>
      </w:r>
      <w:r w:rsidRPr="00E77B49">
        <w:rPr>
          <w:szCs w:val="24"/>
        </w:rPr>
        <w:t>2.3.8</w:t>
      </w:r>
      <w:r w:rsidRPr="00E77B49">
        <w:rPr>
          <w:szCs w:val="24"/>
        </w:rPr>
        <w:fldChar w:fldCharType="end"/>
      </w:r>
      <w:r w:rsidRPr="00E77B49">
        <w:rPr>
          <w:szCs w:val="24"/>
        </w:rPr>
        <w:t>);</w:t>
      </w:r>
    </w:p>
    <w:p w14:paraId="3834B52B" w14:textId="77777777" w:rsidR="00BF3423" w:rsidRDefault="00BF3423" w:rsidP="00125C65">
      <w:pPr>
        <w:pStyle w:val="6-"/>
        <w:numPr>
          <w:ilvl w:val="5"/>
          <w:numId w:val="53"/>
        </w:numPr>
        <w:tabs>
          <w:tab w:val="left" w:pos="1418"/>
        </w:tabs>
        <w:spacing w:line="276" w:lineRule="auto"/>
        <w:ind w:left="0" w:firstLine="709"/>
        <w:rPr>
          <w:szCs w:val="24"/>
        </w:rPr>
      </w:pPr>
      <w:r w:rsidRPr="00E77B49">
        <w:rPr>
          <w:szCs w:val="24"/>
        </w:rPr>
        <w:t>Протокол разногласий к проекту Договора по форме и в соответствии с инструкциями, приведенными в настоящей Документации, подписанный Участником проект Договора (</w:t>
      </w:r>
      <w:r w:rsidRPr="00E77B49">
        <w:rPr>
          <w:szCs w:val="24"/>
        </w:rPr>
        <w:fldChar w:fldCharType="begin"/>
      </w:r>
      <w:r w:rsidRPr="00E77B49">
        <w:rPr>
          <w:szCs w:val="24"/>
        </w:rPr>
        <w:instrText xml:space="preserve"> REF _Ref429411386 \n \h  \* MERGEFORMAT </w:instrText>
      </w:r>
      <w:r w:rsidRPr="00E77B49">
        <w:rPr>
          <w:szCs w:val="24"/>
        </w:rPr>
      </w:r>
      <w:r w:rsidRPr="00E77B49">
        <w:rPr>
          <w:szCs w:val="24"/>
        </w:rPr>
        <w:fldChar w:fldCharType="separate"/>
      </w:r>
      <w:r w:rsidRPr="00E77B49">
        <w:rPr>
          <w:szCs w:val="24"/>
        </w:rPr>
        <w:t>Форма 5</w:t>
      </w:r>
      <w:r w:rsidRPr="00E77B49">
        <w:rPr>
          <w:szCs w:val="24"/>
        </w:rPr>
        <w:fldChar w:fldCharType="end"/>
      </w:r>
      <w:r w:rsidRPr="00E77B49">
        <w:rPr>
          <w:szCs w:val="24"/>
        </w:rPr>
        <w:t>);</w:t>
      </w:r>
    </w:p>
    <w:p w14:paraId="5916FC46" w14:textId="77777777" w:rsidR="00CA57F0" w:rsidRPr="00E77B49" w:rsidRDefault="00CA57F0" w:rsidP="00F75447">
      <w:pPr>
        <w:pStyle w:val="6-"/>
        <w:numPr>
          <w:ilvl w:val="5"/>
          <w:numId w:val="53"/>
        </w:numPr>
        <w:tabs>
          <w:tab w:val="left" w:pos="1418"/>
        </w:tabs>
        <w:spacing w:line="276" w:lineRule="auto"/>
        <w:ind w:left="0" w:firstLine="709"/>
        <w:rPr>
          <w:szCs w:val="24"/>
        </w:rPr>
      </w:pPr>
      <w:r w:rsidRPr="00FC02CD">
        <w:rPr>
          <w:b/>
        </w:rPr>
        <w:t>документы</w:t>
      </w:r>
      <w:r w:rsidRPr="00C92378">
        <w:t xml:space="preserve">, перечисленные в </w:t>
      </w:r>
      <w:r w:rsidRPr="00FC02CD">
        <w:rPr>
          <w:b/>
        </w:rPr>
        <w:t xml:space="preserve">разделе </w:t>
      </w:r>
      <w:r w:rsidRPr="00C92378">
        <w:t>«Документы, предоставляемые участниками» ТОМ 2 Документации (Техническое задание).</w:t>
      </w:r>
    </w:p>
    <w:p w14:paraId="61D8F879" w14:textId="77777777" w:rsidR="00DD014F" w:rsidRPr="00E77B49" w:rsidRDefault="00BF3423" w:rsidP="00F75447">
      <w:pPr>
        <w:pStyle w:val="6-"/>
        <w:numPr>
          <w:ilvl w:val="5"/>
          <w:numId w:val="53"/>
        </w:numPr>
        <w:tabs>
          <w:tab w:val="left" w:pos="1418"/>
        </w:tabs>
        <w:spacing w:line="276" w:lineRule="auto"/>
        <w:ind w:left="0" w:firstLine="709"/>
        <w:rPr>
          <w:szCs w:val="24"/>
        </w:rPr>
      </w:pPr>
      <w:r w:rsidRPr="00E77B49">
        <w:rPr>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E77B49">
        <w:rPr>
          <w:szCs w:val="24"/>
        </w:rPr>
        <w:lastRenderedPageBreak/>
        <w:t>предоставления этих документов.</w:t>
      </w:r>
    </w:p>
    <w:p w14:paraId="5BC11B23" w14:textId="77777777" w:rsidR="009D09D1" w:rsidRPr="00E77B49" w:rsidRDefault="009D09D1" w:rsidP="00B166A5">
      <w:pPr>
        <w:pStyle w:val="aff8"/>
        <w:numPr>
          <w:ilvl w:val="0"/>
          <w:numId w:val="0"/>
        </w:numPr>
        <w:tabs>
          <w:tab w:val="left" w:pos="1418"/>
        </w:tabs>
        <w:suppressAutoHyphens w:val="0"/>
        <w:spacing w:line="276" w:lineRule="auto"/>
        <w:ind w:firstLine="709"/>
        <w:rPr>
          <w:sz w:val="24"/>
          <w:szCs w:val="24"/>
        </w:rPr>
      </w:pPr>
      <w:bookmarkStart w:id="73" w:name="_Ref303683384"/>
      <w:r w:rsidRPr="00E77B49">
        <w:rPr>
          <w:sz w:val="24"/>
          <w:szCs w:val="24"/>
        </w:rPr>
        <w:t xml:space="preserve">Непредставление вышеуказанных документов или представление их с нарушением </w:t>
      </w:r>
      <w:r w:rsidRPr="00E77B49">
        <w:rPr>
          <w:bCs w:val="0"/>
          <w:sz w:val="24"/>
          <w:szCs w:val="24"/>
        </w:rPr>
        <w:t>установленных</w:t>
      </w:r>
      <w:r w:rsidRPr="00E77B49">
        <w:rPr>
          <w:sz w:val="24"/>
          <w:szCs w:val="24"/>
        </w:rPr>
        <w:t xml:space="preserve"> выше требований и условий, может являться основанием для отклонения Заявки Участника.</w:t>
      </w:r>
    </w:p>
    <w:p w14:paraId="1A3AFE1C"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r w:rsidRPr="00E77B49">
        <w:rPr>
          <w:b/>
          <w:szCs w:val="24"/>
        </w:rPr>
        <w:t>Порядок размещения документов в составе Заявки</w:t>
      </w:r>
      <w:r w:rsidR="00A16439" w:rsidRPr="00E77B49">
        <w:rPr>
          <w:b/>
          <w:szCs w:val="24"/>
        </w:rPr>
        <w:t xml:space="preserve"> </w:t>
      </w:r>
      <w:r w:rsidRPr="00E77B49">
        <w:rPr>
          <w:b/>
          <w:szCs w:val="24"/>
        </w:rPr>
        <w:t>с составлением описи всех документов</w:t>
      </w:r>
      <w:r w:rsidR="00A16439" w:rsidRPr="00E77B49">
        <w:rPr>
          <w:b/>
          <w:szCs w:val="24"/>
        </w:rPr>
        <w:t>:</w:t>
      </w:r>
      <w:bookmarkEnd w:id="73"/>
    </w:p>
    <w:p w14:paraId="64333D54" w14:textId="55B261CE" w:rsidR="00717F60" w:rsidRPr="00E77B49" w:rsidRDefault="00717F60" w:rsidP="00F75447">
      <w:pPr>
        <w:pStyle w:val="6-"/>
        <w:numPr>
          <w:ilvl w:val="5"/>
          <w:numId w:val="53"/>
        </w:numPr>
        <w:tabs>
          <w:tab w:val="left" w:pos="1418"/>
        </w:tabs>
        <w:spacing w:line="276" w:lineRule="auto"/>
        <w:ind w:left="0" w:firstLine="709"/>
        <w:rPr>
          <w:rStyle w:val="a9"/>
          <w:bCs/>
          <w:color w:val="auto"/>
          <w:szCs w:val="24"/>
          <w:u w:val="none"/>
        </w:rPr>
      </w:pPr>
      <w:r w:rsidRPr="00E77B49">
        <w:rPr>
          <w:szCs w:val="24"/>
        </w:rPr>
        <w:t>Письмо о подаче оферты</w:t>
      </w:r>
      <w:r w:rsidR="002B0509">
        <w:rPr>
          <w:szCs w:val="24"/>
        </w:rPr>
        <w:t xml:space="preserve"> вместе с </w:t>
      </w:r>
      <w:r w:rsidR="002B0509" w:rsidRPr="002B0509">
        <w:rPr>
          <w:szCs w:val="24"/>
          <w:u w:val="single"/>
        </w:rPr>
        <w:t>Приложением №1</w:t>
      </w:r>
      <w:r w:rsidR="002B0509">
        <w:rPr>
          <w:szCs w:val="24"/>
        </w:rPr>
        <w:t xml:space="preserve"> к Техническому заданию</w:t>
      </w:r>
      <w:r w:rsidRPr="00E77B49">
        <w:rPr>
          <w:szCs w:val="24"/>
        </w:rPr>
        <w:t xml:space="preserve"> (</w:t>
      </w:r>
      <w:hyperlink w:anchor="_ПИСЬМО_О_ПОДАЧЕ" w:history="1">
        <w:r w:rsidR="00072E1B" w:rsidRPr="00E77B49">
          <w:rPr>
            <w:szCs w:val="24"/>
          </w:rPr>
          <w:fldChar w:fldCharType="begin"/>
        </w:r>
        <w:r w:rsidR="00072E1B" w:rsidRPr="00E77B49">
          <w:rPr>
            <w:szCs w:val="24"/>
          </w:rPr>
          <w:instrText xml:space="preserve"> REF _Ref429411232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1</w:t>
        </w:r>
        <w:r w:rsidR="00072E1B" w:rsidRPr="00E77B49">
          <w:rPr>
            <w:szCs w:val="24"/>
          </w:rPr>
          <w:fldChar w:fldCharType="end"/>
        </w:r>
        <w:r w:rsidR="00FC3999">
          <w:rPr>
            <w:szCs w:val="24"/>
          </w:rPr>
          <w:t>, Форма 1.1.</w:t>
        </w:r>
        <w:r w:rsidRPr="00E77B49">
          <w:rPr>
            <w:rStyle w:val="a9"/>
            <w:bCs/>
            <w:color w:val="auto"/>
            <w:szCs w:val="24"/>
            <w:u w:val="none"/>
          </w:rPr>
          <w:t>);</w:t>
        </w:r>
      </w:hyperlink>
    </w:p>
    <w:p w14:paraId="1CC4B275" w14:textId="77777777" w:rsidR="001852B3" w:rsidRPr="00E77B49" w:rsidRDefault="001852B3" w:rsidP="00F75447">
      <w:pPr>
        <w:pStyle w:val="6-"/>
        <w:numPr>
          <w:ilvl w:val="5"/>
          <w:numId w:val="53"/>
        </w:numPr>
        <w:tabs>
          <w:tab w:val="left" w:pos="1418"/>
        </w:tabs>
        <w:spacing w:line="276" w:lineRule="auto"/>
        <w:ind w:left="0" w:firstLine="709"/>
        <w:rPr>
          <w:szCs w:val="24"/>
        </w:rPr>
      </w:pPr>
      <w:r w:rsidRPr="00E77B49">
        <w:rPr>
          <w:szCs w:val="24"/>
        </w:rPr>
        <w:t>Техническое предложение участника запроса предложений (</w:t>
      </w:r>
      <w:r w:rsidR="00072E1B" w:rsidRPr="00E77B49">
        <w:rPr>
          <w:szCs w:val="24"/>
        </w:rPr>
        <w:fldChar w:fldCharType="begin"/>
      </w:r>
      <w:r w:rsidR="00072E1B" w:rsidRPr="00E77B49">
        <w:rPr>
          <w:szCs w:val="24"/>
        </w:rPr>
        <w:instrText xml:space="preserve"> REF _Ref429411246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2</w:t>
      </w:r>
      <w:r w:rsidR="00072E1B" w:rsidRPr="00E77B49">
        <w:rPr>
          <w:szCs w:val="24"/>
        </w:rPr>
        <w:fldChar w:fldCharType="end"/>
      </w:r>
      <w:r w:rsidRPr="00E77B49">
        <w:rPr>
          <w:szCs w:val="24"/>
        </w:rPr>
        <w:t>) свидетельства производителей (в том случае, если по ТЗ требуется поставка оборудования</w:t>
      </w:r>
      <w:r w:rsidR="00632140" w:rsidRPr="00E77B49">
        <w:rPr>
          <w:szCs w:val="24"/>
        </w:rPr>
        <w:t>)</w:t>
      </w:r>
      <w:r w:rsidRPr="00E77B49">
        <w:rPr>
          <w:szCs w:val="24"/>
        </w:rPr>
        <w:t>;</w:t>
      </w:r>
    </w:p>
    <w:p w14:paraId="40FEFE68" w14:textId="77777777" w:rsidR="00EB1E0F" w:rsidRPr="00E77B49" w:rsidRDefault="00EB1E0F" w:rsidP="00F75447">
      <w:pPr>
        <w:pStyle w:val="6-"/>
        <w:numPr>
          <w:ilvl w:val="5"/>
          <w:numId w:val="53"/>
        </w:numPr>
        <w:tabs>
          <w:tab w:val="left" w:pos="1418"/>
        </w:tabs>
        <w:spacing w:line="276" w:lineRule="auto"/>
        <w:ind w:left="0" w:firstLine="709"/>
        <w:rPr>
          <w:rStyle w:val="a9"/>
          <w:bCs/>
          <w:color w:val="auto"/>
          <w:szCs w:val="24"/>
          <w:u w:val="none"/>
        </w:rPr>
      </w:pPr>
      <w:r w:rsidRPr="00E77B49">
        <w:rPr>
          <w:rStyle w:val="a9"/>
          <w:bCs/>
          <w:color w:val="auto"/>
          <w:szCs w:val="24"/>
          <w:u w:val="none"/>
        </w:rPr>
        <w:t>Анкета участника запроса предложений (</w:t>
      </w:r>
      <w:r w:rsidR="00072E1B" w:rsidRPr="00E77B49">
        <w:rPr>
          <w:rStyle w:val="a9"/>
          <w:bCs/>
          <w:color w:val="auto"/>
          <w:szCs w:val="24"/>
          <w:u w:val="none"/>
        </w:rPr>
        <w:fldChar w:fldCharType="begin"/>
      </w:r>
      <w:r w:rsidR="00072E1B" w:rsidRPr="00E77B49">
        <w:rPr>
          <w:rStyle w:val="a9"/>
          <w:bCs/>
          <w:color w:val="auto"/>
          <w:szCs w:val="24"/>
          <w:u w:val="none"/>
        </w:rPr>
        <w:instrText xml:space="preserve"> REF _Ref429411255 \n \h </w:instrText>
      </w:r>
      <w:r w:rsidR="002979A8" w:rsidRPr="00E77B49">
        <w:rPr>
          <w:rStyle w:val="a9"/>
          <w:bCs/>
          <w:color w:val="auto"/>
          <w:szCs w:val="24"/>
          <w:u w:val="none"/>
        </w:rPr>
        <w:instrText xml:space="preserve"> \* MERGEFORMAT </w:instrText>
      </w:r>
      <w:r w:rsidR="00072E1B" w:rsidRPr="00E77B49">
        <w:rPr>
          <w:rStyle w:val="a9"/>
          <w:bCs/>
          <w:color w:val="auto"/>
          <w:szCs w:val="24"/>
          <w:u w:val="none"/>
        </w:rPr>
      </w:r>
      <w:r w:rsidR="00072E1B" w:rsidRPr="00E77B49">
        <w:rPr>
          <w:rStyle w:val="a9"/>
          <w:bCs/>
          <w:color w:val="auto"/>
          <w:szCs w:val="24"/>
          <w:u w:val="none"/>
        </w:rPr>
        <w:fldChar w:fldCharType="separate"/>
      </w:r>
      <w:r w:rsidR="00F52BD6" w:rsidRPr="00E77B49">
        <w:rPr>
          <w:rStyle w:val="a9"/>
          <w:bCs/>
          <w:color w:val="auto"/>
          <w:szCs w:val="24"/>
          <w:u w:val="none"/>
        </w:rPr>
        <w:t>Форма 3</w:t>
      </w:r>
      <w:r w:rsidR="00072E1B" w:rsidRPr="00E77B49">
        <w:rPr>
          <w:rStyle w:val="a9"/>
          <w:bCs/>
          <w:color w:val="auto"/>
          <w:szCs w:val="24"/>
          <w:u w:val="none"/>
        </w:rPr>
        <w:fldChar w:fldCharType="end"/>
      </w:r>
      <w:r w:rsidRPr="00E77B49">
        <w:rPr>
          <w:rStyle w:val="a9"/>
          <w:bCs/>
          <w:color w:val="auto"/>
          <w:szCs w:val="24"/>
          <w:u w:val="none"/>
        </w:rPr>
        <w:t>);</w:t>
      </w:r>
    </w:p>
    <w:p w14:paraId="1172B5B3" w14:textId="77777777" w:rsidR="00EB1E0F" w:rsidRPr="00E77B49" w:rsidRDefault="00EB1E0F" w:rsidP="00F75447">
      <w:pPr>
        <w:pStyle w:val="6-"/>
        <w:numPr>
          <w:ilvl w:val="5"/>
          <w:numId w:val="53"/>
        </w:numPr>
        <w:tabs>
          <w:tab w:val="left" w:pos="1418"/>
        </w:tabs>
        <w:spacing w:line="276" w:lineRule="auto"/>
        <w:ind w:left="0" w:firstLine="709"/>
        <w:rPr>
          <w:szCs w:val="24"/>
        </w:rPr>
      </w:pPr>
      <w:r w:rsidRPr="00E77B49">
        <w:rPr>
          <w:rStyle w:val="a9"/>
          <w:bCs/>
          <w:color w:val="auto"/>
          <w:szCs w:val="24"/>
          <w:u w:val="none"/>
        </w:rPr>
        <w:t xml:space="preserve">Справка о наличии </w:t>
      </w:r>
      <w:r w:rsidRPr="00E77B49">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072E1B" w:rsidRPr="00E77B49">
        <w:rPr>
          <w:rStyle w:val="a9"/>
          <w:bCs/>
          <w:iCs/>
          <w:color w:val="auto"/>
          <w:szCs w:val="24"/>
          <w:u w:val="none"/>
          <w:lang w:eastAsia="ar-SA"/>
        </w:rPr>
        <w:fldChar w:fldCharType="begin"/>
      </w:r>
      <w:r w:rsidR="00072E1B" w:rsidRPr="00E77B49">
        <w:rPr>
          <w:rStyle w:val="a9"/>
          <w:bCs/>
          <w:iCs/>
          <w:color w:val="auto"/>
          <w:szCs w:val="24"/>
          <w:u w:val="none"/>
          <w:lang w:eastAsia="ar-SA"/>
        </w:rPr>
        <w:instrText xml:space="preserve"> REF _Ref429411261 \n \h </w:instrText>
      </w:r>
      <w:r w:rsidR="002979A8" w:rsidRPr="00E77B49">
        <w:rPr>
          <w:rStyle w:val="a9"/>
          <w:bCs/>
          <w:iCs/>
          <w:color w:val="auto"/>
          <w:szCs w:val="24"/>
          <w:u w:val="none"/>
          <w:lang w:eastAsia="ar-SA"/>
        </w:rPr>
        <w:instrText xml:space="preserve"> \* MERGEFORMAT </w:instrText>
      </w:r>
      <w:r w:rsidR="00072E1B" w:rsidRPr="00E77B49">
        <w:rPr>
          <w:rStyle w:val="a9"/>
          <w:bCs/>
          <w:iCs/>
          <w:color w:val="auto"/>
          <w:szCs w:val="24"/>
          <w:u w:val="none"/>
          <w:lang w:eastAsia="ar-SA"/>
        </w:rPr>
      </w:r>
      <w:r w:rsidR="00072E1B" w:rsidRPr="00E77B49">
        <w:rPr>
          <w:rStyle w:val="a9"/>
          <w:bCs/>
          <w:iCs/>
          <w:color w:val="auto"/>
          <w:szCs w:val="24"/>
          <w:u w:val="none"/>
          <w:lang w:eastAsia="ar-SA"/>
        </w:rPr>
        <w:fldChar w:fldCharType="separate"/>
      </w:r>
      <w:r w:rsidR="00F52BD6" w:rsidRPr="00E77B49">
        <w:rPr>
          <w:rStyle w:val="a9"/>
          <w:bCs/>
          <w:iCs/>
          <w:color w:val="auto"/>
          <w:szCs w:val="24"/>
          <w:u w:val="none"/>
          <w:lang w:eastAsia="ar-SA"/>
        </w:rPr>
        <w:t>Форма 4</w:t>
      </w:r>
      <w:r w:rsidR="00072E1B" w:rsidRPr="00E77B49">
        <w:rPr>
          <w:rStyle w:val="a9"/>
          <w:bCs/>
          <w:iCs/>
          <w:color w:val="auto"/>
          <w:szCs w:val="24"/>
          <w:u w:val="none"/>
          <w:lang w:eastAsia="ar-SA"/>
        </w:rPr>
        <w:fldChar w:fldCharType="end"/>
      </w:r>
      <w:r w:rsidRPr="00E77B49">
        <w:rPr>
          <w:rStyle w:val="a9"/>
          <w:bCs/>
          <w:iCs/>
          <w:color w:val="auto"/>
          <w:szCs w:val="24"/>
          <w:u w:val="none"/>
          <w:lang w:eastAsia="ar-SA"/>
        </w:rPr>
        <w:t>);</w:t>
      </w:r>
    </w:p>
    <w:p w14:paraId="43E2F39B" w14:textId="77777777" w:rsidR="00717F60" w:rsidRPr="00E77B49" w:rsidRDefault="00AD3EBC" w:rsidP="00F75447">
      <w:pPr>
        <w:pStyle w:val="6-"/>
        <w:numPr>
          <w:ilvl w:val="5"/>
          <w:numId w:val="53"/>
        </w:numPr>
        <w:tabs>
          <w:tab w:val="left" w:pos="1418"/>
        </w:tabs>
        <w:spacing w:line="276" w:lineRule="auto"/>
        <w:ind w:left="0" w:firstLine="709"/>
        <w:rPr>
          <w:szCs w:val="24"/>
        </w:rPr>
      </w:pPr>
      <w:r w:rsidRPr="00E77B49">
        <w:rPr>
          <w:szCs w:val="24"/>
        </w:rPr>
        <w:t>Протокол разногласий (</w:t>
      </w:r>
      <w:r w:rsidR="00072E1B" w:rsidRPr="00E77B49">
        <w:rPr>
          <w:szCs w:val="24"/>
        </w:rPr>
        <w:fldChar w:fldCharType="begin"/>
      </w:r>
      <w:r w:rsidR="00072E1B" w:rsidRPr="00E77B49">
        <w:rPr>
          <w:szCs w:val="24"/>
        </w:rPr>
        <w:instrText xml:space="preserve"> REF _Ref429411386 \n \h </w:instrText>
      </w:r>
      <w:r w:rsidR="002979A8" w:rsidRPr="00E77B49">
        <w:rPr>
          <w:szCs w:val="24"/>
        </w:rPr>
        <w:instrText xml:space="preserve"> \* MERGEFORMAT </w:instrText>
      </w:r>
      <w:r w:rsidR="00072E1B" w:rsidRPr="00E77B49">
        <w:rPr>
          <w:szCs w:val="24"/>
        </w:rPr>
      </w:r>
      <w:r w:rsidR="00072E1B" w:rsidRPr="00E77B49">
        <w:rPr>
          <w:szCs w:val="24"/>
        </w:rPr>
        <w:fldChar w:fldCharType="separate"/>
      </w:r>
      <w:r w:rsidR="00F52BD6" w:rsidRPr="00E77B49">
        <w:rPr>
          <w:szCs w:val="24"/>
        </w:rPr>
        <w:t>Форма 5</w:t>
      </w:r>
      <w:r w:rsidR="00072E1B" w:rsidRPr="00E77B49">
        <w:rPr>
          <w:szCs w:val="24"/>
        </w:rPr>
        <w:fldChar w:fldCharType="end"/>
      </w:r>
      <w:r w:rsidR="005E2E44" w:rsidRPr="00E77B49">
        <w:rPr>
          <w:szCs w:val="24"/>
        </w:rPr>
        <w:t>)</w:t>
      </w:r>
      <w:r w:rsidR="00A710B4" w:rsidRPr="00E77B49">
        <w:rPr>
          <w:szCs w:val="24"/>
        </w:rPr>
        <w:t xml:space="preserve">, </w:t>
      </w:r>
      <w:r w:rsidR="00A710B4" w:rsidRPr="00E77B49">
        <w:rPr>
          <w:iCs/>
          <w:szCs w:val="24"/>
          <w:lang w:eastAsia="ar-SA"/>
        </w:rPr>
        <w:t>подписанный Участником проект Договора;</w:t>
      </w:r>
    </w:p>
    <w:p w14:paraId="74A8500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Документы, подтверждающие </w:t>
      </w:r>
      <w:r w:rsidR="00F762F9" w:rsidRPr="00E77B49">
        <w:rPr>
          <w:szCs w:val="24"/>
        </w:rPr>
        <w:t>соответствие Участника требованиям настоящей Документации</w:t>
      </w:r>
      <w:r w:rsidR="00F762F9" w:rsidRPr="00E77B49" w:rsidDel="00F762F9">
        <w:rPr>
          <w:szCs w:val="24"/>
        </w:rPr>
        <w:t xml:space="preserve"> </w:t>
      </w:r>
      <w:r w:rsidRPr="00E77B49">
        <w:rPr>
          <w:szCs w:val="24"/>
        </w:rPr>
        <w:t xml:space="preserve">(подраздел </w:t>
      </w:r>
      <w:r w:rsidRPr="00E77B49">
        <w:rPr>
          <w:szCs w:val="24"/>
        </w:rPr>
        <w:fldChar w:fldCharType="begin"/>
      </w:r>
      <w:r w:rsidRPr="00E77B49">
        <w:rPr>
          <w:szCs w:val="24"/>
        </w:rPr>
        <w:instrText xml:space="preserve"> REF _Ref191386407 \r \h  \* MERGEFORMAT </w:instrText>
      </w:r>
      <w:r w:rsidRPr="00E77B49">
        <w:rPr>
          <w:szCs w:val="24"/>
        </w:rPr>
      </w:r>
      <w:r w:rsidRPr="00E77B49">
        <w:rPr>
          <w:szCs w:val="24"/>
        </w:rPr>
        <w:fldChar w:fldCharType="separate"/>
      </w:r>
      <w:r w:rsidR="00F52BD6" w:rsidRPr="00E77B49">
        <w:rPr>
          <w:szCs w:val="24"/>
        </w:rPr>
        <w:t>2.3.8</w:t>
      </w:r>
      <w:r w:rsidRPr="00E77B49">
        <w:rPr>
          <w:szCs w:val="24"/>
        </w:rPr>
        <w:fldChar w:fldCharType="end"/>
      </w:r>
      <w:r w:rsidRPr="00E77B49">
        <w:rPr>
          <w:szCs w:val="24"/>
        </w:rPr>
        <w:t>);</w:t>
      </w:r>
    </w:p>
    <w:p w14:paraId="7814259D" w14:textId="77777777" w:rsidR="00D02CF7" w:rsidRPr="00E77B49" w:rsidRDefault="00D02CF7" w:rsidP="00F75447">
      <w:pPr>
        <w:pStyle w:val="6-"/>
        <w:numPr>
          <w:ilvl w:val="5"/>
          <w:numId w:val="53"/>
        </w:numPr>
        <w:tabs>
          <w:tab w:val="left" w:pos="1418"/>
        </w:tabs>
        <w:spacing w:line="276" w:lineRule="auto"/>
        <w:ind w:left="0" w:firstLine="709"/>
        <w:rPr>
          <w:i/>
          <w:szCs w:val="24"/>
        </w:rPr>
      </w:pPr>
      <w:r w:rsidRPr="00E77B49">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E77B49">
        <w:rPr>
          <w:szCs w:val="24"/>
          <w:lang w:eastAsia="ar-SA"/>
        </w:rPr>
        <w:t>Согласие на обработку персональных данных (</w:t>
      </w:r>
      <w:r w:rsidR="00072E1B" w:rsidRPr="00E77B49">
        <w:rPr>
          <w:szCs w:val="24"/>
          <w:lang w:eastAsia="ar-SA"/>
        </w:rPr>
        <w:fldChar w:fldCharType="begin"/>
      </w:r>
      <w:r w:rsidR="00072E1B" w:rsidRPr="00E77B49">
        <w:rPr>
          <w:szCs w:val="24"/>
          <w:lang w:eastAsia="ar-SA"/>
        </w:rPr>
        <w:instrText xml:space="preserve"> REF _Ref429411272 \n \h </w:instrText>
      </w:r>
      <w:r w:rsidR="002979A8" w:rsidRPr="00E77B49">
        <w:rPr>
          <w:szCs w:val="24"/>
          <w:lang w:eastAsia="ar-SA"/>
        </w:rPr>
        <w:instrText xml:space="preserve"> \* MERGEFORMAT </w:instrText>
      </w:r>
      <w:r w:rsidR="00072E1B" w:rsidRPr="00E77B49">
        <w:rPr>
          <w:szCs w:val="24"/>
          <w:lang w:eastAsia="ar-SA"/>
        </w:rPr>
      </w:r>
      <w:r w:rsidR="00072E1B" w:rsidRPr="00E77B49">
        <w:rPr>
          <w:szCs w:val="24"/>
          <w:lang w:eastAsia="ar-SA"/>
        </w:rPr>
        <w:fldChar w:fldCharType="separate"/>
      </w:r>
      <w:r w:rsidR="00F52BD6" w:rsidRPr="00E77B49">
        <w:rPr>
          <w:szCs w:val="24"/>
          <w:lang w:eastAsia="ar-SA"/>
        </w:rPr>
        <w:t>Форма 6</w:t>
      </w:r>
      <w:r w:rsidR="00072E1B" w:rsidRPr="00E77B49">
        <w:rPr>
          <w:szCs w:val="24"/>
          <w:lang w:eastAsia="ar-SA"/>
        </w:rPr>
        <w:fldChar w:fldCharType="end"/>
      </w:r>
      <w:r w:rsidRPr="00E77B49">
        <w:rPr>
          <w:szCs w:val="24"/>
          <w:lang w:eastAsia="ar-SA"/>
        </w:rPr>
        <w:t xml:space="preserve">, </w:t>
      </w:r>
      <w:r w:rsidR="00072E1B" w:rsidRPr="00E77B49">
        <w:rPr>
          <w:szCs w:val="24"/>
          <w:lang w:eastAsia="ar-SA"/>
        </w:rPr>
        <w:t>Ф</w:t>
      </w:r>
      <w:r w:rsidRPr="00E77B49">
        <w:rPr>
          <w:szCs w:val="24"/>
          <w:lang w:eastAsia="ar-SA"/>
        </w:rPr>
        <w:t>орма 6.</w:t>
      </w:r>
      <w:r w:rsidR="004065C0" w:rsidRPr="00E77B49">
        <w:rPr>
          <w:szCs w:val="24"/>
          <w:lang w:eastAsia="ar-SA"/>
        </w:rPr>
        <w:t>1</w:t>
      </w:r>
      <w:r w:rsidRPr="00E77B49">
        <w:rPr>
          <w:szCs w:val="24"/>
          <w:lang w:eastAsia="ar-SA"/>
        </w:rPr>
        <w:t>);</w:t>
      </w:r>
    </w:p>
    <w:p w14:paraId="37F3F40B" w14:textId="77777777" w:rsidR="00D02CF7" w:rsidRPr="00E77B49" w:rsidRDefault="00D02CF7" w:rsidP="00F75447">
      <w:pPr>
        <w:pStyle w:val="6-"/>
        <w:numPr>
          <w:ilvl w:val="5"/>
          <w:numId w:val="53"/>
        </w:numPr>
        <w:tabs>
          <w:tab w:val="left" w:pos="1418"/>
        </w:tabs>
        <w:spacing w:line="276" w:lineRule="auto"/>
        <w:ind w:left="0" w:firstLine="709"/>
        <w:rPr>
          <w:szCs w:val="24"/>
        </w:rPr>
      </w:pPr>
      <w:r w:rsidRPr="00E77B49">
        <w:rPr>
          <w:szCs w:val="24"/>
        </w:rPr>
        <w:t>Документы, подтверждающие правоспос</w:t>
      </w:r>
      <w:r w:rsidR="00087EB5" w:rsidRPr="00E77B49">
        <w:rPr>
          <w:szCs w:val="24"/>
        </w:rPr>
        <w:t>обность</w:t>
      </w:r>
      <w:r w:rsidRPr="00E77B49">
        <w:rPr>
          <w:szCs w:val="24"/>
        </w:rPr>
        <w:t xml:space="preserve">, квалификацию Участника запроса предложений; </w:t>
      </w:r>
    </w:p>
    <w:p w14:paraId="24E61527" w14:textId="77777777" w:rsidR="00D2131E" w:rsidRPr="00E77B49" w:rsidRDefault="00DB5BB8" w:rsidP="00F75447">
      <w:pPr>
        <w:pStyle w:val="6-"/>
        <w:numPr>
          <w:ilvl w:val="5"/>
          <w:numId w:val="53"/>
        </w:numPr>
        <w:tabs>
          <w:tab w:val="left" w:pos="1418"/>
        </w:tabs>
        <w:spacing w:line="276" w:lineRule="auto"/>
        <w:ind w:left="0" w:firstLine="709"/>
        <w:rPr>
          <w:szCs w:val="24"/>
          <w:lang w:eastAsia="ar-SA"/>
        </w:rPr>
      </w:pPr>
      <w:r w:rsidRPr="00E77B49">
        <w:rPr>
          <w:iCs/>
          <w:szCs w:val="24"/>
          <w:lang w:eastAsia="ar-SA"/>
        </w:rPr>
        <w:t xml:space="preserve">Формы, указанные в Разделе 4 </w:t>
      </w:r>
      <w:r w:rsidR="00D2131E" w:rsidRPr="00E77B49">
        <w:rPr>
          <w:iCs/>
          <w:szCs w:val="24"/>
          <w:lang w:eastAsia="ar-SA"/>
        </w:rPr>
        <w:t>настоящей документации;</w:t>
      </w:r>
    </w:p>
    <w:p w14:paraId="29C633C3"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74" w:name="_Ref306004660"/>
      <w:r w:rsidRPr="00E77B49">
        <w:rPr>
          <w:szCs w:val="24"/>
        </w:rPr>
        <w:t>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4"/>
    </w:p>
    <w:p w14:paraId="33BC9B54" w14:textId="77777777" w:rsidR="00A16439"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Заявка должна быть подготовлена в электронной форме с использованием функционала ЭТП (подраздел </w:t>
      </w:r>
      <w:r w:rsidRPr="00E77B49">
        <w:rPr>
          <w:szCs w:val="24"/>
        </w:rPr>
        <w:fldChar w:fldCharType="begin"/>
      </w:r>
      <w:r w:rsidRPr="00E77B49">
        <w:rPr>
          <w:szCs w:val="24"/>
        </w:rPr>
        <w:instrText xml:space="preserve"> REF _Ref191386419 \n \h  \* MERGEFORMAT </w:instrText>
      </w:r>
      <w:r w:rsidRPr="00E77B49">
        <w:rPr>
          <w:szCs w:val="24"/>
        </w:rPr>
      </w:r>
      <w:r w:rsidRPr="00E77B49">
        <w:rPr>
          <w:szCs w:val="24"/>
        </w:rPr>
        <w:fldChar w:fldCharType="separate"/>
      </w:r>
      <w:r w:rsidR="00F52BD6" w:rsidRPr="00E77B49">
        <w:rPr>
          <w:szCs w:val="24"/>
        </w:rPr>
        <w:t>2.3.2</w:t>
      </w:r>
      <w:r w:rsidRPr="00E77B49">
        <w:rPr>
          <w:szCs w:val="24"/>
        </w:rPr>
        <w:fldChar w:fldCharType="end"/>
      </w:r>
      <w:r w:rsidRPr="00E77B49">
        <w:rPr>
          <w:szCs w:val="24"/>
        </w:rPr>
        <w:t>).</w:t>
      </w:r>
    </w:p>
    <w:p w14:paraId="659FB70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E77B49">
        <w:rPr>
          <w:b/>
          <w:szCs w:val="24"/>
        </w:rPr>
        <w:t>Порядок подготовки Заявки через </w:t>
      </w:r>
      <w:bookmarkEnd w:id="75"/>
      <w:bookmarkEnd w:id="76"/>
      <w:bookmarkEnd w:id="77"/>
      <w:r w:rsidRPr="00E77B49">
        <w:rPr>
          <w:b/>
          <w:szCs w:val="24"/>
        </w:rPr>
        <w:t>ЭТП</w:t>
      </w:r>
      <w:bookmarkEnd w:id="78"/>
      <w:bookmarkEnd w:id="79"/>
      <w:bookmarkEnd w:id="80"/>
      <w:bookmarkEnd w:id="81"/>
    </w:p>
    <w:p w14:paraId="3B3DC61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BE51076" w14:textId="77777777" w:rsidR="00440837" w:rsidRPr="00E77B49" w:rsidRDefault="00440837" w:rsidP="00F75447">
      <w:pPr>
        <w:pStyle w:val="4-"/>
        <w:numPr>
          <w:ilvl w:val="3"/>
          <w:numId w:val="53"/>
        </w:numPr>
        <w:tabs>
          <w:tab w:val="left" w:pos="1418"/>
        </w:tabs>
        <w:spacing w:line="276" w:lineRule="auto"/>
        <w:ind w:left="0" w:firstLine="709"/>
        <w:rPr>
          <w:bCs/>
          <w:szCs w:val="24"/>
        </w:rPr>
      </w:pPr>
      <w:r w:rsidRPr="00E77B49">
        <w:rPr>
          <w:bCs/>
          <w:szCs w:val="24"/>
        </w:rPr>
        <w:t>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Закупочная комиссия может отклонить такое предложение.</w:t>
      </w:r>
    </w:p>
    <w:p w14:paraId="2DB549DF" w14:textId="77777777" w:rsidR="00440837" w:rsidRPr="00E77B49" w:rsidRDefault="00440837" w:rsidP="00F75447">
      <w:pPr>
        <w:pStyle w:val="4-"/>
        <w:numPr>
          <w:ilvl w:val="3"/>
          <w:numId w:val="53"/>
        </w:numPr>
        <w:tabs>
          <w:tab w:val="left" w:pos="1418"/>
        </w:tabs>
        <w:spacing w:line="276" w:lineRule="auto"/>
        <w:ind w:left="0" w:firstLine="709"/>
        <w:rPr>
          <w:bCs/>
          <w:szCs w:val="24"/>
        </w:rPr>
      </w:pPr>
      <w:bookmarkStart w:id="82" w:name="_Ref410206495"/>
      <w:r w:rsidRPr="00E77B49">
        <w:rPr>
          <w:bCs/>
          <w:szCs w:val="24"/>
        </w:rPr>
        <w:t>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1EDFC309"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949EDA4" w14:textId="77777777" w:rsidR="00CD2728" w:rsidRPr="00E77B49" w:rsidRDefault="00083FBA" w:rsidP="00B166A5">
      <w:pPr>
        <w:widowControl w:val="0"/>
        <w:tabs>
          <w:tab w:val="left" w:pos="1418"/>
          <w:tab w:val="left" w:pos="1700"/>
        </w:tabs>
        <w:overflowPunct w:val="0"/>
        <w:autoSpaceDE w:val="0"/>
        <w:spacing w:line="276" w:lineRule="auto"/>
        <w:ind w:firstLine="709"/>
        <w:rPr>
          <w:b/>
          <w:bCs w:val="0"/>
          <w:sz w:val="24"/>
          <w:szCs w:val="24"/>
        </w:rPr>
      </w:pPr>
      <w:r w:rsidRPr="00E77B49">
        <w:rPr>
          <w:sz w:val="24"/>
          <w:szCs w:val="24"/>
        </w:rPr>
        <w:lastRenderedPageBreak/>
        <w:t xml:space="preserve"> </w:t>
      </w:r>
      <w:r w:rsidR="00174A4B" w:rsidRPr="00E77B49">
        <w:rPr>
          <w:sz w:val="24"/>
          <w:szCs w:val="24"/>
        </w:rPr>
        <w:t>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00174A4B" w:rsidRPr="00E77B49">
        <w:rPr>
          <w:b/>
          <w:sz w:val="24"/>
          <w:szCs w:val="24"/>
        </w:rPr>
        <w:t xml:space="preserve"> </w:t>
      </w:r>
      <w:r w:rsidR="00DD014F" w:rsidRPr="00E77B49">
        <w:rPr>
          <w:bCs w:val="0"/>
          <w:sz w:val="24"/>
          <w:szCs w:val="24"/>
        </w:rPr>
        <w:t xml:space="preserve">Правила оформления Заявки через ЭТП определяются правилами данной </w:t>
      </w:r>
      <w:r w:rsidR="00E734BC" w:rsidRPr="00E77B49">
        <w:rPr>
          <w:bCs w:val="0"/>
          <w:sz w:val="24"/>
          <w:szCs w:val="24"/>
        </w:rPr>
        <w:t>ЭТП.</w:t>
      </w:r>
    </w:p>
    <w:p w14:paraId="742E56FC" w14:textId="77777777" w:rsidR="00CD2728" w:rsidRPr="00E77B49" w:rsidRDefault="00CD2728" w:rsidP="00F75447">
      <w:pPr>
        <w:pStyle w:val="3-"/>
        <w:numPr>
          <w:ilvl w:val="2"/>
          <w:numId w:val="53"/>
        </w:numPr>
        <w:tabs>
          <w:tab w:val="left" w:pos="1418"/>
        </w:tabs>
        <w:spacing w:line="276" w:lineRule="auto"/>
        <w:ind w:left="0" w:firstLine="709"/>
        <w:rPr>
          <w:b/>
          <w:szCs w:val="24"/>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E77B49">
        <w:rPr>
          <w:b/>
          <w:szCs w:val="24"/>
        </w:rPr>
        <w:t xml:space="preserve">Порядок подготовки Заявки в письменной </w:t>
      </w:r>
      <w:r w:rsidR="00307249" w:rsidRPr="00E77B49">
        <w:rPr>
          <w:b/>
          <w:szCs w:val="24"/>
        </w:rPr>
        <w:t xml:space="preserve">(бумажной) </w:t>
      </w:r>
      <w:r w:rsidRPr="00E77B49">
        <w:rPr>
          <w:b/>
          <w:szCs w:val="24"/>
        </w:rPr>
        <w:t>форме</w:t>
      </w:r>
      <w:bookmarkEnd w:id="83"/>
      <w:bookmarkEnd w:id="84"/>
      <w:bookmarkEnd w:id="85"/>
      <w:bookmarkEnd w:id="86"/>
      <w:bookmarkEnd w:id="87"/>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30CBFA68"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1" w:name="_Toc429126652"/>
      <w:r w:rsidRPr="00E77B49">
        <w:rPr>
          <w:b/>
          <w:szCs w:val="24"/>
        </w:rPr>
        <w:t>Требования к сроку действия Заявки</w:t>
      </w:r>
      <w:bookmarkEnd w:id="88"/>
      <w:bookmarkEnd w:id="89"/>
      <w:bookmarkEnd w:id="90"/>
      <w:bookmarkEnd w:id="91"/>
    </w:p>
    <w:p w14:paraId="1C52412C" w14:textId="77777777" w:rsidR="00DD014F" w:rsidRPr="00E77B49" w:rsidRDefault="00DD014F" w:rsidP="00F75447">
      <w:pPr>
        <w:pStyle w:val="4-"/>
        <w:numPr>
          <w:ilvl w:val="3"/>
          <w:numId w:val="53"/>
        </w:numPr>
        <w:tabs>
          <w:tab w:val="left" w:pos="1418"/>
        </w:tabs>
        <w:spacing w:line="276" w:lineRule="auto"/>
        <w:ind w:left="0" w:firstLine="709"/>
        <w:rPr>
          <w:szCs w:val="24"/>
        </w:rPr>
      </w:pPr>
      <w:bookmarkStart w:id="92" w:name="_Ref303683455"/>
      <w:r w:rsidRPr="00E77B49">
        <w:rPr>
          <w:szCs w:val="24"/>
        </w:rPr>
        <w:t xml:space="preserve">Заявка действительна в течение срока, указанного Участником в письме о подаче оферты. В любом случае этот срок не должен быть менее </w:t>
      </w:r>
      <w:r w:rsidR="002A1B14" w:rsidRPr="00E77B49">
        <w:rPr>
          <w:szCs w:val="24"/>
        </w:rPr>
        <w:t>9</w:t>
      </w:r>
      <w:r w:rsidRPr="00E77B49">
        <w:rPr>
          <w:szCs w:val="24"/>
        </w:rPr>
        <w:t>0 календарных дней со дня, следующего за днем окончания подачи Заявок.</w:t>
      </w:r>
      <w:bookmarkEnd w:id="92"/>
    </w:p>
    <w:p w14:paraId="1A9B033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Указание меньшего срока действия может служить основанием для отклонения Заявки.</w:t>
      </w:r>
    </w:p>
    <w:p w14:paraId="47D6FA5F" w14:textId="77777777" w:rsidR="00DD014F" w:rsidRPr="00E77B49" w:rsidRDefault="00DD014F" w:rsidP="00F75447">
      <w:pPr>
        <w:pStyle w:val="3-"/>
        <w:numPr>
          <w:ilvl w:val="2"/>
          <w:numId w:val="53"/>
        </w:numPr>
        <w:tabs>
          <w:tab w:val="left" w:pos="1418"/>
        </w:tabs>
        <w:spacing w:line="276" w:lineRule="auto"/>
        <w:ind w:left="0" w:firstLine="709"/>
        <w:rPr>
          <w:szCs w:val="24"/>
        </w:rPr>
      </w:pPr>
      <w:bookmarkStart w:id="93" w:name="_Toc386551219"/>
      <w:bookmarkStart w:id="94" w:name="_Toc395190414"/>
      <w:bookmarkStart w:id="95" w:name="_Toc429126653"/>
      <w:r w:rsidRPr="00E77B49">
        <w:rPr>
          <w:b/>
          <w:szCs w:val="24"/>
        </w:rPr>
        <w:t>Требования к языку Заявки</w:t>
      </w:r>
      <w:bookmarkEnd w:id="93"/>
      <w:bookmarkEnd w:id="94"/>
      <w:bookmarkEnd w:id="95"/>
    </w:p>
    <w:p w14:paraId="1D4FDA7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документы, входящие в Заявку, должны быть подготовлены на русском языке за исключением нижеследующего.</w:t>
      </w:r>
    </w:p>
    <w:p w14:paraId="1B7DCE4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45FE7C4"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Закупочная комиссия вправе не рассматривать документы, не переведенные на русский язык.</w:t>
      </w:r>
    </w:p>
    <w:p w14:paraId="2E4B1FD9"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96" w:name="_Toc386551220"/>
      <w:bookmarkStart w:id="97" w:name="_Toc395190415"/>
      <w:bookmarkStart w:id="98" w:name="_Toc429126654"/>
      <w:r w:rsidRPr="00E77B49">
        <w:rPr>
          <w:b/>
          <w:szCs w:val="24"/>
        </w:rPr>
        <w:t>Требования к валюте Заявки</w:t>
      </w:r>
      <w:bookmarkEnd w:id="96"/>
      <w:bookmarkEnd w:id="97"/>
      <w:bookmarkEnd w:id="98"/>
    </w:p>
    <w:p w14:paraId="131192E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суммы денежных средств в документах, входящих в Заявку, должны быть выражены в российских рублях, за исключением нижеследующего.</w:t>
      </w:r>
    </w:p>
    <w:p w14:paraId="243DCEA3"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722CFC75" w14:textId="77777777" w:rsidR="00DD014F" w:rsidRPr="00E77B49" w:rsidRDefault="00DD014F" w:rsidP="0071242A">
      <w:pPr>
        <w:pStyle w:val="4-"/>
        <w:numPr>
          <w:ilvl w:val="3"/>
          <w:numId w:val="53"/>
        </w:numPr>
        <w:tabs>
          <w:tab w:val="left" w:pos="1418"/>
        </w:tabs>
        <w:spacing w:line="276" w:lineRule="auto"/>
        <w:ind w:left="0" w:firstLine="709"/>
        <w:rPr>
          <w:szCs w:val="24"/>
        </w:rPr>
      </w:pPr>
      <w:r w:rsidRPr="00E77B49">
        <w:rPr>
          <w:szCs w:val="24"/>
        </w:rPr>
        <w:t>Цена Заявки фиксируется в российских рублях и не подлежит изменению при изменении официального курса валюты.</w:t>
      </w:r>
    </w:p>
    <w:p w14:paraId="42DE0C04" w14:textId="77777777" w:rsidR="00DD014F" w:rsidRPr="00412EC4" w:rsidRDefault="00DD014F" w:rsidP="0071242A">
      <w:pPr>
        <w:pStyle w:val="3-"/>
        <w:numPr>
          <w:ilvl w:val="2"/>
          <w:numId w:val="53"/>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E77B49">
        <w:rPr>
          <w:b/>
          <w:szCs w:val="24"/>
        </w:rPr>
        <w:t>Начальн</w:t>
      </w:r>
      <w:r w:rsidRPr="00412EC4">
        <w:rPr>
          <w:b/>
          <w:szCs w:val="24"/>
        </w:rPr>
        <w:t>ая (максимальная) цена Договора (цена лота)</w:t>
      </w:r>
      <w:bookmarkEnd w:id="99"/>
      <w:bookmarkEnd w:id="100"/>
      <w:bookmarkEnd w:id="101"/>
      <w:bookmarkEnd w:id="102"/>
      <w:bookmarkEnd w:id="103"/>
    </w:p>
    <w:p w14:paraId="5B7FC480" w14:textId="1E1B349A" w:rsidR="00DC705A" w:rsidRPr="0071242A" w:rsidRDefault="00DC705A" w:rsidP="0071242A">
      <w:pPr>
        <w:pStyle w:val="4-"/>
        <w:numPr>
          <w:ilvl w:val="3"/>
          <w:numId w:val="53"/>
        </w:numPr>
        <w:tabs>
          <w:tab w:val="left" w:pos="1418"/>
        </w:tabs>
        <w:spacing w:line="276" w:lineRule="auto"/>
        <w:ind w:left="0" w:firstLine="709"/>
        <w:rPr>
          <w:bCs/>
          <w:szCs w:val="24"/>
        </w:rPr>
      </w:pPr>
      <w:r w:rsidRPr="0071242A">
        <w:rPr>
          <w:bCs/>
          <w:szCs w:val="24"/>
        </w:rPr>
        <w:t>Начальная (максимальная) цена Договора (цена лота) –</w:t>
      </w:r>
      <w:r w:rsidRPr="0071242A">
        <w:rPr>
          <w:szCs w:val="24"/>
        </w:rPr>
        <w:t xml:space="preserve"> указана в </w:t>
      </w:r>
      <w:r w:rsidR="0071242A" w:rsidRPr="0071242A">
        <w:rPr>
          <w:szCs w:val="24"/>
        </w:rPr>
        <w:t>пункте 5 Извещения</w:t>
      </w:r>
      <w:r w:rsidR="00982CB9" w:rsidRPr="0071242A">
        <w:rPr>
          <w:szCs w:val="24"/>
        </w:rPr>
        <w:t xml:space="preserve"> данного</w:t>
      </w:r>
      <w:r w:rsidRPr="0071242A">
        <w:rPr>
          <w:szCs w:val="24"/>
        </w:rPr>
        <w:t xml:space="preserve"> запроса предложений, являющ</w:t>
      </w:r>
      <w:r w:rsidR="00982CB9" w:rsidRPr="0071242A">
        <w:rPr>
          <w:szCs w:val="24"/>
        </w:rPr>
        <w:t>его</w:t>
      </w:r>
      <w:r w:rsidRPr="0071242A">
        <w:rPr>
          <w:szCs w:val="24"/>
        </w:rPr>
        <w:t>ся неотъемлемой частью настоящей Закупочной документации</w:t>
      </w:r>
      <w:r w:rsidR="00D50ADB" w:rsidRPr="0071242A">
        <w:rPr>
          <w:szCs w:val="24"/>
        </w:rPr>
        <w:t xml:space="preserve"> (</w:t>
      </w:r>
      <w:r w:rsidR="00D50ADB" w:rsidRPr="0071242A">
        <w:rPr>
          <w:b/>
          <w:szCs w:val="24"/>
        </w:rPr>
        <w:t>Цена фиксированная и неизменная)</w:t>
      </w:r>
      <w:r w:rsidRPr="0071242A">
        <w:rPr>
          <w:szCs w:val="24"/>
        </w:rPr>
        <w:t>.</w:t>
      </w:r>
      <w:r w:rsidRPr="0071242A" w:rsidDel="004632F0">
        <w:rPr>
          <w:szCs w:val="24"/>
        </w:rPr>
        <w:t xml:space="preserve"> </w:t>
      </w:r>
      <w:r w:rsidRPr="0071242A">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4FA2548A" w14:textId="77777777" w:rsidR="00D50ADB" w:rsidRPr="00412EC4" w:rsidRDefault="00D50ADB" w:rsidP="0071242A">
      <w:pPr>
        <w:pStyle w:val="4-"/>
        <w:numPr>
          <w:ilvl w:val="0"/>
          <w:numId w:val="0"/>
        </w:numPr>
        <w:tabs>
          <w:tab w:val="left" w:pos="1134"/>
        </w:tabs>
        <w:spacing w:line="276" w:lineRule="auto"/>
        <w:ind w:firstLine="709"/>
        <w:rPr>
          <w:szCs w:val="24"/>
        </w:rPr>
      </w:pPr>
      <w:r w:rsidRPr="00412EC4">
        <w:rPr>
          <w:b/>
          <w:color w:val="000000" w:themeColor="text1"/>
          <w:szCs w:val="24"/>
          <w:u w:val="single"/>
        </w:rPr>
        <w:lastRenderedPageBreak/>
        <w:t>ВНИМАНИЕ! Цена договора поставки, который будет заключен по результатам открытого одноэтапного конкурса без предварительного квалификационного отбора,  установлена в размере предельной стоимости по данной закупке по каждому лоту.</w:t>
      </w:r>
    </w:p>
    <w:p w14:paraId="21921D82" w14:textId="77777777" w:rsidR="00DC705A" w:rsidRPr="00412EC4" w:rsidRDefault="00DC705A" w:rsidP="00D50ADB">
      <w:pPr>
        <w:pStyle w:val="4-"/>
        <w:numPr>
          <w:ilvl w:val="0"/>
          <w:numId w:val="0"/>
        </w:numPr>
        <w:tabs>
          <w:tab w:val="left" w:pos="1418"/>
        </w:tabs>
        <w:spacing w:line="276" w:lineRule="auto"/>
        <w:ind w:firstLine="709"/>
        <w:rPr>
          <w:bCs/>
          <w:szCs w:val="24"/>
        </w:rPr>
      </w:pPr>
      <w:r w:rsidRPr="00412EC4">
        <w:rPr>
          <w:szCs w:val="24"/>
        </w:rPr>
        <w:t>Начальная (максимальная) цена каждого товара, указана в приложении №1 Технического задания Тома 2 Документации. Значения указанные в приложении №1 Технического задания, приводятся исключительно для расчета соотношения цены предлагаемых к поставке товаров российского и иностранного происхождения.</w:t>
      </w:r>
    </w:p>
    <w:p w14:paraId="7D82C2DD" w14:textId="77777777" w:rsidR="00DC705A" w:rsidRPr="00412EC4" w:rsidRDefault="00D50ADB" w:rsidP="00F75447">
      <w:pPr>
        <w:pStyle w:val="BodyText38"/>
        <w:numPr>
          <w:ilvl w:val="3"/>
          <w:numId w:val="53"/>
        </w:numPr>
        <w:tabs>
          <w:tab w:val="left" w:pos="1418"/>
        </w:tabs>
        <w:spacing w:line="276" w:lineRule="auto"/>
        <w:ind w:left="0" w:firstLine="709"/>
        <w:rPr>
          <w:bCs/>
          <w:sz w:val="24"/>
          <w:szCs w:val="24"/>
        </w:rPr>
      </w:pPr>
      <w:r w:rsidRPr="00412EC4">
        <w:rPr>
          <w:bCs/>
          <w:sz w:val="24"/>
          <w:szCs w:val="24"/>
          <w:lang w:eastAsia="ru-RU"/>
        </w:rPr>
        <w:t>В случае если начальная (максимальная) цена Договора (цена лота) установлена, указание большей или меньшей цены договора может служить основанием для отклонения Конкурсной заявки</w:t>
      </w:r>
      <w:r w:rsidR="00DC705A" w:rsidRPr="00412EC4">
        <w:rPr>
          <w:bCs/>
          <w:sz w:val="24"/>
          <w:szCs w:val="24"/>
        </w:rPr>
        <w:t>.</w:t>
      </w:r>
    </w:p>
    <w:p w14:paraId="1C7A92CC" w14:textId="77777777" w:rsidR="00DD014F" w:rsidRPr="00412EC4" w:rsidRDefault="00DC705A" w:rsidP="00F75447">
      <w:pPr>
        <w:pStyle w:val="4-"/>
        <w:numPr>
          <w:ilvl w:val="3"/>
          <w:numId w:val="53"/>
        </w:numPr>
        <w:tabs>
          <w:tab w:val="left" w:pos="1418"/>
        </w:tabs>
        <w:spacing w:line="276" w:lineRule="auto"/>
        <w:ind w:left="0" w:firstLine="709"/>
        <w:rPr>
          <w:bCs/>
          <w:szCs w:val="24"/>
        </w:rPr>
      </w:pPr>
      <w:r w:rsidRPr="00412EC4">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255E4EFD" w14:textId="77777777" w:rsidR="00D50ADB" w:rsidRPr="00412EC4" w:rsidRDefault="00D50ADB" w:rsidP="00F75447">
      <w:pPr>
        <w:pStyle w:val="4-"/>
        <w:numPr>
          <w:ilvl w:val="3"/>
          <w:numId w:val="53"/>
        </w:numPr>
        <w:tabs>
          <w:tab w:val="left" w:pos="1134"/>
        </w:tabs>
        <w:spacing w:line="276" w:lineRule="auto"/>
        <w:ind w:left="0" w:firstLine="709"/>
      </w:pPr>
      <w:r w:rsidRPr="00412EC4">
        <w:rPr>
          <w:bCs/>
          <w:szCs w:val="24"/>
        </w:rPr>
        <w:t>На ЭТП необходимо указывать сумму произведений единичных расценок ТМЦ на ориентировочный объем, невыполнение данного условия может послужить основанием для отклонения Заявки.</w:t>
      </w:r>
    </w:p>
    <w:p w14:paraId="2E090033" w14:textId="77777777" w:rsidR="00D50ADB" w:rsidRPr="00412EC4" w:rsidRDefault="00D50ADB" w:rsidP="00F75447">
      <w:pPr>
        <w:pStyle w:val="4-"/>
        <w:numPr>
          <w:ilvl w:val="3"/>
          <w:numId w:val="53"/>
        </w:numPr>
        <w:ind w:left="0" w:firstLine="709"/>
      </w:pPr>
      <w:r w:rsidRPr="00412EC4">
        <w:t>Заявка Участника может быть отклонена, в случае если стоимость Заявки по любому из лотов превысит установленную начальную (максимальную) цену Договора (Лота) по данному лоту.</w:t>
      </w:r>
    </w:p>
    <w:p w14:paraId="2A59788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E77B49">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457177E8" w14:textId="77777777" w:rsidR="00DD014F" w:rsidRPr="00E77B49" w:rsidRDefault="00DD014F" w:rsidP="00F75447">
      <w:pPr>
        <w:pStyle w:val="4-"/>
        <w:numPr>
          <w:ilvl w:val="3"/>
          <w:numId w:val="53"/>
        </w:numPr>
        <w:tabs>
          <w:tab w:val="left" w:pos="1418"/>
        </w:tabs>
        <w:spacing w:before="120" w:after="120" w:line="276" w:lineRule="auto"/>
        <w:ind w:left="0" w:firstLine="709"/>
        <w:rPr>
          <w:b/>
          <w:szCs w:val="24"/>
        </w:rPr>
      </w:pPr>
      <w:bookmarkStart w:id="110" w:name="_Ref93090116"/>
      <w:bookmarkStart w:id="111" w:name="_Ref191386482"/>
      <w:bookmarkEnd w:id="109"/>
      <w:r w:rsidRPr="00E77B49">
        <w:rPr>
          <w:b/>
          <w:szCs w:val="24"/>
        </w:rPr>
        <w:t>Требования к Участникам</w:t>
      </w:r>
      <w:bookmarkEnd w:id="110"/>
      <w:r w:rsidRPr="00E77B49">
        <w:rPr>
          <w:b/>
          <w:szCs w:val="24"/>
        </w:rPr>
        <w:t>:</w:t>
      </w:r>
      <w:bookmarkEnd w:id="111"/>
    </w:p>
    <w:p w14:paraId="2D11E735" w14:textId="77777777" w:rsidR="00880251" w:rsidRPr="00E77B49" w:rsidRDefault="00880251" w:rsidP="00F75447">
      <w:pPr>
        <w:pStyle w:val="5-"/>
        <w:numPr>
          <w:ilvl w:val="4"/>
          <w:numId w:val="53"/>
        </w:numPr>
        <w:tabs>
          <w:tab w:val="left" w:pos="1418"/>
          <w:tab w:val="left" w:pos="1701"/>
        </w:tabs>
        <w:spacing w:line="276" w:lineRule="auto"/>
        <w:ind w:left="0" w:firstLine="709"/>
        <w:rPr>
          <w:szCs w:val="24"/>
        </w:rPr>
      </w:pPr>
      <w:bookmarkStart w:id="112" w:name="_Ref306004833"/>
      <w:r w:rsidRPr="00E77B49">
        <w:rPr>
          <w:szCs w:val="24"/>
        </w:rPr>
        <w:t xml:space="preserve">Участвовать в Запросе предложений могут юридические и физические лица, в том числе индивидуальные предприниматели, </w:t>
      </w:r>
      <w:r w:rsidR="004632F0" w:rsidRPr="00E77B49">
        <w:rPr>
          <w:szCs w:val="24"/>
        </w:rPr>
        <w:t xml:space="preserve">указанные в </w:t>
      </w:r>
      <w:r w:rsidRPr="00E77B49">
        <w:rPr>
          <w:szCs w:val="24"/>
        </w:rPr>
        <w:t>пункт</w:t>
      </w:r>
      <w:r w:rsidR="004632F0" w:rsidRPr="00E77B49">
        <w:rPr>
          <w:szCs w:val="24"/>
        </w:rPr>
        <w:t>е</w:t>
      </w:r>
      <w:r w:rsidRPr="00E77B49">
        <w:rPr>
          <w:szCs w:val="24"/>
        </w:rPr>
        <w:t xml:space="preserve"> </w:t>
      </w:r>
      <w:r w:rsidRPr="00E77B49">
        <w:rPr>
          <w:szCs w:val="24"/>
        </w:rPr>
        <w:fldChar w:fldCharType="begin"/>
      </w:r>
      <w:r w:rsidRPr="00E77B49">
        <w:rPr>
          <w:szCs w:val="24"/>
        </w:rPr>
        <w:instrText xml:space="preserve"> REF _Ref428991770 \r \h  \* MERGEFORMAT </w:instrText>
      </w:r>
      <w:r w:rsidRPr="00E77B49">
        <w:rPr>
          <w:szCs w:val="24"/>
        </w:rPr>
      </w:r>
      <w:r w:rsidRPr="00E77B49">
        <w:rPr>
          <w:szCs w:val="24"/>
        </w:rPr>
        <w:fldChar w:fldCharType="separate"/>
      </w:r>
      <w:r w:rsidR="00F52BD6" w:rsidRPr="00E77B49">
        <w:rPr>
          <w:szCs w:val="24"/>
        </w:rPr>
        <w:t>1.1.1</w:t>
      </w:r>
      <w:r w:rsidRPr="00E77B49">
        <w:rPr>
          <w:szCs w:val="24"/>
        </w:rPr>
        <w:fldChar w:fldCharType="end"/>
      </w:r>
      <w:r w:rsidR="004632F0" w:rsidRPr="00E77B49">
        <w:rPr>
          <w:szCs w:val="24"/>
        </w:rPr>
        <w:t xml:space="preserve"> Документации.</w:t>
      </w:r>
    </w:p>
    <w:p w14:paraId="22DFB39F" w14:textId="77777777" w:rsidR="00DD014F" w:rsidRPr="00E77B49" w:rsidRDefault="00DD014F" w:rsidP="00B166A5">
      <w:pPr>
        <w:widowControl w:val="0"/>
        <w:tabs>
          <w:tab w:val="left" w:pos="0"/>
          <w:tab w:val="left" w:pos="1080"/>
          <w:tab w:val="left" w:pos="1418"/>
        </w:tabs>
        <w:suppressAutoHyphens w:val="0"/>
        <w:spacing w:line="276" w:lineRule="auto"/>
        <w:ind w:firstLine="709"/>
        <w:rPr>
          <w:sz w:val="24"/>
          <w:szCs w:val="24"/>
        </w:rPr>
      </w:pPr>
      <w:r w:rsidRPr="00E77B49">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7AFAACA8" w14:textId="77777777" w:rsidR="00DD014F" w:rsidRPr="00E77B49" w:rsidRDefault="00DD014F" w:rsidP="00F75447">
      <w:pPr>
        <w:pStyle w:val="5-"/>
        <w:numPr>
          <w:ilvl w:val="4"/>
          <w:numId w:val="53"/>
        </w:numPr>
        <w:tabs>
          <w:tab w:val="left" w:pos="1418"/>
          <w:tab w:val="left" w:pos="1701"/>
        </w:tabs>
        <w:spacing w:line="276" w:lineRule="auto"/>
        <w:ind w:left="0" w:firstLine="709"/>
        <w:rPr>
          <w:bCs/>
          <w:szCs w:val="24"/>
        </w:rPr>
      </w:pPr>
      <w:bookmarkStart w:id="113" w:name="_Ref303669127"/>
      <w:r w:rsidRPr="00E77B49">
        <w:rPr>
          <w:rStyle w:val="4-0"/>
          <w:szCs w:val="24"/>
        </w:rPr>
        <w:t>Чтобы претендовать на победу в данной процедуре Запроса предложений и получить право з</w:t>
      </w:r>
      <w:r w:rsidRPr="00E77B49">
        <w:rPr>
          <w:bCs/>
          <w:szCs w:val="24"/>
        </w:rPr>
        <w:t>аключить с Заказчиком Договор, Участник должен отвечать следующим требованиям:</w:t>
      </w:r>
      <w:bookmarkEnd w:id="113"/>
    </w:p>
    <w:p w14:paraId="7DBE9752"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4" w:name="_Ref306032455"/>
      <w:r w:rsidRPr="00E77B49">
        <w:rPr>
          <w:b/>
          <w:szCs w:val="24"/>
        </w:rPr>
        <w:t xml:space="preserve">должен </w:t>
      </w:r>
      <w:bookmarkStart w:id="115" w:name="_Ref303669099"/>
      <w:r w:rsidRPr="00E77B49">
        <w:rPr>
          <w:b/>
          <w:szCs w:val="24"/>
        </w:rPr>
        <w:t>обладать гражданской правоспособностью в полном объеме</w:t>
      </w:r>
      <w:r w:rsidRPr="00E77B49">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13C0336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b/>
          <w:szCs w:val="24"/>
        </w:rPr>
        <w:t>не должен</w:t>
      </w:r>
      <w:r w:rsidRPr="00E77B49">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F7FDD30" w14:textId="77777777" w:rsidR="00DD014F" w:rsidRPr="00E77B49" w:rsidRDefault="00DD014F" w:rsidP="00F75447">
      <w:pPr>
        <w:pStyle w:val="6-"/>
        <w:numPr>
          <w:ilvl w:val="5"/>
          <w:numId w:val="53"/>
        </w:numPr>
        <w:tabs>
          <w:tab w:val="left" w:pos="1418"/>
        </w:tabs>
        <w:spacing w:line="276" w:lineRule="auto"/>
        <w:ind w:left="0" w:firstLine="709"/>
        <w:rPr>
          <w:szCs w:val="24"/>
        </w:rPr>
      </w:pPr>
      <w:bookmarkStart w:id="116" w:name="_Ref306032457"/>
      <w:r w:rsidRPr="00E77B49">
        <w:rPr>
          <w:b/>
          <w:szCs w:val="24"/>
        </w:rPr>
        <w:t xml:space="preserve">не быть включенным в </w:t>
      </w:r>
      <w:r w:rsidRPr="00E77B49">
        <w:rPr>
          <w:rFonts w:eastAsia="Arial Unicode MS"/>
          <w:b/>
          <w:szCs w:val="24"/>
        </w:rPr>
        <w:t>Реестр</w:t>
      </w:r>
      <w:r w:rsidRPr="00E77B49">
        <w:rPr>
          <w:b/>
          <w:szCs w:val="24"/>
        </w:rPr>
        <w:t xml:space="preserve"> недобросовестных поставщиков</w:t>
      </w:r>
      <w:r w:rsidRPr="00E77B4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00632140" w:rsidRPr="00E77B49">
        <w:rPr>
          <w:rFonts w:eastAsia="Arial Unicode MS"/>
          <w:szCs w:val="24"/>
        </w:rPr>
        <w:t>»;</w:t>
      </w:r>
      <w:bookmarkEnd w:id="116"/>
    </w:p>
    <w:p w14:paraId="7755692E" w14:textId="77777777" w:rsidR="00890F0D" w:rsidRPr="00E77B49" w:rsidRDefault="00890F0D" w:rsidP="00F75447">
      <w:pPr>
        <w:pStyle w:val="6-"/>
        <w:numPr>
          <w:ilvl w:val="5"/>
          <w:numId w:val="53"/>
        </w:numPr>
        <w:tabs>
          <w:tab w:val="left" w:pos="1418"/>
        </w:tabs>
        <w:spacing w:line="276" w:lineRule="auto"/>
        <w:ind w:left="0" w:firstLine="709"/>
        <w:rPr>
          <w:szCs w:val="24"/>
          <w:shd w:val="clear" w:color="auto" w:fill="FFFF99"/>
        </w:rPr>
      </w:pPr>
      <w:r w:rsidRPr="00E77B49">
        <w:rPr>
          <w:b/>
          <w:szCs w:val="24"/>
        </w:rPr>
        <w:t>иметь соответствующие разрешающие документы на выполнение видов деятельности в рамках Договора</w:t>
      </w:r>
      <w:r w:rsidR="00880251" w:rsidRPr="00E77B49">
        <w:rPr>
          <w:szCs w:val="24"/>
        </w:rPr>
        <w:t xml:space="preserve"> в соответствии с требованиями </w:t>
      </w:r>
      <w:r w:rsidR="00887A5F" w:rsidRPr="00E77B49">
        <w:rPr>
          <w:szCs w:val="24"/>
        </w:rPr>
        <w:t>т</w:t>
      </w:r>
      <w:r w:rsidR="004632F0" w:rsidRPr="00E77B49">
        <w:rPr>
          <w:szCs w:val="24"/>
        </w:rPr>
        <w:t>ома 2</w:t>
      </w:r>
      <w:r w:rsidR="00C47480" w:rsidRPr="00E77B49">
        <w:rPr>
          <w:szCs w:val="24"/>
        </w:rPr>
        <w:t xml:space="preserve"> </w:t>
      </w:r>
      <w:r w:rsidR="004632F0" w:rsidRPr="00E77B49">
        <w:rPr>
          <w:szCs w:val="24"/>
        </w:rPr>
        <w:t xml:space="preserve">Документации </w:t>
      </w:r>
      <w:r w:rsidR="00887A5F" w:rsidRPr="00E77B49">
        <w:rPr>
          <w:szCs w:val="24"/>
        </w:rPr>
        <w:t>(</w:t>
      </w:r>
      <w:r w:rsidR="00880251" w:rsidRPr="00E77B49">
        <w:rPr>
          <w:szCs w:val="24"/>
        </w:rPr>
        <w:t>Технического задания</w:t>
      </w:r>
      <w:r w:rsidR="00887A5F" w:rsidRPr="00E77B49">
        <w:rPr>
          <w:szCs w:val="24"/>
        </w:rPr>
        <w:t>)</w:t>
      </w:r>
      <w:r w:rsidR="004632F0" w:rsidRPr="00E77B49">
        <w:rPr>
          <w:szCs w:val="24"/>
        </w:rPr>
        <w:t>;</w:t>
      </w:r>
    </w:p>
    <w:p w14:paraId="22B0F563" w14:textId="77777777" w:rsidR="00890F0D" w:rsidRDefault="00890F0D" w:rsidP="00F75447">
      <w:pPr>
        <w:pStyle w:val="6-"/>
        <w:numPr>
          <w:ilvl w:val="5"/>
          <w:numId w:val="53"/>
        </w:numPr>
        <w:tabs>
          <w:tab w:val="left" w:pos="1418"/>
        </w:tabs>
        <w:spacing w:line="276" w:lineRule="auto"/>
        <w:ind w:left="0" w:firstLine="709"/>
        <w:rPr>
          <w:szCs w:val="24"/>
        </w:rPr>
      </w:pPr>
      <w:r w:rsidRPr="00E77B49">
        <w:rPr>
          <w:b/>
          <w:szCs w:val="24"/>
        </w:rPr>
        <w:lastRenderedPageBreak/>
        <w:t>обладать опытом выполнения аналогичных работ/услуг/ поставок</w:t>
      </w:r>
      <w:r w:rsidR="00880251" w:rsidRPr="00E77B49">
        <w:rPr>
          <w:szCs w:val="24"/>
        </w:rPr>
        <w:t xml:space="preserve"> в соответствии с требованиями </w:t>
      </w:r>
      <w:r w:rsidR="00887A5F" w:rsidRPr="00E77B49">
        <w:rPr>
          <w:szCs w:val="24"/>
        </w:rPr>
        <w:t>тома 2 Документации (Технического задания)</w:t>
      </w:r>
      <w:r w:rsidR="004632F0" w:rsidRPr="00E77B49">
        <w:rPr>
          <w:szCs w:val="24"/>
        </w:rPr>
        <w:t>;</w:t>
      </w:r>
    </w:p>
    <w:p w14:paraId="79C28B30" w14:textId="77777777" w:rsidR="005034CE" w:rsidRPr="00E77B49" w:rsidRDefault="005034CE" w:rsidP="00F75447">
      <w:pPr>
        <w:pStyle w:val="6-"/>
        <w:numPr>
          <w:ilvl w:val="5"/>
          <w:numId w:val="53"/>
        </w:numPr>
        <w:tabs>
          <w:tab w:val="left" w:pos="1418"/>
        </w:tabs>
        <w:spacing w:line="276" w:lineRule="auto"/>
        <w:ind w:left="0" w:firstLine="709"/>
        <w:rPr>
          <w:szCs w:val="24"/>
        </w:rPr>
      </w:pPr>
      <w:r w:rsidRPr="00E77B49">
        <w:rPr>
          <w:b/>
          <w:szCs w:val="24"/>
        </w:rPr>
        <w:t>отсутствие у участника закупки недоимки по налогам и сборам, зад</w:t>
      </w:r>
      <w:r w:rsidR="002764AF" w:rsidRPr="00E77B49">
        <w:rPr>
          <w:b/>
          <w:szCs w:val="24"/>
        </w:rPr>
        <w:t>олженности по иным обязательным</w:t>
      </w:r>
      <w:r w:rsidRPr="00E77B49">
        <w:rPr>
          <w:b/>
          <w:szCs w:val="24"/>
        </w:rPr>
        <w:t xml:space="preserve"> платежам в бюджеты бюджетной системы РФ</w:t>
      </w:r>
      <w:r w:rsidRPr="00E77B49">
        <w:rPr>
          <w:szCs w:val="24"/>
        </w:rPr>
        <w:t xml:space="preserve"> за прошедший календарный го</w:t>
      </w:r>
      <w:r w:rsidR="00DB5BB8" w:rsidRPr="00E77B49">
        <w:rPr>
          <w:szCs w:val="24"/>
        </w:rPr>
        <w:t xml:space="preserve">д, размер которых не превышает </w:t>
      </w:r>
      <w:r w:rsidRPr="00E77B49">
        <w:rPr>
          <w:szCs w:val="24"/>
        </w:rPr>
        <w:t>двадцать пять процентов балансовой стоимости активов участника закупки, по данным бухгалтерской отчетности за последний отчетный период;</w:t>
      </w:r>
    </w:p>
    <w:p w14:paraId="3762A16E" w14:textId="77777777" w:rsidR="00CB5D4B" w:rsidRPr="00E77B49" w:rsidRDefault="00CB5D4B" w:rsidP="00F75447">
      <w:pPr>
        <w:pStyle w:val="6-"/>
        <w:numPr>
          <w:ilvl w:val="5"/>
          <w:numId w:val="53"/>
        </w:numPr>
        <w:tabs>
          <w:tab w:val="left" w:pos="1418"/>
        </w:tabs>
        <w:spacing w:line="276" w:lineRule="auto"/>
        <w:ind w:left="0" w:firstLine="709"/>
        <w:rPr>
          <w:bCs/>
          <w:szCs w:val="24"/>
        </w:rPr>
      </w:pPr>
      <w:r w:rsidRPr="00E77B49">
        <w:rPr>
          <w:b/>
          <w:bCs/>
          <w:szCs w:val="24"/>
        </w:rPr>
        <w:t>Должен соответствовать требованиям</w:t>
      </w:r>
      <w:r w:rsidRPr="00E77B49">
        <w:rPr>
          <w:bCs/>
          <w:szCs w:val="24"/>
        </w:rPr>
        <w:t xml:space="preserve">, перечисленным </w:t>
      </w:r>
      <w:r w:rsidRPr="00E77B49">
        <w:rPr>
          <w:b/>
          <w:bCs/>
          <w:szCs w:val="24"/>
          <w:highlight w:val="yellow"/>
        </w:rPr>
        <w:t xml:space="preserve">в </w:t>
      </w:r>
      <w:r w:rsidR="00752729" w:rsidRPr="00E77B49">
        <w:rPr>
          <w:b/>
          <w:bCs/>
          <w:szCs w:val="24"/>
          <w:highlight w:val="yellow"/>
        </w:rPr>
        <w:t>разделе</w:t>
      </w:r>
      <w:r w:rsidRPr="00E77B49">
        <w:rPr>
          <w:b/>
          <w:bCs/>
          <w:szCs w:val="24"/>
          <w:highlight w:val="yellow"/>
        </w:rPr>
        <w:t xml:space="preserve"> «</w:t>
      </w:r>
      <w:r w:rsidR="007F7C32" w:rsidRPr="007F7C32">
        <w:rPr>
          <w:b/>
          <w:bCs/>
          <w:iCs/>
          <w:szCs w:val="24"/>
          <w:highlight w:val="yellow"/>
        </w:rPr>
        <w:t>Требования к Участникам закупки</w:t>
      </w:r>
      <w:r w:rsidRPr="00E77B49">
        <w:rPr>
          <w:b/>
          <w:bCs/>
          <w:szCs w:val="24"/>
          <w:highlight w:val="yellow"/>
        </w:rPr>
        <w:t xml:space="preserve">» </w:t>
      </w:r>
      <w:r w:rsidR="00C37457" w:rsidRPr="00E77B49">
        <w:rPr>
          <w:b/>
          <w:szCs w:val="24"/>
          <w:highlight w:val="yellow"/>
        </w:rPr>
        <w:t>Т</w:t>
      </w:r>
      <w:r w:rsidR="00887A5F" w:rsidRPr="00E77B49">
        <w:rPr>
          <w:b/>
          <w:szCs w:val="24"/>
          <w:highlight w:val="yellow"/>
        </w:rPr>
        <w:t>ома 2 Документации (Технического задания)</w:t>
      </w:r>
      <w:r w:rsidRPr="00E77B49">
        <w:rPr>
          <w:b/>
          <w:bCs/>
          <w:szCs w:val="24"/>
          <w:highlight w:val="yellow"/>
        </w:rPr>
        <w:t>.</w:t>
      </w:r>
    </w:p>
    <w:p w14:paraId="5DD7CF80" w14:textId="19D5C9D4" w:rsidR="00DD014F" w:rsidRDefault="00CB5D4B" w:rsidP="00596DE5">
      <w:pPr>
        <w:pStyle w:val="6-"/>
        <w:numPr>
          <w:ilvl w:val="5"/>
          <w:numId w:val="53"/>
        </w:numPr>
        <w:tabs>
          <w:tab w:val="left" w:pos="1418"/>
        </w:tabs>
        <w:spacing w:line="276" w:lineRule="auto"/>
        <w:ind w:left="0" w:firstLine="709"/>
        <w:rPr>
          <w:szCs w:val="24"/>
        </w:rPr>
      </w:pPr>
      <w:r w:rsidRPr="00E77B49">
        <w:rPr>
          <w:b/>
          <w:bCs/>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w:t>
      </w:r>
      <w:r w:rsidRPr="00E77B49">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w:t>
      </w:r>
      <w:r w:rsidRPr="00E450FA">
        <w:rPr>
          <w:szCs w:val="24"/>
        </w:rPr>
        <w:t>предприятий</w:t>
      </w:r>
      <w:r w:rsidRPr="00E77B49">
        <w:rPr>
          <w:szCs w:val="24"/>
        </w:rPr>
        <w:t>.</w:t>
      </w:r>
    </w:p>
    <w:p w14:paraId="39AC7AF2" w14:textId="3204C662" w:rsidR="00596DE5" w:rsidRPr="00596DE5" w:rsidRDefault="00596DE5" w:rsidP="00E450FA">
      <w:pPr>
        <w:pStyle w:val="6-"/>
        <w:numPr>
          <w:ilvl w:val="5"/>
          <w:numId w:val="53"/>
        </w:numPr>
        <w:spacing w:after="60"/>
        <w:ind w:left="0" w:firstLine="709"/>
        <w:rPr>
          <w:szCs w:val="24"/>
        </w:rPr>
      </w:pPr>
      <w:r w:rsidRPr="00E450FA">
        <w:rPr>
          <w:b/>
          <w:szCs w:val="24"/>
        </w:rPr>
        <w:t>Участник закупки должен соответствовать требованиям Оценки финансовой устойчивости предприятия</w:t>
      </w:r>
      <w:r w:rsidRPr="00596DE5">
        <w:rPr>
          <w:szCs w:val="24"/>
        </w:rPr>
        <w:t xml:space="preserve"> </w:t>
      </w:r>
      <w:r>
        <w:rPr>
          <w:szCs w:val="24"/>
        </w:rPr>
        <w:t xml:space="preserve">- </w:t>
      </w:r>
      <w:r w:rsidRPr="00596DE5">
        <w:rPr>
          <w:szCs w:val="24"/>
        </w:rPr>
        <w:t>рассчитывается согласно методике оценки (Приложение №6 к Конкурсной документации) (расчет финансовой устойчивости предприятия производится исходя из данных бухгалтерской отчетности за последний завершенный год).</w:t>
      </w:r>
    </w:p>
    <w:p w14:paraId="3B4059D6" w14:textId="77777777" w:rsidR="00DD014F" w:rsidRPr="00E77B49" w:rsidRDefault="00DD014F" w:rsidP="00596DE5">
      <w:pPr>
        <w:pStyle w:val="4-"/>
        <w:numPr>
          <w:ilvl w:val="3"/>
          <w:numId w:val="53"/>
        </w:numPr>
        <w:tabs>
          <w:tab w:val="left" w:pos="1418"/>
        </w:tabs>
        <w:spacing w:line="276" w:lineRule="auto"/>
        <w:ind w:left="0" w:firstLine="709"/>
        <w:rPr>
          <w:szCs w:val="24"/>
        </w:rPr>
      </w:pPr>
      <w:bookmarkStart w:id="117" w:name="_Ref306005578"/>
      <w:bookmarkStart w:id="118" w:name="_Ref429411516"/>
      <w:r w:rsidRPr="00E77B49">
        <w:rPr>
          <w:szCs w:val="24"/>
        </w:rPr>
        <w:t>В связи с вышеизложенным Участник должен включить в со</w:t>
      </w:r>
      <w:r w:rsidR="003E01B8" w:rsidRPr="00E77B49">
        <w:rPr>
          <w:szCs w:val="24"/>
        </w:rPr>
        <w:t>став Заявки следующие документы</w:t>
      </w:r>
      <w:r w:rsidR="00CB5D4B" w:rsidRPr="00E77B49">
        <w:rPr>
          <w:szCs w:val="24"/>
        </w:rPr>
        <w:t>, подтверждающие его правоспособность</w:t>
      </w:r>
      <w:r w:rsidR="00B20262" w:rsidRPr="00E77B49">
        <w:rPr>
          <w:szCs w:val="24"/>
        </w:rPr>
        <w:t xml:space="preserve"> и квалификацию</w:t>
      </w:r>
      <w:r w:rsidRPr="00E77B49">
        <w:rPr>
          <w:szCs w:val="24"/>
        </w:rPr>
        <w:t xml:space="preserve">: </w:t>
      </w:r>
      <w:bookmarkStart w:id="119" w:name="_Ref303587815"/>
      <w:r w:rsidRPr="00E77B49">
        <w:rPr>
          <w:szCs w:val="24"/>
        </w:rPr>
        <w:t>Для юридических, лиц/ индивидуальных предпринимателей, если в каждом из пунктов не установлено иное</w:t>
      </w:r>
      <w:bookmarkEnd w:id="117"/>
      <w:bookmarkEnd w:id="119"/>
      <w:r w:rsidRPr="00E77B49">
        <w:rPr>
          <w:szCs w:val="24"/>
        </w:rPr>
        <w:t>:</w:t>
      </w:r>
      <w:bookmarkEnd w:id="118"/>
    </w:p>
    <w:p w14:paraId="2EC335A5" w14:textId="77777777" w:rsidR="00BF6586" w:rsidRDefault="00BF6586" w:rsidP="00F75447">
      <w:pPr>
        <w:pStyle w:val="6-"/>
        <w:numPr>
          <w:ilvl w:val="5"/>
          <w:numId w:val="53"/>
        </w:numPr>
        <w:tabs>
          <w:tab w:val="left" w:pos="1418"/>
        </w:tabs>
        <w:spacing w:line="276" w:lineRule="auto"/>
        <w:ind w:left="0" w:firstLine="709"/>
        <w:rPr>
          <w:szCs w:val="24"/>
        </w:rPr>
      </w:pPr>
      <w:r w:rsidRPr="00E77B49">
        <w:rPr>
          <w:b/>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 подтверждающие полномочия лица, подписавшего Предложение</w:t>
      </w:r>
      <w:r w:rsidRPr="00E77B49">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1EDB8AF" w14:textId="77777777" w:rsidR="007370C4" w:rsidRPr="00E77B49" w:rsidRDefault="007370C4" w:rsidP="00F75447">
      <w:pPr>
        <w:pStyle w:val="6-"/>
        <w:numPr>
          <w:ilvl w:val="5"/>
          <w:numId w:val="53"/>
        </w:numPr>
        <w:tabs>
          <w:tab w:val="left" w:pos="1418"/>
        </w:tabs>
        <w:spacing w:line="276" w:lineRule="auto"/>
        <w:ind w:left="0" w:firstLine="709"/>
        <w:rPr>
          <w:szCs w:val="24"/>
        </w:rPr>
      </w:pPr>
      <w:r w:rsidRPr="00E77B49">
        <w:rPr>
          <w:b/>
          <w:szCs w:val="24"/>
        </w:rPr>
        <w:t>анкету</w:t>
      </w:r>
      <w:r w:rsidRPr="00E77B49">
        <w:rPr>
          <w:szCs w:val="24"/>
        </w:rPr>
        <w:t xml:space="preserve"> по установленной в настоящей документации форме, (раздел </w:t>
      </w:r>
      <w:r w:rsidR="004632F0" w:rsidRPr="00E77B49">
        <w:rPr>
          <w:szCs w:val="24"/>
        </w:rPr>
        <w:t>3</w:t>
      </w:r>
      <w:r w:rsidRPr="00E77B49">
        <w:rPr>
          <w:szCs w:val="24"/>
        </w:rPr>
        <w:t xml:space="preserve">, форма 3) – необходимо предоставить как электронную копию данного документа (п. </w:t>
      </w:r>
      <w:r w:rsidR="00F114FA" w:rsidRPr="00E77B49">
        <w:rPr>
          <w:szCs w:val="24"/>
        </w:rPr>
        <w:fldChar w:fldCharType="begin"/>
      </w:r>
      <w:r w:rsidR="00F114FA" w:rsidRPr="00E77B49">
        <w:rPr>
          <w:szCs w:val="24"/>
        </w:rPr>
        <w:instrText xml:space="preserve"> REF _Ref410206495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2.3.2.3</w:t>
      </w:r>
      <w:r w:rsidR="00F114FA" w:rsidRPr="00E77B49">
        <w:rPr>
          <w:szCs w:val="24"/>
        </w:rPr>
        <w:fldChar w:fldCharType="end"/>
      </w:r>
      <w:r w:rsidRPr="00E77B49">
        <w:rPr>
          <w:szCs w:val="24"/>
        </w:rPr>
        <w:t>), так и файл, содержащий текст доступный для копирования и редактирования (документ Word или книга Excel);</w:t>
      </w:r>
    </w:p>
    <w:p w14:paraId="67D2DED3" w14:textId="77777777" w:rsidR="006E1A43" w:rsidRPr="00E77B49" w:rsidRDefault="00F8481B" w:rsidP="00F75447">
      <w:pPr>
        <w:pStyle w:val="6-"/>
        <w:numPr>
          <w:ilvl w:val="5"/>
          <w:numId w:val="53"/>
        </w:numPr>
        <w:tabs>
          <w:tab w:val="left" w:pos="1418"/>
        </w:tabs>
        <w:spacing w:line="276" w:lineRule="auto"/>
        <w:ind w:left="0" w:firstLine="709"/>
        <w:rPr>
          <w:szCs w:val="24"/>
        </w:rPr>
      </w:pPr>
      <w:r w:rsidRPr="00E77B49">
        <w:rPr>
          <w:b/>
          <w:szCs w:val="24"/>
        </w:rPr>
        <w:t xml:space="preserve">справку </w:t>
      </w:r>
      <w:r w:rsidR="007370C4" w:rsidRPr="00E77B49">
        <w:rPr>
          <w:b/>
          <w:szCs w:val="24"/>
        </w:rPr>
        <w:t xml:space="preserve">о наличии у Участника связей, носящих характер аффилированности </w:t>
      </w:r>
      <w:r w:rsidR="007370C4" w:rsidRPr="00E77B49">
        <w:rPr>
          <w:szCs w:val="24"/>
        </w:rPr>
        <w:t>с сотрудниками Заказчика и / или Организатора по установленной в настоящей документации форме;</w:t>
      </w:r>
    </w:p>
    <w:p w14:paraId="1FBB28E9" w14:textId="77777777" w:rsidR="0054020B" w:rsidRPr="00E77B49" w:rsidRDefault="0054020B" w:rsidP="00F75447">
      <w:pPr>
        <w:pStyle w:val="6-"/>
        <w:numPr>
          <w:ilvl w:val="5"/>
          <w:numId w:val="53"/>
        </w:numPr>
        <w:tabs>
          <w:tab w:val="left" w:pos="1418"/>
        </w:tabs>
        <w:spacing w:line="276" w:lineRule="auto"/>
        <w:ind w:left="0" w:firstLine="709"/>
        <w:rPr>
          <w:szCs w:val="24"/>
        </w:rPr>
      </w:pPr>
      <w:r w:rsidRPr="00E77B49">
        <w:rPr>
          <w:b/>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 крупной сделки</w:t>
      </w:r>
      <w:r w:rsidRPr="00E77B49">
        <w:rPr>
          <w:szCs w:val="24"/>
        </w:rPr>
        <w:t xml:space="preserve">, оформленный в соответствии с законодательством РФ, или (в случае, если сделка согласно законодательству не </w:t>
      </w:r>
      <w:r w:rsidRPr="00E77B49">
        <w:rPr>
          <w:szCs w:val="24"/>
        </w:rPr>
        <w:lastRenderedPageBreak/>
        <w:t>является для Участника крупной) – справку в произвольной форме;</w:t>
      </w:r>
    </w:p>
    <w:p w14:paraId="6A1D2777" w14:textId="77777777" w:rsidR="00916D89" w:rsidRPr="00E77B49" w:rsidRDefault="00A05FC6" w:rsidP="00B166A5">
      <w:pPr>
        <w:widowControl w:val="0"/>
        <w:tabs>
          <w:tab w:val="left" w:pos="1418"/>
        </w:tabs>
        <w:autoSpaceDE w:val="0"/>
        <w:spacing w:line="276" w:lineRule="auto"/>
        <w:ind w:firstLine="709"/>
        <w:rPr>
          <w:i/>
          <w:sz w:val="20"/>
          <w:szCs w:val="24"/>
        </w:rPr>
      </w:pPr>
      <w:r w:rsidRPr="00E77B49">
        <w:rPr>
          <w:i/>
          <w:sz w:val="20"/>
          <w:szCs w:val="24"/>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971D5EE" w14:textId="77777777" w:rsidR="0054020B" w:rsidRPr="00E77B49" w:rsidRDefault="005E420C" w:rsidP="00F75447">
      <w:pPr>
        <w:pStyle w:val="6-"/>
        <w:numPr>
          <w:ilvl w:val="5"/>
          <w:numId w:val="53"/>
        </w:numPr>
        <w:tabs>
          <w:tab w:val="left" w:pos="1418"/>
        </w:tabs>
        <w:spacing w:line="276" w:lineRule="auto"/>
        <w:ind w:left="0" w:firstLine="709"/>
        <w:rPr>
          <w:szCs w:val="24"/>
        </w:rPr>
      </w:pPr>
      <w:r w:rsidRPr="00E77B49">
        <w:rPr>
          <w:b/>
          <w:szCs w:val="24"/>
        </w:rPr>
        <w:t xml:space="preserve">заполненную форму представления информации </w:t>
      </w:r>
      <w:r w:rsidR="0054020B" w:rsidRPr="00E77B49">
        <w:rPr>
          <w:b/>
          <w:szCs w:val="24"/>
        </w:rPr>
        <w:t>в отношении всей цепочки собственников, включая бенефициаров (в том числе конечных)</w:t>
      </w:r>
      <w:r w:rsidRPr="00E77B49">
        <w:rPr>
          <w:szCs w:val="24"/>
        </w:rPr>
        <w:t xml:space="preserve">, а так же сведения о составе исполнительных органов, </w:t>
      </w:r>
      <w:r w:rsidR="0054020B" w:rsidRPr="00E77B49">
        <w:rPr>
          <w:szCs w:val="24"/>
        </w:rPr>
        <w:t>по форме в соответствии с</w:t>
      </w:r>
      <w:r w:rsidRPr="00E77B49">
        <w:rPr>
          <w:szCs w:val="24"/>
        </w:rPr>
        <w:t xml:space="preserve"> (</w:t>
      </w:r>
      <w:r w:rsidR="00F114FA" w:rsidRPr="00E77B49">
        <w:rPr>
          <w:szCs w:val="24"/>
        </w:rPr>
        <w:fldChar w:fldCharType="begin"/>
      </w:r>
      <w:r w:rsidR="00F114FA" w:rsidRPr="00E77B49">
        <w:rPr>
          <w:szCs w:val="24"/>
        </w:rPr>
        <w:instrText xml:space="preserve"> REF _Ref429411272 \n \h </w:instrText>
      </w:r>
      <w:r w:rsidR="002979A8" w:rsidRPr="00E77B49">
        <w:rPr>
          <w:szCs w:val="24"/>
        </w:rPr>
        <w:instrText xml:space="preserve"> \* MERGEFORMAT </w:instrText>
      </w:r>
      <w:r w:rsidR="00F114FA" w:rsidRPr="00E77B49">
        <w:rPr>
          <w:szCs w:val="24"/>
        </w:rPr>
      </w:r>
      <w:r w:rsidR="00F114FA" w:rsidRPr="00E77B49">
        <w:rPr>
          <w:szCs w:val="24"/>
        </w:rPr>
        <w:fldChar w:fldCharType="separate"/>
      </w:r>
      <w:r w:rsidR="00F52BD6" w:rsidRPr="00E77B49">
        <w:rPr>
          <w:szCs w:val="24"/>
        </w:rPr>
        <w:t>Форма 6</w:t>
      </w:r>
      <w:r w:rsidR="00F114FA" w:rsidRPr="00E77B49">
        <w:rPr>
          <w:szCs w:val="24"/>
        </w:rPr>
        <w:fldChar w:fldCharType="end"/>
      </w:r>
      <w:r w:rsidRPr="00E77B49">
        <w:rPr>
          <w:szCs w:val="24"/>
        </w:rPr>
        <w:t>)</w:t>
      </w:r>
      <w:r w:rsidR="0054020B" w:rsidRPr="00E77B49">
        <w:rPr>
          <w:szCs w:val="24"/>
        </w:rPr>
        <w:t xml:space="preserve"> настоящей документации.</w:t>
      </w:r>
      <w:r w:rsidRPr="00E77B49">
        <w:rPr>
          <w:szCs w:val="24"/>
        </w:rPr>
        <w:t xml:space="preserve"> </w:t>
      </w:r>
      <w:r w:rsidR="002764AF" w:rsidRPr="00E77B49">
        <w:rPr>
          <w:b/>
          <w:szCs w:val="24"/>
        </w:rPr>
        <w:t>Непредставление</w:t>
      </w:r>
      <w:r w:rsidRPr="00E77B49">
        <w:rPr>
          <w:b/>
          <w:szCs w:val="24"/>
        </w:rPr>
        <w:t xml:space="preserve"> участником указанных сведений является основанием для отклонения участника от дальнейшего рассмотрения.</w:t>
      </w:r>
    </w:p>
    <w:p w14:paraId="2F28EB98" w14:textId="77777777" w:rsidR="00564869" w:rsidRPr="00E77B49" w:rsidRDefault="00564869" w:rsidP="00F75447">
      <w:pPr>
        <w:pStyle w:val="6-"/>
        <w:numPr>
          <w:ilvl w:val="5"/>
          <w:numId w:val="53"/>
        </w:numPr>
        <w:tabs>
          <w:tab w:val="left" w:pos="1418"/>
        </w:tabs>
        <w:spacing w:line="276" w:lineRule="auto"/>
        <w:ind w:left="0" w:firstLine="709"/>
        <w:rPr>
          <w:szCs w:val="24"/>
        </w:rPr>
      </w:pPr>
      <w:r w:rsidRPr="00E77B49">
        <w:rPr>
          <w:b/>
          <w:szCs w:val="24"/>
        </w:rPr>
        <w:t>Перечень документов</w:t>
      </w:r>
      <w:r w:rsidRPr="008238FA">
        <w:rPr>
          <w:szCs w:val="24"/>
        </w:rPr>
        <w:t xml:space="preserve">, определенных </w:t>
      </w:r>
      <w:r w:rsidRPr="008238FA">
        <w:rPr>
          <w:b/>
          <w:szCs w:val="24"/>
        </w:rPr>
        <w:t>разделом «</w:t>
      </w:r>
      <w:r w:rsidR="007F7C32" w:rsidRPr="008238FA">
        <w:rPr>
          <w:b/>
          <w:bCs/>
          <w:szCs w:val="24"/>
        </w:rPr>
        <w:t>Документы, предоставляемые Участниками закупки в рамках отборочной стадии</w:t>
      </w:r>
      <w:r w:rsidRPr="008238FA">
        <w:rPr>
          <w:b/>
          <w:szCs w:val="24"/>
        </w:rPr>
        <w:t xml:space="preserve">» </w:t>
      </w:r>
      <w:r w:rsidR="00C47480" w:rsidRPr="008238FA">
        <w:rPr>
          <w:b/>
          <w:szCs w:val="24"/>
        </w:rPr>
        <w:t>Т</w:t>
      </w:r>
      <w:r w:rsidRPr="008238FA">
        <w:rPr>
          <w:b/>
          <w:szCs w:val="24"/>
        </w:rPr>
        <w:t xml:space="preserve">ома 2 </w:t>
      </w:r>
      <w:r w:rsidR="00C47480" w:rsidRPr="008238FA">
        <w:rPr>
          <w:b/>
          <w:szCs w:val="24"/>
        </w:rPr>
        <w:t xml:space="preserve">Документации </w:t>
      </w:r>
      <w:r w:rsidRPr="008238FA">
        <w:rPr>
          <w:b/>
          <w:szCs w:val="24"/>
        </w:rPr>
        <w:t>«Техническое задание»</w:t>
      </w:r>
      <w:r w:rsidR="005034CE" w:rsidRPr="008238FA">
        <w:rPr>
          <w:szCs w:val="24"/>
        </w:rPr>
        <w:t xml:space="preserve"> в том числе, заверенные печатью организации с подписью уполномоченного лица Участника копии разрешающих документов</w:t>
      </w:r>
      <w:r w:rsidR="005034CE" w:rsidRPr="00E77B49">
        <w:rPr>
          <w:szCs w:val="24"/>
        </w:rPr>
        <w:t xml:space="preserve"> на виды деятельности, связанные с выполнением работ в соответствии с </w:t>
      </w:r>
      <w:r w:rsidR="00887A5F" w:rsidRPr="00E77B49">
        <w:rPr>
          <w:szCs w:val="24"/>
        </w:rPr>
        <w:t>томом 2 Документации (Техническим заданием)</w:t>
      </w:r>
      <w:r w:rsidR="005034CE" w:rsidRPr="00E77B49">
        <w:rPr>
          <w:szCs w:val="24"/>
        </w:rPr>
        <w:t>.</w:t>
      </w:r>
    </w:p>
    <w:p w14:paraId="4FE301C8" w14:textId="77777777" w:rsidR="00440837" w:rsidRPr="00E77B49" w:rsidRDefault="00857B8E" w:rsidP="00F75447">
      <w:pPr>
        <w:pStyle w:val="6-"/>
        <w:numPr>
          <w:ilvl w:val="5"/>
          <w:numId w:val="53"/>
        </w:numPr>
        <w:tabs>
          <w:tab w:val="left" w:pos="1418"/>
        </w:tabs>
        <w:spacing w:line="276" w:lineRule="auto"/>
        <w:ind w:left="0" w:firstLine="709"/>
        <w:rPr>
          <w:bCs/>
          <w:szCs w:val="24"/>
        </w:rPr>
      </w:pPr>
      <w:r w:rsidRPr="00E77B49">
        <w:rPr>
          <w:b/>
          <w:szCs w:val="24"/>
        </w:rPr>
        <w:t>Протокол разногласий к проекту Договора по форме и в соответствии с инструкц</w:t>
      </w:r>
      <w:r w:rsidR="00F56710" w:rsidRPr="00E77B49">
        <w:rPr>
          <w:b/>
          <w:szCs w:val="24"/>
        </w:rPr>
        <w:t xml:space="preserve">иями, приведенными в настоящей Закупочной </w:t>
      </w:r>
      <w:r w:rsidRPr="00E77B49">
        <w:rPr>
          <w:b/>
          <w:szCs w:val="24"/>
        </w:rPr>
        <w:t>документации (</w:t>
      </w:r>
      <w:r w:rsidR="00F114FA" w:rsidRPr="00E77B49">
        <w:rPr>
          <w:b/>
          <w:szCs w:val="24"/>
        </w:rPr>
        <w:fldChar w:fldCharType="begin"/>
      </w:r>
      <w:r w:rsidR="00F114FA" w:rsidRPr="00E77B49">
        <w:rPr>
          <w:b/>
          <w:szCs w:val="24"/>
        </w:rPr>
        <w:instrText xml:space="preserve"> REF _Ref429411386 \n \h </w:instrText>
      </w:r>
      <w:r w:rsidR="002979A8" w:rsidRPr="00E77B49">
        <w:rPr>
          <w:b/>
          <w:szCs w:val="24"/>
        </w:rPr>
        <w:instrText xml:space="preserve"> \* MERGEFORMAT </w:instrText>
      </w:r>
      <w:r w:rsidR="00F114FA" w:rsidRPr="00E77B49">
        <w:rPr>
          <w:b/>
          <w:szCs w:val="24"/>
        </w:rPr>
      </w:r>
      <w:r w:rsidR="00F114FA" w:rsidRPr="00E77B49">
        <w:rPr>
          <w:b/>
          <w:szCs w:val="24"/>
        </w:rPr>
        <w:fldChar w:fldCharType="separate"/>
      </w:r>
      <w:r w:rsidR="00F52BD6" w:rsidRPr="00E77B49">
        <w:rPr>
          <w:b/>
          <w:szCs w:val="24"/>
        </w:rPr>
        <w:t>Форма 5</w:t>
      </w:r>
      <w:r w:rsidR="00F114FA" w:rsidRPr="00E77B49">
        <w:rPr>
          <w:b/>
          <w:szCs w:val="24"/>
        </w:rPr>
        <w:fldChar w:fldCharType="end"/>
      </w:r>
      <w:r w:rsidRPr="00E77B49">
        <w:rPr>
          <w:b/>
          <w:szCs w:val="24"/>
        </w:rPr>
        <w:t>)</w:t>
      </w:r>
      <w:r w:rsidR="004A1767" w:rsidRPr="00E77B49">
        <w:rPr>
          <w:b/>
          <w:bCs/>
          <w:szCs w:val="24"/>
        </w:rPr>
        <w:t>.</w:t>
      </w:r>
      <w:r w:rsidRPr="00E77B49">
        <w:rPr>
          <w:szCs w:val="24"/>
        </w:rPr>
        <w:t xml:space="preserve"> Данная форма</w:t>
      </w:r>
      <w:r w:rsidR="00632140" w:rsidRPr="00E77B49">
        <w:rPr>
          <w:szCs w:val="24"/>
        </w:rPr>
        <w:t xml:space="preserve"> протокол</w:t>
      </w:r>
      <w:r w:rsidR="00740BED" w:rsidRPr="00E77B49">
        <w:rPr>
          <w:szCs w:val="24"/>
        </w:rPr>
        <w:t xml:space="preserve">а </w:t>
      </w:r>
      <w:r w:rsidR="00632140" w:rsidRPr="00E77B49">
        <w:rPr>
          <w:szCs w:val="24"/>
        </w:rPr>
        <w:t>разногласий</w:t>
      </w:r>
      <w:r w:rsidRPr="00E77B49">
        <w:rPr>
          <w:szCs w:val="24"/>
        </w:rPr>
        <w:t xml:space="preserve">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w:t>
      </w:r>
      <w:r w:rsidR="0005501B" w:rsidRPr="00E77B49">
        <w:rPr>
          <w:szCs w:val="24"/>
        </w:rPr>
        <w:t>,</w:t>
      </w:r>
      <w:r w:rsidRPr="00E77B49">
        <w:rPr>
          <w:szCs w:val="24"/>
        </w:rPr>
        <w:t xml:space="preserve">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w:t>
      </w:r>
      <w:r w:rsidR="001F5970" w:rsidRPr="00E77B49">
        <w:rPr>
          <w:szCs w:val="24"/>
        </w:rPr>
        <w:t xml:space="preserve">ассмотрение закупочной комиссии. </w:t>
      </w:r>
      <w:r w:rsidR="001F5970" w:rsidRPr="00E77B49">
        <w:rPr>
          <w:bCs/>
          <w:szCs w:val="24"/>
        </w:rPr>
        <w:t>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bCs/>
          <w:szCs w:val="24"/>
        </w:rPr>
        <w:t>я Организатора процедуры, такая</w:t>
      </w:r>
      <w:r w:rsidR="001F5970" w:rsidRPr="00E77B49">
        <w:rPr>
          <w:bCs/>
          <w:szCs w:val="24"/>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bCs/>
          <w:szCs w:val="24"/>
        </w:rPr>
        <w:t>Подписанный</w:t>
      </w:r>
      <w:r w:rsidR="001F5970" w:rsidRPr="00E77B49">
        <w:rPr>
          <w:bCs/>
          <w:szCs w:val="24"/>
        </w:rPr>
        <w:t xml:space="preserve"> участником п</w:t>
      </w:r>
      <w:r w:rsidR="00CB5875" w:rsidRPr="00E77B49">
        <w:rPr>
          <w:bCs/>
          <w:szCs w:val="24"/>
        </w:rPr>
        <w:t>роект договора;</w:t>
      </w:r>
    </w:p>
    <w:p w14:paraId="52C82E25" w14:textId="77777777" w:rsidR="00564869" w:rsidRPr="00E77B49" w:rsidRDefault="00440837" w:rsidP="00F75447">
      <w:pPr>
        <w:pStyle w:val="6-"/>
        <w:numPr>
          <w:ilvl w:val="5"/>
          <w:numId w:val="53"/>
        </w:numPr>
        <w:tabs>
          <w:tab w:val="left" w:pos="1418"/>
        </w:tabs>
        <w:spacing w:line="276" w:lineRule="auto"/>
        <w:ind w:left="0" w:firstLine="709"/>
        <w:rPr>
          <w:bCs/>
          <w:szCs w:val="24"/>
        </w:rPr>
      </w:pPr>
      <w:r w:rsidRPr="00E77B49">
        <w:rPr>
          <w:b/>
          <w:bCs/>
          <w:szCs w:val="24"/>
        </w:rPr>
        <w:t>Бухгалтерскую отчетность</w:t>
      </w:r>
      <w:r w:rsidRPr="00E77B49">
        <w:rPr>
          <w:bCs/>
          <w:szCs w:val="24"/>
        </w:rPr>
        <w:t>, в соответствии с применяемой системой налогообложения:</w:t>
      </w:r>
    </w:p>
    <w:p w14:paraId="649F2F22"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xml:space="preserve">- Для обычной системы налогообложения: </w:t>
      </w:r>
    </w:p>
    <w:p w14:paraId="49E0288E" w14:textId="77777777" w:rsidR="00440837" w:rsidRPr="00E77B49" w:rsidRDefault="00A05FC6" w:rsidP="00B166A5">
      <w:pPr>
        <w:widowControl w:val="0"/>
        <w:tabs>
          <w:tab w:val="left" w:pos="851"/>
          <w:tab w:val="left" w:pos="1418"/>
        </w:tabs>
        <w:autoSpaceDE w:val="0"/>
        <w:spacing w:line="276" w:lineRule="auto"/>
        <w:ind w:firstLine="709"/>
        <w:rPr>
          <w:sz w:val="20"/>
          <w:szCs w:val="24"/>
        </w:rPr>
      </w:pPr>
      <w:r w:rsidRPr="00E77B49">
        <w:rPr>
          <w:sz w:val="20"/>
          <w:szCs w:val="24"/>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w:t>
      </w:r>
      <w:r w:rsidRPr="00E77B49">
        <w:rPr>
          <w:sz w:val="20"/>
          <w:szCs w:val="24"/>
        </w:rPr>
        <w:lastRenderedPageBreak/>
        <w:t>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780BD6F" w14:textId="77777777" w:rsidR="00632140" w:rsidRPr="00E77B49" w:rsidRDefault="00440837" w:rsidP="00B166A5">
      <w:pPr>
        <w:widowControl w:val="0"/>
        <w:tabs>
          <w:tab w:val="left" w:pos="1077"/>
          <w:tab w:val="left" w:pos="1418"/>
        </w:tabs>
        <w:autoSpaceDE w:val="0"/>
        <w:spacing w:line="276" w:lineRule="auto"/>
        <w:ind w:firstLine="709"/>
        <w:rPr>
          <w:b/>
          <w:i/>
          <w:sz w:val="20"/>
          <w:szCs w:val="24"/>
          <w:u w:val="single"/>
        </w:rPr>
      </w:pPr>
      <w:r w:rsidRPr="00E77B49">
        <w:rPr>
          <w:b/>
          <w:i/>
          <w:sz w:val="20"/>
          <w:szCs w:val="24"/>
          <w:u w:val="single"/>
        </w:rPr>
        <w:t>- Для упрощенной системы налогообложения:</w:t>
      </w:r>
    </w:p>
    <w:p w14:paraId="60F009BD" w14:textId="77777777" w:rsidR="00440837" w:rsidRPr="00E77B49" w:rsidRDefault="009E2766" w:rsidP="00B166A5">
      <w:pPr>
        <w:widowControl w:val="0"/>
        <w:tabs>
          <w:tab w:val="left" w:pos="1077"/>
          <w:tab w:val="left" w:pos="1418"/>
        </w:tabs>
        <w:autoSpaceDE w:val="0"/>
        <w:spacing w:line="276" w:lineRule="auto"/>
        <w:ind w:firstLine="709"/>
        <w:rPr>
          <w:sz w:val="20"/>
          <w:szCs w:val="24"/>
        </w:rPr>
      </w:pPr>
      <w:r w:rsidRPr="00E77B49">
        <w:rPr>
          <w:sz w:val="20"/>
          <w:szCs w:val="24"/>
        </w:rPr>
        <w:t xml:space="preserve">Уведомление о применении УСНО, </w:t>
      </w:r>
      <w:r w:rsidR="00A05FC6" w:rsidRPr="00E77B49">
        <w:rPr>
          <w:sz w:val="20"/>
          <w:szCs w:val="24"/>
        </w:rPr>
        <w:t>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73B27D43" w14:textId="77777777" w:rsidR="00564869" w:rsidRPr="00E77B49" w:rsidRDefault="00564869" w:rsidP="00F75447">
      <w:pPr>
        <w:pStyle w:val="6-"/>
        <w:numPr>
          <w:ilvl w:val="5"/>
          <w:numId w:val="53"/>
        </w:numPr>
        <w:tabs>
          <w:tab w:val="left" w:pos="1418"/>
        </w:tabs>
        <w:spacing w:line="276" w:lineRule="auto"/>
        <w:ind w:left="0" w:firstLine="709"/>
        <w:rPr>
          <w:szCs w:val="24"/>
        </w:rPr>
      </w:pPr>
      <w:r w:rsidRPr="00E77B49">
        <w:rPr>
          <w:b/>
          <w:szCs w:val="24"/>
        </w:rPr>
        <w:t>Копию сведений о среднесписочной численности работников за два предшествующих календарных года</w:t>
      </w:r>
      <w:r w:rsidRPr="00E77B49">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217C58DF" w14:textId="77777777" w:rsidR="00632140" w:rsidRPr="00E77B49" w:rsidRDefault="004623E1" w:rsidP="00F75447">
      <w:pPr>
        <w:pStyle w:val="6-"/>
        <w:numPr>
          <w:ilvl w:val="5"/>
          <w:numId w:val="53"/>
        </w:numPr>
        <w:tabs>
          <w:tab w:val="left" w:pos="1418"/>
        </w:tabs>
        <w:spacing w:line="276" w:lineRule="auto"/>
        <w:ind w:left="0" w:firstLine="709"/>
        <w:rPr>
          <w:szCs w:val="24"/>
        </w:rPr>
      </w:pPr>
      <w:r w:rsidRPr="00E77B49">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E77B49">
        <w:rPr>
          <w:szCs w:val="24"/>
        </w:rPr>
        <w:t xml:space="preserve"> (раздел </w:t>
      </w:r>
      <w:r w:rsidRPr="00E77B49">
        <w:rPr>
          <w:szCs w:val="24"/>
        </w:rPr>
        <w:fldChar w:fldCharType="begin"/>
      </w:r>
      <w:r w:rsidRPr="00E77B49">
        <w:rPr>
          <w:szCs w:val="24"/>
        </w:rPr>
        <w:instrText xml:space="preserve"> REF _Ref458177324 \r \h </w:instrText>
      </w:r>
      <w:r w:rsidR="0000537F" w:rsidRPr="00E77B49">
        <w:rPr>
          <w:szCs w:val="24"/>
        </w:rPr>
        <w:instrText xml:space="preserve"> \* MERGEFORMAT </w:instrText>
      </w:r>
      <w:r w:rsidRPr="00E77B49">
        <w:rPr>
          <w:szCs w:val="24"/>
        </w:rPr>
      </w:r>
      <w:r w:rsidRPr="00E77B49">
        <w:rPr>
          <w:szCs w:val="24"/>
        </w:rPr>
        <w:fldChar w:fldCharType="separate"/>
      </w:r>
      <w:r w:rsidR="00F52BD6" w:rsidRPr="00E77B49">
        <w:rPr>
          <w:szCs w:val="24"/>
        </w:rPr>
        <w:t>3.Форма 7</w:t>
      </w:r>
      <w:r w:rsidRPr="00E77B49">
        <w:rPr>
          <w:szCs w:val="24"/>
        </w:rPr>
        <w:fldChar w:fldCharType="end"/>
      </w:r>
      <w:r w:rsidRPr="00E77B49">
        <w:rPr>
          <w:szCs w:val="24"/>
        </w:rPr>
        <w:t>), либо сведения, содержащиеся в едином реестре субъектов малого и среднего предпринимательства, подтверждающие соответствие участника запроса предложений критериям отнесения к субъектам малого и среднего предпринимательства.</w:t>
      </w:r>
    </w:p>
    <w:p w14:paraId="3A6A1B49"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b/>
          <w:szCs w:val="24"/>
        </w:rPr>
        <w:t>при поставке товаров, участник должен указать страну происхождения поставляемого товара, в соответствии с Томом 2 Документации.</w:t>
      </w:r>
      <w:r w:rsidRPr="00E77B49">
        <w:rPr>
          <w:szCs w:val="24"/>
        </w:rPr>
        <w:t xml:space="preserve"> Участник несет ответственность за недостоверные сведения о стране происхождения товара. Если участником не будет указана страна происхождения товара, то его заявка не будет отклонена, но Организатор процедуры будет рассматривать ее как содержащую предложение о поставке иностранных товаров. Для предоставления преимуществ, в соответствии с Постановлением Правительства РФ №925, участник должен указать страну происхождения товара.</w:t>
      </w:r>
    </w:p>
    <w:p w14:paraId="13A582CF" w14:textId="4ADD3724" w:rsidR="00176E31" w:rsidRDefault="00176E31" w:rsidP="005A2CF1">
      <w:pPr>
        <w:pStyle w:val="6-"/>
        <w:numPr>
          <w:ilvl w:val="5"/>
          <w:numId w:val="53"/>
        </w:numPr>
        <w:tabs>
          <w:tab w:val="left" w:pos="1418"/>
        </w:tabs>
        <w:spacing w:line="276" w:lineRule="auto"/>
        <w:ind w:left="0" w:firstLine="709"/>
        <w:rPr>
          <w:szCs w:val="24"/>
        </w:rPr>
      </w:pPr>
      <w:r w:rsidRPr="00E77B49">
        <w:rPr>
          <w:b/>
          <w:szCs w:val="24"/>
        </w:rPr>
        <w:t>при выполнении работ, оказании услуг, отнесение участника закупки к российским или иностранным лицам, производиться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E77B49">
        <w:rPr>
          <w:szCs w:val="24"/>
        </w:rPr>
        <w:t xml:space="preserve"> Для предоставления преимуществ, в соответствии с Постановлением Правительства РФ №925, участник должен предоставить документ, определяющий принадлежность участника к российским или иностранным лицам.</w:t>
      </w:r>
    </w:p>
    <w:p w14:paraId="0AF51294" w14:textId="77777777" w:rsidR="005A2CF1"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поставок,</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t xml:space="preserve">(Раздел </w:t>
      </w:r>
      <w:r>
        <w:t>3</w:t>
      </w:r>
      <w:r w:rsidRPr="00EA13AE">
        <w:t xml:space="preserve">, Форма </w:t>
      </w:r>
      <w:r>
        <w:t>9, Форма 9.1.</w:t>
      </w:r>
      <w:r w:rsidRPr="00EA13AE">
        <w:t>)</w:t>
      </w:r>
      <w:r>
        <w:t>;</w:t>
      </w:r>
    </w:p>
    <w:p w14:paraId="76D6750E" w14:textId="77777777" w:rsidR="005A2CF1" w:rsidRPr="003C4192" w:rsidRDefault="005A2CF1" w:rsidP="005A2CF1">
      <w:pPr>
        <w:pStyle w:val="6-"/>
        <w:numPr>
          <w:ilvl w:val="5"/>
          <w:numId w:val="53"/>
        </w:numPr>
        <w:tabs>
          <w:tab w:val="left" w:pos="1134"/>
        </w:tabs>
        <w:spacing w:line="276" w:lineRule="auto"/>
        <w:ind w:left="0" w:firstLine="709"/>
      </w:pPr>
      <w:r w:rsidRPr="005A2CF1">
        <w:rPr>
          <w:rFonts w:eastAsia="Arial Unicode MS"/>
          <w:b/>
        </w:rPr>
        <w:t>оригинал справки о выполнении аналогичных по характеру и объему поставок в ДЗО ПАО «Россети»</w:t>
      </w:r>
      <w:r w:rsidRPr="005A2CF1">
        <w:rPr>
          <w:rFonts w:eastAsia="Arial Unicode MS"/>
        </w:rPr>
        <w:t xml:space="preserve">, в т.ч. и для привлекаемых Участником конкурса основных субподрядчиков (при наличии) в соответствии с требованиями </w:t>
      </w:r>
      <w:r w:rsidRPr="003C4192">
        <w:t>ТОМ 2 Документации (Техническое задание)</w:t>
      </w:r>
      <w:r w:rsidRPr="00A552D6">
        <w:t xml:space="preserve"> </w:t>
      </w:r>
      <w:r w:rsidRPr="00EA13AE">
        <w:lastRenderedPageBreak/>
        <w:t xml:space="preserve">(Раздел </w:t>
      </w:r>
      <w:r>
        <w:t>3</w:t>
      </w:r>
      <w:r w:rsidRPr="00EA13AE">
        <w:t xml:space="preserve">, </w:t>
      </w:r>
      <w:r>
        <w:t>Форма 9.1.</w:t>
      </w:r>
      <w:r w:rsidRPr="00EA13AE">
        <w:t>)</w:t>
      </w:r>
      <w:r>
        <w:t>;</w:t>
      </w:r>
    </w:p>
    <w:p w14:paraId="239933C6" w14:textId="77777777" w:rsidR="005A2CF1" w:rsidRPr="00E77B49" w:rsidRDefault="005A2CF1" w:rsidP="005A2CF1">
      <w:pPr>
        <w:pStyle w:val="6-"/>
        <w:numPr>
          <w:ilvl w:val="0"/>
          <w:numId w:val="0"/>
        </w:numPr>
        <w:tabs>
          <w:tab w:val="left" w:pos="1418"/>
        </w:tabs>
        <w:spacing w:line="276" w:lineRule="auto"/>
        <w:ind w:left="709"/>
        <w:rPr>
          <w:szCs w:val="24"/>
        </w:rPr>
      </w:pPr>
    </w:p>
    <w:p w14:paraId="4F97F70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3EC6106"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указанные документы прилагаются Участником к Заявке.</w:t>
      </w:r>
    </w:p>
    <w:p w14:paraId="6E52CD5D"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799D4CBC"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2295D47D" w14:textId="77777777" w:rsidR="002A485E" w:rsidRPr="00E77B49" w:rsidRDefault="002A485E" w:rsidP="00F75447">
      <w:pPr>
        <w:pStyle w:val="3-"/>
        <w:numPr>
          <w:ilvl w:val="2"/>
          <w:numId w:val="53"/>
        </w:numPr>
        <w:tabs>
          <w:tab w:val="left" w:pos="1418"/>
        </w:tabs>
        <w:spacing w:line="276" w:lineRule="auto"/>
        <w:ind w:left="0" w:firstLine="709"/>
        <w:rPr>
          <w:b/>
          <w:szCs w:val="24"/>
        </w:rPr>
      </w:pPr>
      <w:bookmarkStart w:id="120" w:name="_Toc399504230"/>
      <w:bookmarkStart w:id="121" w:name="_Ref423683382"/>
      <w:bookmarkStart w:id="122" w:name="_Toc429126659"/>
      <w:bookmarkStart w:id="123" w:name="_Ref306114966"/>
      <w:bookmarkStart w:id="124" w:name="_Toc386551225"/>
      <w:bookmarkStart w:id="125" w:name="_Toc343613541"/>
      <w:bookmarkStart w:id="126" w:name="_Toc395190420"/>
      <w:r w:rsidRPr="00E77B49">
        <w:rPr>
          <w:b/>
          <w:szCs w:val="24"/>
        </w:rPr>
        <w:t xml:space="preserve">Обеспечение исполнения обязательств Участника </w:t>
      </w:r>
      <w:bookmarkEnd w:id="120"/>
      <w:bookmarkEnd w:id="121"/>
      <w:r w:rsidRPr="00E77B49">
        <w:rPr>
          <w:b/>
          <w:szCs w:val="24"/>
          <w:highlight w:val="yellow"/>
        </w:rPr>
        <w:t>[не требуется]</w:t>
      </w:r>
      <w:bookmarkEnd w:id="122"/>
    </w:p>
    <w:p w14:paraId="6905938D"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7" w:name="_Toc429126660"/>
      <w:r w:rsidRPr="00E77B49">
        <w:rPr>
          <w:b/>
          <w:szCs w:val="24"/>
        </w:rPr>
        <w:t>Разъяснение Документации по запросу предложений</w:t>
      </w:r>
      <w:bookmarkEnd w:id="123"/>
      <w:bookmarkEnd w:id="124"/>
      <w:bookmarkEnd w:id="125"/>
      <w:bookmarkEnd w:id="126"/>
      <w:bookmarkEnd w:id="127"/>
    </w:p>
    <w:p w14:paraId="15FA87C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w:t>
      </w:r>
    </w:p>
    <w:p w14:paraId="4736B06F"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Организатор запроса предложений обязуется в </w:t>
      </w:r>
      <w:r w:rsidR="00844D52">
        <w:rPr>
          <w:bCs/>
          <w:szCs w:val="24"/>
        </w:rPr>
        <w:t xml:space="preserve">течение 4 рабочих дней </w:t>
      </w:r>
      <w:r w:rsidRPr="00E77B49">
        <w:rPr>
          <w:bCs/>
          <w:szCs w:val="24"/>
        </w:rPr>
        <w:t xml:space="preserve">ответить на любой вопрос, который он получит не позднее, чем за 3 </w:t>
      </w:r>
      <w:r w:rsidR="00844D52">
        <w:rPr>
          <w:bCs/>
          <w:szCs w:val="24"/>
        </w:rPr>
        <w:t xml:space="preserve">рабочих </w:t>
      </w:r>
      <w:r w:rsidRPr="00E77B49">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181B6A71"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E77B49">
        <w:rPr>
          <w:bCs/>
          <w:szCs w:val="24"/>
        </w:rPr>
        <w:fldChar w:fldCharType="begin"/>
      </w:r>
      <w:r w:rsidRPr="00E77B49">
        <w:rPr>
          <w:bCs/>
          <w:szCs w:val="24"/>
        </w:rPr>
        <w:instrText xml:space="preserve"> REF _Ref386442243 \r \h </w:instrText>
      </w:r>
      <w:r w:rsidR="002979A8" w:rsidRPr="00E77B49">
        <w:rPr>
          <w:bCs/>
          <w:szCs w:val="24"/>
        </w:rPr>
        <w:instrText xml:space="preserve"> \* MERGEFORMAT </w:instrText>
      </w:r>
      <w:r w:rsidRPr="00E77B49">
        <w:rPr>
          <w:bCs/>
          <w:szCs w:val="24"/>
        </w:rPr>
      </w:r>
      <w:r w:rsidRPr="00E77B49">
        <w:rPr>
          <w:bCs/>
          <w:szCs w:val="24"/>
        </w:rPr>
        <w:fldChar w:fldCharType="separate"/>
      </w:r>
      <w:r w:rsidR="00F52BD6" w:rsidRPr="00E77B49">
        <w:rPr>
          <w:bCs/>
          <w:szCs w:val="24"/>
        </w:rPr>
        <w:t>2.3.14</w:t>
      </w:r>
      <w:r w:rsidRPr="00E77B49">
        <w:rPr>
          <w:bCs/>
          <w:szCs w:val="24"/>
        </w:rPr>
        <w:fldChar w:fldCharType="end"/>
      </w:r>
      <w:r w:rsidRPr="00E77B49">
        <w:rPr>
          <w:bCs/>
          <w:szCs w:val="24"/>
        </w:rPr>
        <w:t xml:space="preserve"> Документации по запросу предложений.</w:t>
      </w:r>
    </w:p>
    <w:p w14:paraId="6ECF3BE7"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28" w:name="_Toc386551226"/>
      <w:bookmarkStart w:id="129" w:name="_Toc395190421"/>
      <w:bookmarkStart w:id="130" w:name="_Toc429126661"/>
      <w:r w:rsidRPr="00E77B49">
        <w:rPr>
          <w:b/>
          <w:szCs w:val="24"/>
        </w:rPr>
        <w:t>Внесение изменений в Документацию по запросу предложений.</w:t>
      </w:r>
      <w:bookmarkEnd w:id="128"/>
      <w:bookmarkEnd w:id="129"/>
      <w:bookmarkEnd w:id="130"/>
    </w:p>
    <w:p w14:paraId="1F39F85E"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7B49">
        <w:rPr>
          <w:iCs/>
          <w:szCs w:val="24"/>
        </w:rPr>
        <w:t>Д</w:t>
      </w:r>
      <w:r w:rsidRPr="00E77B49">
        <w:rPr>
          <w:szCs w:val="24"/>
        </w:rPr>
        <w:t xml:space="preserve">окументацию по запросу предложений. </w:t>
      </w:r>
    </w:p>
    <w:p w14:paraId="0DF9F3E9" w14:textId="77777777" w:rsidR="00DD014F" w:rsidRPr="00E77B49" w:rsidRDefault="00775CB3" w:rsidP="00F75447">
      <w:pPr>
        <w:pStyle w:val="4-"/>
        <w:numPr>
          <w:ilvl w:val="3"/>
          <w:numId w:val="53"/>
        </w:numPr>
        <w:tabs>
          <w:tab w:val="left" w:pos="1418"/>
        </w:tabs>
        <w:spacing w:line="276" w:lineRule="auto"/>
        <w:ind w:left="0" w:firstLine="709"/>
        <w:rPr>
          <w:szCs w:val="24"/>
        </w:rPr>
      </w:pPr>
      <w:r w:rsidRPr="00E77B49">
        <w:rPr>
          <w:szCs w:val="24"/>
        </w:rPr>
        <w:t xml:space="preserve"> </w:t>
      </w:r>
      <w:r w:rsidR="00DD014F" w:rsidRPr="00E77B49">
        <w:rPr>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490EE93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31" w:name="_Ref386442243"/>
      <w:bookmarkStart w:id="132" w:name="_Toc386551227"/>
      <w:bookmarkStart w:id="133" w:name="_Toc395190422"/>
      <w:bookmarkStart w:id="134" w:name="_Toc429126662"/>
      <w:r w:rsidRPr="00E77B49">
        <w:rPr>
          <w:b/>
          <w:szCs w:val="24"/>
        </w:rPr>
        <w:t>Продление срока окончания приема Заявок</w:t>
      </w:r>
      <w:bookmarkEnd w:id="131"/>
      <w:bookmarkEnd w:id="132"/>
      <w:bookmarkEnd w:id="133"/>
      <w:bookmarkEnd w:id="134"/>
    </w:p>
    <w:p w14:paraId="5C16C0D2" w14:textId="77777777" w:rsidR="00775CB3" w:rsidRPr="00E77B49" w:rsidRDefault="00DD014F" w:rsidP="00F75447">
      <w:pPr>
        <w:pStyle w:val="4-"/>
        <w:numPr>
          <w:ilvl w:val="3"/>
          <w:numId w:val="53"/>
        </w:numPr>
        <w:tabs>
          <w:tab w:val="left" w:pos="1418"/>
        </w:tabs>
        <w:spacing w:line="276" w:lineRule="auto"/>
        <w:ind w:left="0" w:firstLine="709"/>
        <w:rPr>
          <w:szCs w:val="24"/>
        </w:rPr>
      </w:pPr>
      <w:r w:rsidRPr="00E77B49">
        <w:rPr>
          <w:szCs w:val="24"/>
        </w:rPr>
        <w:lastRenderedPageBreak/>
        <w:t>При необходимости Организатор запроса предложений, по решению Закупочной комиссии, в том числе и по обращению Участников запроса п</w:t>
      </w:r>
      <w:r w:rsidR="00775CB3" w:rsidRPr="00E77B49">
        <w:rPr>
          <w:szCs w:val="24"/>
        </w:rPr>
        <w:t>редложений, имеет право продли</w:t>
      </w:r>
      <w:r w:rsidRPr="00E77B49">
        <w:rPr>
          <w:szCs w:val="24"/>
        </w:rPr>
        <w:t>ть срок окончания приема</w:t>
      </w:r>
      <w:r w:rsidR="00E734BC" w:rsidRPr="00E77B49">
        <w:rPr>
          <w:szCs w:val="24"/>
        </w:rPr>
        <w:t xml:space="preserve"> </w:t>
      </w:r>
      <w:r w:rsidR="00717F60" w:rsidRPr="00E77B49">
        <w:rPr>
          <w:szCs w:val="24"/>
        </w:rPr>
        <w:t>Заявок.</w:t>
      </w:r>
      <w:r w:rsidR="00775CB3" w:rsidRPr="00E77B49">
        <w:rPr>
          <w:szCs w:val="24"/>
        </w:rPr>
        <w:t xml:space="preserve"> </w:t>
      </w:r>
    </w:p>
    <w:p w14:paraId="6FF01533" w14:textId="77777777" w:rsidR="00DD014F" w:rsidRPr="00E77B49" w:rsidRDefault="00FB1A42" w:rsidP="00F75447">
      <w:pPr>
        <w:pStyle w:val="4-"/>
        <w:numPr>
          <w:ilvl w:val="3"/>
          <w:numId w:val="53"/>
        </w:numPr>
        <w:tabs>
          <w:tab w:val="left" w:pos="1418"/>
        </w:tabs>
        <w:spacing w:line="276" w:lineRule="auto"/>
        <w:ind w:left="0" w:firstLine="709"/>
        <w:rPr>
          <w:szCs w:val="24"/>
        </w:rPr>
      </w:pPr>
      <w:r w:rsidRPr="00E77B49">
        <w:rPr>
          <w:iCs/>
          <w:szCs w:val="24"/>
        </w:rPr>
        <w:t>Если не было подано ни одного предложения Организатор запроса предложений имеет право продлить срок окончания подачи</w:t>
      </w:r>
      <w:r w:rsidR="00DD014F" w:rsidRPr="00E77B49">
        <w:rPr>
          <w:szCs w:val="24"/>
        </w:rPr>
        <w:t xml:space="preserve"> Заявок.</w:t>
      </w:r>
    </w:p>
    <w:p w14:paraId="686A285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35" w:name="_Ref191386249"/>
    </w:p>
    <w:p w14:paraId="4B9B1B60"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36" w:name="_Ref305973214"/>
      <w:bookmarkStart w:id="137" w:name="_Toc386551228"/>
      <w:bookmarkStart w:id="138" w:name="_Toc395190423"/>
      <w:bookmarkStart w:id="139" w:name="_Toc429410736"/>
      <w:r w:rsidRPr="00E77B49">
        <w:rPr>
          <w:szCs w:val="24"/>
        </w:rPr>
        <w:t>Подача Заявок и их прием</w:t>
      </w:r>
      <w:bookmarkStart w:id="140" w:name="_Ref56229451"/>
      <w:bookmarkEnd w:id="135"/>
      <w:bookmarkEnd w:id="136"/>
      <w:bookmarkEnd w:id="137"/>
      <w:bookmarkEnd w:id="138"/>
      <w:bookmarkEnd w:id="139"/>
    </w:p>
    <w:p w14:paraId="1876166E"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41" w:name="_Toc386551229"/>
      <w:bookmarkStart w:id="142" w:name="_Toc395190424"/>
      <w:bookmarkStart w:id="143" w:name="_Toc429126664"/>
      <w:r w:rsidRPr="00E77B49">
        <w:rPr>
          <w:b/>
          <w:szCs w:val="24"/>
        </w:rPr>
        <w:t>Подача Заявок через ЭТП</w:t>
      </w:r>
      <w:bookmarkEnd w:id="141"/>
      <w:bookmarkEnd w:id="142"/>
      <w:bookmarkEnd w:id="143"/>
    </w:p>
    <w:p w14:paraId="05474AA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Порядок подачи Заявок на ЭТП определяется правилами и инструкциями данной ЭТП.</w:t>
      </w:r>
    </w:p>
    <w:p w14:paraId="1B0800ED" w14:textId="77777777" w:rsidR="00D4125E" w:rsidRPr="00E77B49" w:rsidRDefault="00177CCC" w:rsidP="00F75447">
      <w:pPr>
        <w:pStyle w:val="4-"/>
        <w:numPr>
          <w:ilvl w:val="3"/>
          <w:numId w:val="53"/>
        </w:numPr>
        <w:tabs>
          <w:tab w:val="left" w:pos="1418"/>
        </w:tabs>
        <w:spacing w:line="276" w:lineRule="auto"/>
        <w:ind w:left="0" w:firstLine="709"/>
        <w:rPr>
          <w:szCs w:val="24"/>
        </w:rPr>
      </w:pPr>
      <w:bookmarkStart w:id="144" w:name="_Toc429126665"/>
      <w:r w:rsidRPr="00E77B49">
        <w:rPr>
          <w:szCs w:val="24"/>
        </w:rPr>
        <w:t>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w:t>
      </w:r>
      <w:r w:rsidR="00E734BC" w:rsidRPr="00E77B49">
        <w:rPr>
          <w:szCs w:val="24"/>
        </w:rPr>
        <w:t>чтительнее формат *.pdf</w:t>
      </w:r>
      <w:r w:rsidRPr="00E77B49">
        <w:rPr>
          <w:szCs w:val="24"/>
        </w:rPr>
        <w:t xml:space="preserve">). Файлы должны быть именованы так, чтобы из их названия было бы понятно, какой документ в каком файле располагается. </w:t>
      </w:r>
      <w:r w:rsidR="00EB5F0A" w:rsidRPr="00E77B49">
        <w:rPr>
          <w:szCs w:val="24"/>
        </w:rPr>
        <w:t>Заявки на ЭТП могут быть поданы с момента публикации закупки на сайте ЭТП до момента окончания приема заявок, указанного в извещении</w:t>
      </w:r>
      <w:bookmarkStart w:id="145" w:name="_Ref115077798"/>
      <w:bookmarkStart w:id="146" w:name="_Toc395190425"/>
      <w:r w:rsidR="00D4125E" w:rsidRPr="00E77B49">
        <w:rPr>
          <w:szCs w:val="24"/>
        </w:rPr>
        <w:t>.</w:t>
      </w:r>
      <w:bookmarkEnd w:id="144"/>
    </w:p>
    <w:p w14:paraId="1D183B2C" w14:textId="77777777" w:rsidR="00717F60" w:rsidRPr="00E77B49" w:rsidRDefault="00717F60" w:rsidP="00F75447">
      <w:pPr>
        <w:pStyle w:val="3-"/>
        <w:numPr>
          <w:ilvl w:val="2"/>
          <w:numId w:val="53"/>
        </w:numPr>
        <w:tabs>
          <w:tab w:val="left" w:pos="1418"/>
        </w:tabs>
        <w:spacing w:line="276" w:lineRule="auto"/>
        <w:ind w:left="0" w:firstLine="709"/>
        <w:rPr>
          <w:b/>
          <w:szCs w:val="24"/>
        </w:rPr>
      </w:pPr>
      <w:bookmarkStart w:id="147" w:name="_Toc429126666"/>
      <w:r w:rsidRPr="00E77B49">
        <w:rPr>
          <w:b/>
          <w:szCs w:val="24"/>
        </w:rPr>
        <w:t>Подача Заявок в письменной</w:t>
      </w:r>
      <w:r w:rsidR="00C57264" w:rsidRPr="00E77B49">
        <w:rPr>
          <w:b/>
          <w:szCs w:val="24"/>
        </w:rPr>
        <w:t xml:space="preserve"> (бумажной) </w:t>
      </w:r>
      <w:r w:rsidRPr="00E77B49">
        <w:rPr>
          <w:b/>
          <w:szCs w:val="24"/>
        </w:rPr>
        <w:t>форме</w:t>
      </w:r>
      <w:bookmarkEnd w:id="145"/>
      <w:bookmarkEnd w:id="146"/>
      <w:bookmarkEnd w:id="147"/>
      <w:r w:rsidR="003C0640" w:rsidRPr="00E77B49">
        <w:rPr>
          <w:b/>
          <w:szCs w:val="24"/>
        </w:rPr>
        <w:t xml:space="preserve"> </w:t>
      </w:r>
      <w:r w:rsidR="003C0640" w:rsidRPr="00E77B49">
        <w:rPr>
          <w:b/>
          <w:i/>
          <w:color w:val="FF0000"/>
          <w:szCs w:val="24"/>
          <w:highlight w:val="yellow"/>
          <w:u w:val="single"/>
        </w:rPr>
        <w:t>(ПО ДАННОЙ ЗАКУПКЕ ПРЕДОСТАВЛЕНИЕ ЗАЯВКИ В ПИСЬМЕННОЙ ФОРМЕ НЕ ТРЕБУЕТСЯ).</w:t>
      </w:r>
    </w:p>
    <w:p w14:paraId="45A2CDDE"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48" w:name="_Ref303683883"/>
      <w:bookmarkStart w:id="149" w:name="_Toc386551230"/>
      <w:bookmarkStart w:id="150" w:name="_Toc395190426"/>
      <w:bookmarkStart w:id="151" w:name="_Toc429410737"/>
      <w:bookmarkStart w:id="152" w:name="_Ref429410909"/>
      <w:bookmarkEnd w:id="140"/>
      <w:r w:rsidRPr="00E77B49">
        <w:rPr>
          <w:szCs w:val="24"/>
        </w:rPr>
        <w:t>Изменение и отзыв Заявки</w:t>
      </w:r>
      <w:bookmarkEnd w:id="148"/>
      <w:bookmarkEnd w:id="149"/>
      <w:bookmarkEnd w:id="150"/>
      <w:bookmarkEnd w:id="151"/>
      <w:bookmarkEnd w:id="152"/>
    </w:p>
    <w:p w14:paraId="11C0910C"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До окончания срока подачи заявок Участник запроса предложений вправе изменить или отозвать поданную Заявку.</w:t>
      </w:r>
    </w:p>
    <w:p w14:paraId="2389333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Порядок изменения или отзыва Заявок на ЭТП определяется правилами ЭТП.</w:t>
      </w:r>
    </w:p>
    <w:p w14:paraId="617E346B" w14:textId="77777777" w:rsidR="005E0786" w:rsidRPr="00E77B49" w:rsidRDefault="00734770" w:rsidP="00F75447">
      <w:pPr>
        <w:pStyle w:val="3-"/>
        <w:numPr>
          <w:ilvl w:val="2"/>
          <w:numId w:val="53"/>
        </w:numPr>
        <w:tabs>
          <w:tab w:val="left" w:pos="1418"/>
        </w:tabs>
        <w:spacing w:before="0" w:after="0" w:line="276" w:lineRule="auto"/>
        <w:ind w:left="0" w:firstLine="709"/>
        <w:rPr>
          <w:szCs w:val="24"/>
        </w:rPr>
      </w:pPr>
      <w:r w:rsidRPr="00E77B49">
        <w:rPr>
          <w:szCs w:val="24"/>
        </w:rPr>
        <w:t xml:space="preserve">Все требуемые документы в соответствии с условиями настоящей </w:t>
      </w:r>
      <w:r w:rsidR="002368B6" w:rsidRPr="00E77B49">
        <w:rPr>
          <w:szCs w:val="24"/>
        </w:rPr>
        <w:t xml:space="preserve">Закупочной </w:t>
      </w:r>
      <w:r w:rsidRPr="00E77B49">
        <w:rPr>
          <w:szCs w:val="24"/>
        </w:rPr>
        <w:t>документации должны</w:t>
      </w:r>
      <w:r w:rsidR="002368B6" w:rsidRPr="00E77B49">
        <w:rPr>
          <w:szCs w:val="24"/>
        </w:rPr>
        <w:t xml:space="preserve"> быть предоставлены Участником запроса предложений</w:t>
      </w:r>
      <w:r w:rsidRPr="00E77B49">
        <w:rPr>
          <w:szCs w:val="24"/>
        </w:rPr>
        <w:t xml:space="preserve">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w:t>
      </w:r>
      <w:r w:rsidR="002368B6" w:rsidRPr="00E77B49">
        <w:rPr>
          <w:szCs w:val="24"/>
        </w:rPr>
        <w:t xml:space="preserve">казанными в настоящей Закупочной </w:t>
      </w:r>
      <w:r w:rsidRPr="00E77B49">
        <w:rPr>
          <w:szCs w:val="24"/>
        </w:rPr>
        <w:t>документации.</w:t>
      </w:r>
    </w:p>
    <w:p w14:paraId="41ADE79B" w14:textId="77777777" w:rsidR="005E0786" w:rsidRPr="00E77B49" w:rsidRDefault="005E0786" w:rsidP="00F75447">
      <w:pPr>
        <w:pStyle w:val="2-"/>
        <w:numPr>
          <w:ilvl w:val="1"/>
          <w:numId w:val="53"/>
        </w:numPr>
        <w:tabs>
          <w:tab w:val="left" w:pos="1418"/>
        </w:tabs>
        <w:spacing w:line="276" w:lineRule="auto"/>
        <w:ind w:firstLine="709"/>
        <w:rPr>
          <w:szCs w:val="24"/>
        </w:rPr>
      </w:pPr>
      <w:bookmarkStart w:id="153" w:name="_Ref427582616"/>
      <w:bookmarkStart w:id="154" w:name="_Toc429410738"/>
      <w:bookmarkStart w:id="155" w:name="_Ref305973250"/>
      <w:bookmarkStart w:id="156" w:name="_Toc386551231"/>
      <w:bookmarkStart w:id="157" w:name="_Toc395190427"/>
      <w:r w:rsidRPr="00E77B49">
        <w:rPr>
          <w:szCs w:val="24"/>
        </w:rPr>
        <w:t>Вскрытие поступивших на запрос предложений конвертов</w:t>
      </w:r>
      <w:bookmarkEnd w:id="153"/>
      <w:bookmarkEnd w:id="154"/>
      <w:r w:rsidRPr="00E77B49">
        <w:rPr>
          <w:szCs w:val="24"/>
        </w:rPr>
        <w:t xml:space="preserve"> </w:t>
      </w:r>
    </w:p>
    <w:p w14:paraId="479AED0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8" w:name="_Toc429126669"/>
      <w:r w:rsidRPr="00E77B49">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58"/>
    </w:p>
    <w:p w14:paraId="1D8385C7"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59" w:name="_Toc429126670"/>
      <w:r w:rsidRPr="00E77B49">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59"/>
    </w:p>
    <w:p w14:paraId="59AFD62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0" w:name="_Toc429126671"/>
      <w:r w:rsidRPr="00E77B49">
        <w:rPr>
          <w:szCs w:val="24"/>
        </w:rPr>
        <w:t>Дата и время вскрытия в бумажной</w:t>
      </w:r>
      <w:r w:rsidR="0006355E" w:rsidRPr="00E77B49">
        <w:rPr>
          <w:szCs w:val="24"/>
        </w:rPr>
        <w:t xml:space="preserve"> (письменной) </w:t>
      </w:r>
      <w:r w:rsidRPr="00E77B49">
        <w:rPr>
          <w:szCs w:val="24"/>
        </w:rPr>
        <w:t>форме поступивших ко</w:t>
      </w:r>
      <w:r w:rsidR="00DB5BB8" w:rsidRPr="00E77B49">
        <w:rPr>
          <w:szCs w:val="24"/>
        </w:rPr>
        <w:t xml:space="preserve">нвертов на запрос предложений, </w:t>
      </w:r>
      <w:r w:rsidRPr="00E77B49">
        <w:rPr>
          <w:szCs w:val="24"/>
        </w:rPr>
        <w:t>указана в Извещении о проведении запроса предложений.</w:t>
      </w:r>
      <w:bookmarkEnd w:id="160"/>
    </w:p>
    <w:p w14:paraId="49B81646"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1" w:name="_Toc429126672"/>
      <w:r w:rsidRPr="00E77B49">
        <w:rPr>
          <w:szCs w:val="24"/>
        </w:rPr>
        <w:t>О</w:t>
      </w:r>
      <w:r w:rsidR="00101583" w:rsidRPr="00E77B49">
        <w:rPr>
          <w:szCs w:val="24"/>
        </w:rPr>
        <w:t xml:space="preserve">рганизатор запроса предложений </w:t>
      </w:r>
      <w:r w:rsidRPr="00E77B49">
        <w:rPr>
          <w:szCs w:val="24"/>
        </w:rPr>
        <w:t xml:space="preserve">проводит процедуру вскрытия поступивших конвертов с Предложениями, </w:t>
      </w:r>
      <w:r w:rsidR="00101583" w:rsidRPr="00E77B49">
        <w:rPr>
          <w:szCs w:val="24"/>
        </w:rPr>
        <w:t xml:space="preserve">в срок указанный в </w:t>
      </w:r>
      <w:r w:rsidR="00101583" w:rsidRPr="00E77B49">
        <w:rPr>
          <w:szCs w:val="24"/>
          <w:highlight w:val="yellow"/>
        </w:rPr>
        <w:t>пункте 1</w:t>
      </w:r>
      <w:r w:rsidR="009342DC" w:rsidRPr="00E77B49">
        <w:rPr>
          <w:szCs w:val="24"/>
          <w:highlight w:val="yellow"/>
        </w:rPr>
        <w:t>2</w:t>
      </w:r>
      <w:r w:rsidR="00101583" w:rsidRPr="00E77B49">
        <w:rPr>
          <w:szCs w:val="24"/>
          <w:highlight w:val="yellow"/>
        </w:rPr>
        <w:t xml:space="preserve"> Извещения</w:t>
      </w:r>
      <w:r w:rsidR="00101583" w:rsidRPr="00E77B49">
        <w:rPr>
          <w:szCs w:val="24"/>
        </w:rPr>
        <w:t xml:space="preserve"> о проведении запроса предложений</w:t>
      </w:r>
      <w:r w:rsidRPr="00E77B49">
        <w:rPr>
          <w:szCs w:val="24"/>
        </w:rPr>
        <w:t>, в присутствии не менее чем двух членов Закупочной комиссии.</w:t>
      </w:r>
      <w:bookmarkEnd w:id="161"/>
    </w:p>
    <w:p w14:paraId="363B4F6D" w14:textId="77777777" w:rsidR="005E0786" w:rsidRPr="00E77B49" w:rsidRDefault="0017732D" w:rsidP="00F75447">
      <w:pPr>
        <w:pStyle w:val="3-"/>
        <w:numPr>
          <w:ilvl w:val="2"/>
          <w:numId w:val="53"/>
        </w:numPr>
        <w:tabs>
          <w:tab w:val="left" w:pos="1418"/>
        </w:tabs>
        <w:spacing w:before="0" w:after="0" w:line="276" w:lineRule="auto"/>
        <w:ind w:left="0" w:firstLine="709"/>
        <w:rPr>
          <w:szCs w:val="24"/>
        </w:rPr>
      </w:pPr>
      <w:bookmarkStart w:id="162" w:name="_Toc429126673"/>
      <w:r w:rsidRPr="00E77B49">
        <w:rPr>
          <w:szCs w:val="24"/>
        </w:rPr>
        <w:lastRenderedPageBreak/>
        <w:t xml:space="preserve">На </w:t>
      </w:r>
      <w:r w:rsidR="005E0786" w:rsidRPr="00E77B49">
        <w:rPr>
          <w:szCs w:val="24"/>
        </w:rPr>
        <w:t>процедуре</w:t>
      </w:r>
      <w:r w:rsidRPr="00E77B49">
        <w:rPr>
          <w:szCs w:val="24"/>
        </w:rPr>
        <w:t xml:space="preserve"> вскрытия конвертов</w:t>
      </w:r>
      <w:r w:rsidR="0006355E" w:rsidRPr="00E77B49">
        <w:rPr>
          <w:szCs w:val="24"/>
        </w:rPr>
        <w:t xml:space="preserve">, при проведении процедуры в бумажном (письменном) виде, </w:t>
      </w:r>
      <w:r w:rsidR="005E0786" w:rsidRPr="00E77B49">
        <w:rPr>
          <w:szCs w:val="24"/>
        </w:rPr>
        <w:t>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w:t>
      </w:r>
      <w:r w:rsidR="00C57264" w:rsidRPr="00E77B49">
        <w:rPr>
          <w:szCs w:val="24"/>
        </w:rPr>
        <w:t xml:space="preserve"> по данному </w:t>
      </w:r>
      <w:r w:rsidR="005E0786" w:rsidRPr="00E77B49">
        <w:rPr>
          <w:szCs w:val="24"/>
        </w:rPr>
        <w:t>запрос</w:t>
      </w:r>
      <w:r w:rsidR="00C57264" w:rsidRPr="00E77B49">
        <w:rPr>
          <w:szCs w:val="24"/>
        </w:rPr>
        <w:t>у</w:t>
      </w:r>
      <w:r w:rsidR="005E0786" w:rsidRPr="00E77B49">
        <w:rPr>
          <w:szCs w:val="24"/>
        </w:rPr>
        <w:t xml:space="preserve"> предл</w:t>
      </w:r>
      <w:r w:rsidRPr="00E77B49">
        <w:rPr>
          <w:szCs w:val="24"/>
        </w:rPr>
        <w:t xml:space="preserve">ожений </w:t>
      </w:r>
      <w:r w:rsidR="00115AD4" w:rsidRPr="00E77B49">
        <w:rPr>
          <w:szCs w:val="24"/>
        </w:rPr>
        <w:t xml:space="preserve">указанному в пункте </w:t>
      </w:r>
      <w:r w:rsidR="00115AD4" w:rsidRPr="00E77B49">
        <w:rPr>
          <w:szCs w:val="24"/>
        </w:rPr>
        <w:fldChar w:fldCharType="begin"/>
      </w:r>
      <w:r w:rsidR="00115AD4" w:rsidRPr="00E77B49">
        <w:rPr>
          <w:szCs w:val="24"/>
        </w:rPr>
        <w:instrText xml:space="preserve"> REF _Ref428991770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1.1.1</w:t>
      </w:r>
      <w:r w:rsidR="00115AD4" w:rsidRPr="00E77B49">
        <w:rPr>
          <w:szCs w:val="24"/>
        </w:rPr>
        <w:fldChar w:fldCharType="end"/>
      </w:r>
      <w:r w:rsidR="005E0786" w:rsidRPr="00E77B49">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w:t>
      </w:r>
      <w:r w:rsidR="00304F27" w:rsidRPr="00E77B49">
        <w:rPr>
          <w:szCs w:val="24"/>
        </w:rPr>
        <w:t>, а также документ удостоверяющий личность.</w:t>
      </w:r>
      <w:bookmarkEnd w:id="162"/>
    </w:p>
    <w:p w14:paraId="1C62D3D4"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3" w:name="_Toc429126674"/>
      <w:r w:rsidRPr="00E77B49">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63"/>
    </w:p>
    <w:p w14:paraId="16652D95"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64" w:name="_Toc429126675"/>
      <w:r w:rsidRPr="00E77B49">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64"/>
    </w:p>
    <w:p w14:paraId="42925E22" w14:textId="77777777" w:rsidR="005E0786" w:rsidRPr="00E77B49" w:rsidRDefault="00DB5BB8" w:rsidP="00F75447">
      <w:pPr>
        <w:pStyle w:val="6-"/>
        <w:numPr>
          <w:ilvl w:val="5"/>
          <w:numId w:val="53"/>
        </w:numPr>
        <w:tabs>
          <w:tab w:val="left" w:pos="1418"/>
        </w:tabs>
        <w:spacing w:line="276" w:lineRule="auto"/>
        <w:ind w:left="0" w:firstLine="709"/>
        <w:rPr>
          <w:szCs w:val="24"/>
        </w:rPr>
      </w:pPr>
      <w:bookmarkStart w:id="165" w:name="_Toc429126676"/>
      <w:r w:rsidRPr="00E77B49">
        <w:rPr>
          <w:szCs w:val="24"/>
        </w:rPr>
        <w:t>-</w:t>
      </w:r>
      <w:r w:rsidR="005E0786" w:rsidRPr="00E77B49">
        <w:rPr>
          <w:szCs w:val="24"/>
        </w:rPr>
        <w:t xml:space="preserve"> предмет запроса предложений;</w:t>
      </w:r>
      <w:bookmarkEnd w:id="165"/>
    </w:p>
    <w:p w14:paraId="04321041" w14:textId="77777777" w:rsidR="0017732D" w:rsidRPr="00E77B49" w:rsidRDefault="0017732D" w:rsidP="00F75447">
      <w:pPr>
        <w:pStyle w:val="6-"/>
        <w:numPr>
          <w:ilvl w:val="5"/>
          <w:numId w:val="53"/>
        </w:numPr>
        <w:tabs>
          <w:tab w:val="left" w:pos="1418"/>
        </w:tabs>
        <w:spacing w:line="276" w:lineRule="auto"/>
        <w:ind w:left="0" w:firstLine="709"/>
        <w:rPr>
          <w:szCs w:val="24"/>
        </w:rPr>
      </w:pPr>
      <w:bookmarkStart w:id="166" w:name="_Toc429126677"/>
      <w:r w:rsidRPr="00E77B49">
        <w:rPr>
          <w:szCs w:val="24"/>
        </w:rPr>
        <w:t>- общую цену Запроса предложений;</w:t>
      </w:r>
      <w:bookmarkEnd w:id="166"/>
    </w:p>
    <w:p w14:paraId="0FA62F2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7" w:name="_Toc429126678"/>
      <w:r w:rsidRPr="00E77B49">
        <w:rPr>
          <w:szCs w:val="24"/>
        </w:rPr>
        <w:t xml:space="preserve">- </w:t>
      </w:r>
      <w:r w:rsidR="005E0786" w:rsidRPr="00E77B49">
        <w:rPr>
          <w:szCs w:val="24"/>
        </w:rPr>
        <w:t>количество Участников, подавших Предложения;</w:t>
      </w:r>
      <w:bookmarkEnd w:id="167"/>
    </w:p>
    <w:p w14:paraId="756CDFE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8" w:name="_Toc429126679"/>
      <w:r w:rsidRPr="00E77B49">
        <w:rPr>
          <w:szCs w:val="24"/>
        </w:rPr>
        <w:t>-</w:t>
      </w:r>
      <w:r w:rsidR="005E0786" w:rsidRPr="00E77B49">
        <w:rPr>
          <w:szCs w:val="24"/>
        </w:rPr>
        <w:t xml:space="preserve"> количество поданных конвертов в бумажном виде;</w:t>
      </w:r>
      <w:bookmarkEnd w:id="168"/>
    </w:p>
    <w:p w14:paraId="6CD7C710"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69" w:name="_Toc429126680"/>
      <w:r w:rsidRPr="00E77B49">
        <w:rPr>
          <w:szCs w:val="24"/>
        </w:rPr>
        <w:t xml:space="preserve">- </w:t>
      </w:r>
      <w:r w:rsidR="005E0786" w:rsidRPr="00E77B49">
        <w:rPr>
          <w:szCs w:val="24"/>
        </w:rPr>
        <w:t>о содержимом Конверта (Предл</w:t>
      </w:r>
      <w:r w:rsidRPr="00E77B49">
        <w:rPr>
          <w:szCs w:val="24"/>
        </w:rPr>
        <w:t>ожение, ее изменение или отзыв);</w:t>
      </w:r>
      <w:bookmarkEnd w:id="169"/>
    </w:p>
    <w:p w14:paraId="2CFC98BD"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0" w:name="_Toc429126681"/>
      <w:r w:rsidRPr="00E77B49">
        <w:rPr>
          <w:szCs w:val="24"/>
        </w:rPr>
        <w:t xml:space="preserve">- </w:t>
      </w:r>
      <w:r w:rsidR="005E0786" w:rsidRPr="00E77B49">
        <w:rPr>
          <w:szCs w:val="24"/>
        </w:rPr>
        <w:t xml:space="preserve">наименование </w:t>
      </w:r>
      <w:r w:rsidRPr="00E77B49">
        <w:rPr>
          <w:szCs w:val="24"/>
        </w:rPr>
        <w:t>Участника запроса предложений;</w:t>
      </w:r>
      <w:bookmarkEnd w:id="170"/>
    </w:p>
    <w:p w14:paraId="717C6219"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1" w:name="_Toc429126682"/>
      <w:r w:rsidRPr="00E77B49">
        <w:rPr>
          <w:szCs w:val="24"/>
        </w:rPr>
        <w:t xml:space="preserve">- </w:t>
      </w:r>
      <w:r w:rsidR="005E0786" w:rsidRPr="00E77B49">
        <w:rPr>
          <w:szCs w:val="24"/>
        </w:rPr>
        <w:t>для конвертов с изменения</w:t>
      </w:r>
      <w:r w:rsidR="00DB5BB8" w:rsidRPr="00E77B49">
        <w:rPr>
          <w:szCs w:val="24"/>
        </w:rPr>
        <w:t>ми и отзывами Предложений</w:t>
      </w:r>
      <w:r w:rsidR="005E0786" w:rsidRPr="00E77B49">
        <w:rPr>
          <w:szCs w:val="24"/>
        </w:rPr>
        <w:t xml:space="preserve"> – существо или факт отзыва Предложения;</w:t>
      </w:r>
      <w:bookmarkEnd w:id="171"/>
    </w:p>
    <w:p w14:paraId="4BCC584F"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2" w:name="_Toc429126683"/>
      <w:r w:rsidRPr="00E77B49">
        <w:rPr>
          <w:szCs w:val="24"/>
        </w:rPr>
        <w:t xml:space="preserve">- </w:t>
      </w:r>
      <w:r w:rsidR="005E0786" w:rsidRPr="00E77B49">
        <w:rPr>
          <w:szCs w:val="24"/>
        </w:rPr>
        <w:t>общую цену Предложения данного Участника, поданную в бумажном виде;</w:t>
      </w:r>
      <w:bookmarkEnd w:id="172"/>
    </w:p>
    <w:p w14:paraId="7964B905" w14:textId="77777777" w:rsidR="005E0786" w:rsidRPr="00E77B49" w:rsidRDefault="0017732D" w:rsidP="00F75447">
      <w:pPr>
        <w:pStyle w:val="6-"/>
        <w:numPr>
          <w:ilvl w:val="5"/>
          <w:numId w:val="53"/>
        </w:numPr>
        <w:tabs>
          <w:tab w:val="left" w:pos="1418"/>
        </w:tabs>
        <w:spacing w:line="276" w:lineRule="auto"/>
        <w:ind w:left="0" w:firstLine="709"/>
        <w:rPr>
          <w:szCs w:val="24"/>
        </w:rPr>
      </w:pPr>
      <w:bookmarkStart w:id="173" w:name="_Toc429126684"/>
      <w:r w:rsidRPr="00E77B49">
        <w:rPr>
          <w:szCs w:val="24"/>
        </w:rPr>
        <w:t xml:space="preserve">- </w:t>
      </w:r>
      <w:r w:rsidR="005E0786" w:rsidRPr="00E77B49">
        <w:rPr>
          <w:szCs w:val="24"/>
        </w:rPr>
        <w:t>иные сведения, которые Закупочная комиссия считает нужным огласить.</w:t>
      </w:r>
      <w:bookmarkEnd w:id="173"/>
    </w:p>
    <w:p w14:paraId="281AEB5B" w14:textId="77777777" w:rsidR="005E0786" w:rsidRPr="00E77B49" w:rsidRDefault="005E0786" w:rsidP="00F75447">
      <w:pPr>
        <w:pStyle w:val="3-"/>
        <w:numPr>
          <w:ilvl w:val="2"/>
          <w:numId w:val="53"/>
        </w:numPr>
        <w:tabs>
          <w:tab w:val="left" w:pos="1418"/>
        </w:tabs>
        <w:spacing w:before="0" w:after="0" w:line="276" w:lineRule="auto"/>
        <w:ind w:left="0" w:firstLine="709"/>
        <w:rPr>
          <w:szCs w:val="24"/>
        </w:rPr>
      </w:pPr>
      <w:bookmarkStart w:id="174" w:name="_Toc429126685"/>
      <w:r w:rsidRPr="00E77B49">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74"/>
    </w:p>
    <w:p w14:paraId="2BC3C353"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75" w:name="_Toc429410739"/>
      <w:bookmarkStart w:id="176" w:name="_Ref429410930"/>
      <w:r w:rsidRPr="00E77B49">
        <w:rPr>
          <w:szCs w:val="24"/>
        </w:rPr>
        <w:t>Оценка Заявок и проведение переговоров</w:t>
      </w:r>
      <w:bookmarkEnd w:id="155"/>
      <w:bookmarkEnd w:id="156"/>
      <w:bookmarkEnd w:id="157"/>
      <w:bookmarkEnd w:id="175"/>
      <w:bookmarkEnd w:id="176"/>
    </w:p>
    <w:p w14:paraId="102902A6"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7" w:name="_Toc386551232"/>
      <w:bookmarkStart w:id="178" w:name="_Toc395190428"/>
      <w:r w:rsidRPr="00E77B49">
        <w:rPr>
          <w:b/>
          <w:szCs w:val="24"/>
        </w:rPr>
        <w:t>Общие положения</w:t>
      </w:r>
      <w:bookmarkEnd w:id="177"/>
      <w:bookmarkEnd w:id="178"/>
    </w:p>
    <w:p w14:paraId="10575653"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Открытие доступа к просмотру заявок (вскрытие заявок) произойдет автоматически на сайте </w:t>
      </w:r>
      <w:r w:rsidR="00CC2634" w:rsidRPr="00E77B49">
        <w:rPr>
          <w:szCs w:val="24"/>
        </w:rPr>
        <w:t>ЭТП</w:t>
      </w:r>
      <w:r w:rsidRPr="00E77B49">
        <w:rPr>
          <w:szCs w:val="24"/>
        </w:rPr>
        <w:t xml:space="preserve"> </w:t>
      </w:r>
      <w:r w:rsidR="00EB5F0A" w:rsidRPr="00E77B49">
        <w:rPr>
          <w:szCs w:val="24"/>
        </w:rPr>
        <w:t>в срок, указанный в извещении о проведении данного запроса предложений</w:t>
      </w:r>
      <w:r w:rsidRPr="00E77B49">
        <w:rPr>
          <w:szCs w:val="24"/>
        </w:rPr>
        <w:t>.</w:t>
      </w:r>
    </w:p>
    <w:p w14:paraId="01977497"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осуществляется Закупочной комиссией и иными лицами (экспертами и специалистами), привлеченными Организатором запроса</w:t>
      </w:r>
      <w:r w:rsidR="00E734BC" w:rsidRPr="00E77B49">
        <w:rPr>
          <w:szCs w:val="24"/>
        </w:rPr>
        <w:t xml:space="preserve"> </w:t>
      </w:r>
      <w:r w:rsidR="00D510D2" w:rsidRPr="00E77B49">
        <w:rPr>
          <w:szCs w:val="24"/>
        </w:rPr>
        <w:t>предложений</w:t>
      </w:r>
      <w:r w:rsidRPr="00E77B49">
        <w:rPr>
          <w:szCs w:val="24"/>
        </w:rPr>
        <w:t>.</w:t>
      </w:r>
    </w:p>
    <w:p w14:paraId="2A606E7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Оценка Заявок будет осуществляться, исходя из электронных версий документов Заявок.</w:t>
      </w:r>
    </w:p>
    <w:p w14:paraId="5079B79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Рассмотрение и оценка заявок осуществляется в соответствии с условиями настоящей Документации.</w:t>
      </w:r>
    </w:p>
    <w:p w14:paraId="68863A8B"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w:t>
      </w:r>
      <w:r w:rsidR="00371C57" w:rsidRPr="00E77B49">
        <w:rPr>
          <w:szCs w:val="24"/>
        </w:rPr>
        <w:t>ициальном сайте, сайте Общества,</w:t>
      </w:r>
      <w:r w:rsidRPr="00E77B49">
        <w:rPr>
          <w:szCs w:val="24"/>
        </w:rPr>
        <w:t xml:space="preserve"> ЭТП (при проведении закупки на ЭТП).</w:t>
      </w:r>
    </w:p>
    <w:p w14:paraId="0080DEA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 xml:space="preserve">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w:t>
      </w:r>
      <w:r w:rsidRPr="00E77B49">
        <w:rPr>
          <w:szCs w:val="24"/>
        </w:rPr>
        <w:lastRenderedPageBreak/>
        <w:t>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AEBA089" w14:textId="77777777" w:rsidR="00371C57" w:rsidRPr="00E77B49" w:rsidRDefault="00371C57" w:rsidP="00F75447">
      <w:pPr>
        <w:pStyle w:val="4-"/>
        <w:numPr>
          <w:ilvl w:val="3"/>
          <w:numId w:val="53"/>
        </w:numPr>
        <w:tabs>
          <w:tab w:val="left" w:pos="1418"/>
        </w:tabs>
        <w:spacing w:line="276" w:lineRule="auto"/>
        <w:ind w:left="0" w:firstLine="709"/>
        <w:rPr>
          <w:szCs w:val="24"/>
        </w:rPr>
      </w:pPr>
      <w:r w:rsidRPr="00E77B49">
        <w:rPr>
          <w:szCs w:val="24"/>
        </w:rPr>
        <w:t>Оценка Заявок может включать:</w:t>
      </w:r>
    </w:p>
    <w:p w14:paraId="6C7A941D" w14:textId="77777777" w:rsidR="00371C57"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отборочную стадию (пункт </w:t>
      </w:r>
      <w:r w:rsidRPr="00E77B49">
        <w:rPr>
          <w:szCs w:val="24"/>
        </w:rPr>
        <w:fldChar w:fldCharType="begin"/>
      </w:r>
      <w:r w:rsidRPr="00E77B49">
        <w:rPr>
          <w:szCs w:val="24"/>
        </w:rPr>
        <w:instrText xml:space="preserve"> REF _Ref93089454 \n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007D6A0D" w:rsidRPr="00E77B49">
        <w:rPr>
          <w:szCs w:val="24"/>
        </w:rPr>
        <w:t>);</w:t>
      </w:r>
    </w:p>
    <w:p w14:paraId="35911AF1"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оценочную стадию (пункт </w:t>
      </w:r>
      <w:r w:rsidR="00115AD4" w:rsidRPr="00E77B49">
        <w:rPr>
          <w:szCs w:val="24"/>
        </w:rPr>
        <w:fldChar w:fldCharType="begin"/>
      </w:r>
      <w:r w:rsidR="00115AD4" w:rsidRPr="00E77B49">
        <w:rPr>
          <w:szCs w:val="24"/>
        </w:rPr>
        <w:instrText xml:space="preserve"> REF _Ref306138385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2.7.3</w:t>
      </w:r>
      <w:r w:rsidR="00115AD4" w:rsidRPr="00E77B49">
        <w:rPr>
          <w:szCs w:val="24"/>
        </w:rPr>
        <w:fldChar w:fldCharType="end"/>
      </w:r>
      <w:r w:rsidR="007D6A0D" w:rsidRPr="00E77B49">
        <w:rPr>
          <w:szCs w:val="24"/>
        </w:rPr>
        <w:t>);</w:t>
      </w:r>
    </w:p>
    <w:p w14:paraId="1AC35383" w14:textId="77777777" w:rsidR="00371C57" w:rsidRPr="00E77B49" w:rsidRDefault="00371C57" w:rsidP="00F75447">
      <w:pPr>
        <w:pStyle w:val="6-"/>
        <w:numPr>
          <w:ilvl w:val="5"/>
          <w:numId w:val="53"/>
        </w:numPr>
        <w:tabs>
          <w:tab w:val="left" w:pos="1418"/>
        </w:tabs>
        <w:spacing w:line="276" w:lineRule="auto"/>
        <w:ind w:left="0" w:firstLine="709"/>
        <w:rPr>
          <w:szCs w:val="24"/>
        </w:rPr>
      </w:pPr>
      <w:r w:rsidRPr="00E77B49">
        <w:rPr>
          <w:szCs w:val="24"/>
        </w:rPr>
        <w:t xml:space="preserve">проведение (при необходимости) переговоров (пункт </w:t>
      </w:r>
      <w:r w:rsidR="00115AD4" w:rsidRPr="00E77B49">
        <w:rPr>
          <w:szCs w:val="24"/>
        </w:rPr>
        <w:fldChar w:fldCharType="begin"/>
      </w:r>
      <w:r w:rsidR="00115AD4" w:rsidRPr="00E77B49">
        <w:rPr>
          <w:szCs w:val="24"/>
        </w:rPr>
        <w:instrText xml:space="preserve"> REF _Ref427582887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2.9</w:t>
      </w:r>
      <w:r w:rsidR="00115AD4" w:rsidRPr="00E77B49">
        <w:rPr>
          <w:szCs w:val="24"/>
        </w:rPr>
        <w:fldChar w:fldCharType="end"/>
      </w:r>
      <w:r w:rsidRPr="00E77B49">
        <w:rPr>
          <w:szCs w:val="24"/>
        </w:rPr>
        <w:t>).</w:t>
      </w:r>
    </w:p>
    <w:p w14:paraId="526798C3"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79" w:name="_Ref93089454"/>
      <w:bookmarkStart w:id="180" w:name="_Toc386551233"/>
      <w:bookmarkStart w:id="181" w:name="_Ref394651852"/>
      <w:bookmarkStart w:id="182" w:name="_Toc395190429"/>
      <w:r w:rsidRPr="00E77B49">
        <w:rPr>
          <w:b/>
          <w:szCs w:val="24"/>
        </w:rPr>
        <w:t>Отборочная стадия</w:t>
      </w:r>
      <w:bookmarkEnd w:id="179"/>
      <w:bookmarkEnd w:id="180"/>
      <w:bookmarkEnd w:id="181"/>
      <w:bookmarkEnd w:id="182"/>
    </w:p>
    <w:p w14:paraId="6B5C5850" w14:textId="77777777" w:rsidR="00DD014F" w:rsidRPr="00E77B49" w:rsidRDefault="00DD014F" w:rsidP="00F75447">
      <w:pPr>
        <w:pStyle w:val="4-"/>
        <w:numPr>
          <w:ilvl w:val="3"/>
          <w:numId w:val="53"/>
        </w:numPr>
        <w:tabs>
          <w:tab w:val="left" w:pos="1418"/>
        </w:tabs>
        <w:spacing w:line="276" w:lineRule="auto"/>
        <w:ind w:left="0" w:firstLine="709"/>
        <w:rPr>
          <w:bCs/>
          <w:szCs w:val="24"/>
        </w:rPr>
      </w:pPr>
      <w:r w:rsidRPr="00E77B49">
        <w:rPr>
          <w:szCs w:val="24"/>
        </w:rPr>
        <w:t>В рам</w:t>
      </w:r>
      <w:r w:rsidRPr="00E77B49">
        <w:rPr>
          <w:rStyle w:val="4-0"/>
          <w:szCs w:val="24"/>
        </w:rPr>
        <w:t>ках отб</w:t>
      </w:r>
      <w:r w:rsidRPr="00E77B49">
        <w:rPr>
          <w:szCs w:val="24"/>
        </w:rPr>
        <w:t>орочной стадии Закупочная комиссия проверяет:</w:t>
      </w:r>
    </w:p>
    <w:p w14:paraId="50B4EF5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правильность оформления Заявки и их соответствие требованиям настоящей Документации по запросу предложений по существу;</w:t>
      </w:r>
    </w:p>
    <w:p w14:paraId="484EED97"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Участника запроса предложений требованиям настоящей Документации, в том числе отсутствие Участника в </w:t>
      </w:r>
      <w:r w:rsidR="00A05FC6" w:rsidRPr="00E77B49">
        <w:rPr>
          <w:szCs w:val="24"/>
        </w:rPr>
        <w:t xml:space="preserve">Реестре </w:t>
      </w:r>
      <w:r w:rsidRPr="00E77B49">
        <w:rPr>
          <w:szCs w:val="24"/>
        </w:rPr>
        <w:t xml:space="preserve">недобросовестных поставщиков, </w:t>
      </w:r>
      <w:r w:rsidR="00A05FC6" w:rsidRPr="00E77B49">
        <w:rPr>
          <w:szCs w:val="24"/>
        </w:rPr>
        <w:t xml:space="preserve">который ведется </w:t>
      </w:r>
      <w:r w:rsidRPr="00E77B49">
        <w:rPr>
          <w:szCs w:val="24"/>
        </w:rPr>
        <w:t>в соответствии с положениями Федерального закона от 18.07.2011 № 223-ФЗ «О закупках товаров, работ, услуг отдельными видами юридических лиц»</w:t>
      </w:r>
      <w:r w:rsidR="00304F27" w:rsidRPr="00E77B49">
        <w:rPr>
          <w:szCs w:val="24"/>
        </w:rPr>
        <w:t>.</w:t>
      </w:r>
    </w:p>
    <w:p w14:paraId="16FDA5E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w:t>
      </w:r>
      <w:r w:rsidR="00E9146A" w:rsidRPr="00E77B49">
        <w:rPr>
          <w:szCs w:val="24"/>
        </w:rPr>
        <w:t xml:space="preserve">требованию о не превышении (п. </w:t>
      </w:r>
      <w:r w:rsidR="00115AD4" w:rsidRPr="00E77B49">
        <w:rPr>
          <w:szCs w:val="24"/>
        </w:rPr>
        <w:fldChar w:fldCharType="begin"/>
      </w:r>
      <w:r w:rsidR="00115AD4" w:rsidRPr="00E77B49">
        <w:rPr>
          <w:szCs w:val="24"/>
        </w:rPr>
        <w:instrText xml:space="preserve"> REF _Ref429414640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2.3.7</w:t>
      </w:r>
      <w:r w:rsidR="00115AD4" w:rsidRPr="00E77B49">
        <w:rPr>
          <w:szCs w:val="24"/>
        </w:rPr>
        <w:fldChar w:fldCharType="end"/>
      </w:r>
      <w:r w:rsidR="00E9146A" w:rsidRPr="00E77B49">
        <w:rPr>
          <w:szCs w:val="24"/>
        </w:rPr>
        <w:t>) начальной (максимальной) цены Договора (цены</w:t>
      </w:r>
      <w:r w:rsidRPr="00E77B49">
        <w:rPr>
          <w:szCs w:val="24"/>
        </w:rPr>
        <w:t xml:space="preserve"> лота).</w:t>
      </w:r>
    </w:p>
    <w:p w14:paraId="1BD265EA" w14:textId="77777777" w:rsidR="00DF3D28" w:rsidRPr="00E77B49" w:rsidRDefault="00DF3D28" w:rsidP="00F75447">
      <w:pPr>
        <w:pStyle w:val="4-"/>
        <w:numPr>
          <w:ilvl w:val="3"/>
          <w:numId w:val="53"/>
        </w:numPr>
        <w:tabs>
          <w:tab w:val="left" w:pos="1418"/>
        </w:tabs>
        <w:spacing w:line="276" w:lineRule="auto"/>
        <w:ind w:left="0" w:firstLine="709"/>
        <w:rPr>
          <w:szCs w:val="24"/>
        </w:rPr>
      </w:pPr>
      <w:bookmarkStart w:id="183" w:name="_Ref55304419"/>
      <w:r w:rsidRPr="00E77B49">
        <w:rPr>
          <w:szCs w:val="24"/>
        </w:rPr>
        <w:t>В рамках отборочной стадии, при отсутствии, либо недостаточности в Предложении какой-либо информации или каких-либо документов, либо наличия замечаний к Предложению, возникших в ходе ее рассмотрения и не позволяющих в полной мере оценить квалификацию Участника в соответствии с установленными требованиями, О</w:t>
      </w:r>
      <w:r w:rsidR="00DB5BB8" w:rsidRPr="00E77B49">
        <w:rPr>
          <w:szCs w:val="24"/>
        </w:rPr>
        <w:t xml:space="preserve">рганизатор по решению Комиссии </w:t>
      </w:r>
      <w:r w:rsidRPr="00E77B49">
        <w:rPr>
          <w:szCs w:val="24"/>
        </w:rPr>
        <w:t>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719C710F"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19AA4F5A"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35B2EFC3" w14:textId="77777777" w:rsidR="00176E31" w:rsidRPr="00E77B49" w:rsidRDefault="00176E31" w:rsidP="00F75447">
      <w:pPr>
        <w:pStyle w:val="4-"/>
        <w:numPr>
          <w:ilvl w:val="3"/>
          <w:numId w:val="53"/>
        </w:numPr>
        <w:tabs>
          <w:tab w:val="left" w:pos="1418"/>
        </w:tabs>
        <w:spacing w:line="276" w:lineRule="auto"/>
        <w:ind w:left="0" w:firstLine="709"/>
        <w:rPr>
          <w:szCs w:val="24"/>
        </w:rPr>
      </w:pPr>
      <w:bookmarkStart w:id="184" w:name="_Ref55307002"/>
      <w:bookmarkEnd w:id="183"/>
      <w:r w:rsidRPr="00E77B49">
        <w:rPr>
          <w:szCs w:val="24"/>
        </w:rPr>
        <w:t>По результатам проведения отборочной стадии Закупочная комиссия имеет право отклонить Заявки, которые:</w:t>
      </w:r>
      <w:bookmarkEnd w:id="184"/>
    </w:p>
    <w:p w14:paraId="2CA4CAEE"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 xml:space="preserve">в существенной мере не отвечают требованиям к оформлению настоящей Документации по запросу предложений; </w:t>
      </w:r>
    </w:p>
    <w:p w14:paraId="4909E40D"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 xml:space="preserve">не соответствуют требованиям Документации по составу документов и сведений, подаваемых в составе Заявки, в том числе если Участник (в т.ч. один или несколько членов </w:t>
      </w:r>
      <w:r w:rsidRPr="00E77B49">
        <w:rPr>
          <w:szCs w:val="24"/>
        </w:rPr>
        <w:lastRenderedPageBreak/>
        <w:t xml:space="preserve">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1B7EAD87"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поданы Участниками, которые не отвечают требованиям настоящей Документации по запросу предложений;</w:t>
      </w:r>
    </w:p>
    <w:p w14:paraId="65D3CF9C"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которые не отвечают техническим, коммерческим или Договорным требованиям настоящей Документации по запросу предложений, в т.ч. содержат недостоверные сведения о стране происхождения товара, указанного в Заявке;</w:t>
      </w:r>
    </w:p>
    <w:p w14:paraId="09D07D06" w14:textId="77777777" w:rsidR="00176E31"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очевидные арифметические или грамматические ошибки, с исправлением которых не согласился Участник;</w:t>
      </w:r>
    </w:p>
    <w:p w14:paraId="1E59117E" w14:textId="77777777" w:rsidR="00DD014F" w:rsidRPr="00E77B49" w:rsidRDefault="00176E31" w:rsidP="00F75447">
      <w:pPr>
        <w:pStyle w:val="6-"/>
        <w:numPr>
          <w:ilvl w:val="5"/>
          <w:numId w:val="53"/>
        </w:numPr>
        <w:tabs>
          <w:tab w:val="left" w:pos="1418"/>
        </w:tabs>
        <w:spacing w:line="276" w:lineRule="auto"/>
        <w:ind w:left="0" w:firstLine="709"/>
        <w:rPr>
          <w:szCs w:val="24"/>
        </w:rPr>
      </w:pPr>
      <w:r w:rsidRPr="00E77B49">
        <w:rPr>
          <w:szCs w:val="24"/>
        </w:rPr>
        <w:t>содержат документы с заведомо ложной информацией или документы с намеренно искаженной информацией, или документы с недостоверными сведениями.</w:t>
      </w:r>
    </w:p>
    <w:p w14:paraId="5A00DF18" w14:textId="77777777" w:rsidR="001819A2" w:rsidRPr="00E77B49" w:rsidRDefault="0006355E" w:rsidP="00F75447">
      <w:pPr>
        <w:pStyle w:val="4-"/>
        <w:numPr>
          <w:ilvl w:val="3"/>
          <w:numId w:val="53"/>
        </w:numPr>
        <w:tabs>
          <w:tab w:val="left" w:pos="1418"/>
        </w:tabs>
        <w:spacing w:line="276" w:lineRule="auto"/>
        <w:ind w:left="0" w:firstLine="709"/>
        <w:rPr>
          <w:szCs w:val="24"/>
        </w:rPr>
      </w:pPr>
      <w:r w:rsidRPr="00E77B49">
        <w:rPr>
          <w:szCs w:val="24"/>
        </w:rPr>
        <w:t xml:space="preserve"> </w:t>
      </w:r>
      <w:r w:rsidR="00DD441D">
        <w:rPr>
          <w:szCs w:val="24"/>
        </w:rPr>
        <w:t xml:space="preserve">Закупочная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E31B65">
        <w:rPr>
          <w:szCs w:val="24"/>
        </w:rPr>
        <w:t>ПАО</w:t>
      </w:r>
      <w:r w:rsidR="00DD441D">
        <w:rPr>
          <w:szCs w:val="24"/>
        </w:rPr>
        <w:t xml:space="preserve"> «МРСК </w:t>
      </w:r>
      <w:r w:rsidR="00E31B65">
        <w:rPr>
          <w:szCs w:val="24"/>
        </w:rPr>
        <w:t>Юга</w:t>
      </w:r>
      <w:r w:rsidR="00DD441D">
        <w:rPr>
          <w:szCs w:val="24"/>
        </w:rPr>
        <w:t xml:space="preserve">», его филиалами и ДХО договоров, при наличии </w:t>
      </w:r>
      <w:r w:rsidR="00DD441D">
        <w:rPr>
          <w:b/>
          <w:szCs w:val="24"/>
        </w:rPr>
        <w:t>признанных Участником претензий либо судебных решений не в пользу Участника вследствие неисполнения (либо ненадлежащего исполнения) договорных обязательств</w:t>
      </w:r>
      <w:r w:rsidR="00DD441D">
        <w:rPr>
          <w:szCs w:val="24"/>
        </w:rPr>
        <w:t xml:space="preserve"> в течение последних двух лет до срока окончания подачи заявок по таким договорам, при этом принимая во внимание систематичность таких нарушений договорных обязательств и последствия, наступившие вследствие ненаджежащего исполнения Поставщиком своих обязательств по договорам</w:t>
      </w:r>
      <w:r w:rsidR="001819A2" w:rsidRPr="00E77B49">
        <w:rPr>
          <w:szCs w:val="24"/>
        </w:rPr>
        <w:t>.</w:t>
      </w:r>
    </w:p>
    <w:p w14:paraId="6E7B9121"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57B9108"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Заявка Участника может быть отклонена на основании заключения службы безопасности Заказчика.</w:t>
      </w:r>
    </w:p>
    <w:p w14:paraId="4077A511" w14:textId="77777777" w:rsidR="00B166A5" w:rsidRPr="00E77B49" w:rsidRDefault="00B166A5" w:rsidP="00F75447">
      <w:pPr>
        <w:pStyle w:val="4-"/>
        <w:numPr>
          <w:ilvl w:val="3"/>
          <w:numId w:val="53"/>
        </w:numPr>
        <w:tabs>
          <w:tab w:val="left" w:pos="1418"/>
        </w:tabs>
        <w:spacing w:line="276" w:lineRule="auto"/>
        <w:ind w:left="0" w:firstLine="709"/>
        <w:rPr>
          <w:szCs w:val="24"/>
        </w:rPr>
      </w:pPr>
      <w:r w:rsidRPr="00E77B49">
        <w:rPr>
          <w:szCs w:val="24"/>
        </w:rPr>
        <w:t>При проведении закупки, участниками которой являются только субъекты малого и среднего предпринимательства, а так же участники в отношении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Организатор запроса предложений вправе осуществлять проверку соответствия участников закупки критериям отнесения к субъектам малого и среднего предпринимательства, на основании сведений из единого реестра субъектов малого и среднего предпринимательства. При этом Организатор запроса предложений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в следующих случаях:</w:t>
      </w:r>
    </w:p>
    <w:p w14:paraId="490449C1" w14:textId="77777777" w:rsidR="00B166A5" w:rsidRPr="00E77B49" w:rsidRDefault="00B166A5" w:rsidP="00F75447">
      <w:pPr>
        <w:pStyle w:val="4-"/>
        <w:numPr>
          <w:ilvl w:val="0"/>
          <w:numId w:val="43"/>
        </w:numPr>
        <w:spacing w:line="276" w:lineRule="auto"/>
        <w:ind w:left="0" w:firstLine="709"/>
        <w:rPr>
          <w:szCs w:val="24"/>
        </w:rPr>
      </w:pPr>
      <w:r w:rsidRPr="00E77B49">
        <w:rPr>
          <w:szCs w:val="24"/>
        </w:rPr>
        <w:t>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p>
    <w:p w14:paraId="448E3D04" w14:textId="77777777" w:rsidR="00B166A5" w:rsidRPr="00E77B49" w:rsidRDefault="00B166A5" w:rsidP="00F75447">
      <w:pPr>
        <w:pStyle w:val="4-"/>
        <w:numPr>
          <w:ilvl w:val="0"/>
          <w:numId w:val="43"/>
        </w:numPr>
        <w:spacing w:line="276" w:lineRule="auto"/>
        <w:ind w:left="0" w:firstLine="709"/>
        <w:rPr>
          <w:szCs w:val="24"/>
        </w:rPr>
      </w:pPr>
      <w:r w:rsidRPr="00E77B49">
        <w:rPr>
          <w:szCs w:val="24"/>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w:t>
      </w:r>
      <w:r w:rsidRPr="00E77B49">
        <w:rPr>
          <w:szCs w:val="24"/>
        </w:rPr>
        <w:lastRenderedPageBreak/>
        <w:t>предпринимательства, содержащихся в декларации, критериям отнесения к субъектам малого и среднего предпринимательства.</w:t>
      </w:r>
    </w:p>
    <w:p w14:paraId="1FC79C5F" w14:textId="77777777" w:rsidR="00B166A5" w:rsidRPr="00E77B49" w:rsidRDefault="00B166A5" w:rsidP="00B166A5">
      <w:pPr>
        <w:pStyle w:val="4-"/>
        <w:numPr>
          <w:ilvl w:val="0"/>
          <w:numId w:val="0"/>
        </w:numPr>
        <w:tabs>
          <w:tab w:val="left" w:pos="1418"/>
        </w:tabs>
        <w:spacing w:line="276" w:lineRule="auto"/>
        <w:ind w:firstLine="709"/>
        <w:rPr>
          <w:szCs w:val="24"/>
        </w:rPr>
      </w:pPr>
      <w:r w:rsidRPr="00E77B49">
        <w:rPr>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Организатором используются сведения, содержащиеся в едином реестре субъектов малого и среднего предпринимательства.</w:t>
      </w:r>
    </w:p>
    <w:p w14:paraId="47C69ACA" w14:textId="77777777" w:rsidR="00DD014F" w:rsidRPr="00E77B49" w:rsidRDefault="00DD014F" w:rsidP="00F75447">
      <w:pPr>
        <w:pStyle w:val="3-"/>
        <w:numPr>
          <w:ilvl w:val="2"/>
          <w:numId w:val="53"/>
        </w:numPr>
        <w:tabs>
          <w:tab w:val="left" w:pos="1418"/>
        </w:tabs>
        <w:spacing w:line="276" w:lineRule="auto"/>
        <w:ind w:left="0" w:firstLine="709"/>
        <w:rPr>
          <w:b/>
          <w:szCs w:val="24"/>
        </w:rPr>
      </w:pPr>
      <w:bookmarkStart w:id="185" w:name="_Ref306138385"/>
      <w:bookmarkStart w:id="186" w:name="_Toc386551235"/>
      <w:bookmarkStart w:id="187" w:name="_Toc343613553"/>
      <w:bookmarkStart w:id="188" w:name="_Toc395190431"/>
      <w:r w:rsidRPr="00E77B49">
        <w:rPr>
          <w:b/>
          <w:szCs w:val="24"/>
        </w:rPr>
        <w:t>Оценочная стадия</w:t>
      </w:r>
      <w:bookmarkEnd w:id="185"/>
      <w:bookmarkEnd w:id="186"/>
      <w:bookmarkEnd w:id="187"/>
      <w:bookmarkEnd w:id="188"/>
    </w:p>
    <w:p w14:paraId="292D0CA7" w14:textId="77777777" w:rsidR="00DD014F" w:rsidRPr="00D478E0" w:rsidRDefault="00DD014F" w:rsidP="00F75447">
      <w:pPr>
        <w:pStyle w:val="4-"/>
        <w:numPr>
          <w:ilvl w:val="3"/>
          <w:numId w:val="53"/>
        </w:numPr>
        <w:tabs>
          <w:tab w:val="left" w:pos="1418"/>
        </w:tabs>
        <w:spacing w:line="276" w:lineRule="auto"/>
        <w:ind w:left="0" w:firstLine="709"/>
        <w:rPr>
          <w:szCs w:val="24"/>
          <w:lang w:val="x-none"/>
        </w:rPr>
      </w:pPr>
      <w:r w:rsidRPr="00E77B49">
        <w:rPr>
          <w:szCs w:val="24"/>
        </w:rPr>
        <w:t>В рамках оценочной стадии Закупочная комиссия оценивает и сопоставляет Заявки</w:t>
      </w:r>
      <w:r w:rsidR="00B92435" w:rsidRPr="00E77B49">
        <w:rPr>
          <w:szCs w:val="24"/>
        </w:rPr>
        <w:t xml:space="preserve">, которые не были отклонены на </w:t>
      </w:r>
      <w:r w:rsidR="00B92435" w:rsidRPr="00D478E0">
        <w:rPr>
          <w:szCs w:val="24"/>
        </w:rPr>
        <w:t>отборочной стадии,</w:t>
      </w:r>
      <w:r w:rsidRPr="00D478E0">
        <w:rPr>
          <w:szCs w:val="24"/>
        </w:rPr>
        <w:t xml:space="preserve"> и проводит их ранжирование по степени предпочтительности для Заказчика, исходя из критериев</w:t>
      </w:r>
      <w:r w:rsidRPr="00D478E0">
        <w:rPr>
          <w:bCs/>
          <w:szCs w:val="24"/>
          <w:lang w:val="x-none" w:eastAsia="x-none"/>
        </w:rPr>
        <w:t xml:space="preserve"> и их весового коэффициента</w:t>
      </w:r>
      <w:r w:rsidRPr="00D478E0">
        <w:rPr>
          <w:bCs/>
          <w:szCs w:val="24"/>
          <w:lang w:eastAsia="x-none"/>
        </w:rPr>
        <w:t xml:space="preserve">, определенных </w:t>
      </w:r>
      <w:r w:rsidRPr="00D478E0">
        <w:rPr>
          <w:b/>
          <w:bCs/>
          <w:szCs w:val="24"/>
          <w:lang w:eastAsia="x-none"/>
        </w:rPr>
        <w:t xml:space="preserve">разделом </w:t>
      </w:r>
      <w:r w:rsidR="007F7C32" w:rsidRPr="00D478E0">
        <w:rPr>
          <w:b/>
          <w:bCs/>
          <w:szCs w:val="24"/>
          <w:lang w:eastAsia="x-none"/>
        </w:rPr>
        <w:t>6</w:t>
      </w:r>
      <w:r w:rsidR="00DC705A" w:rsidRPr="00D478E0">
        <w:rPr>
          <w:b/>
          <w:bCs/>
          <w:szCs w:val="24"/>
          <w:lang w:eastAsia="x-none"/>
        </w:rPr>
        <w:t xml:space="preserve"> </w:t>
      </w:r>
      <w:r w:rsidRPr="00D478E0">
        <w:rPr>
          <w:b/>
          <w:szCs w:val="24"/>
        </w:rPr>
        <w:t>«</w:t>
      </w:r>
      <w:r w:rsidR="007F7C32" w:rsidRPr="00D478E0">
        <w:rPr>
          <w:b/>
          <w:bCs/>
          <w:szCs w:val="24"/>
        </w:rPr>
        <w:t>Критерии определения победителя закупки, критерии (оценка) выбора заявки</w:t>
      </w:r>
      <w:r w:rsidRPr="00D478E0">
        <w:rPr>
          <w:b/>
          <w:szCs w:val="24"/>
        </w:rPr>
        <w:t xml:space="preserve">» </w:t>
      </w:r>
      <w:r w:rsidR="00664A9A" w:rsidRPr="00D478E0">
        <w:rPr>
          <w:b/>
          <w:szCs w:val="24"/>
        </w:rPr>
        <w:t>Т</w:t>
      </w:r>
      <w:r w:rsidRPr="00D478E0">
        <w:rPr>
          <w:b/>
          <w:szCs w:val="24"/>
        </w:rPr>
        <w:t>ома 2</w:t>
      </w:r>
      <w:r w:rsidR="00D64511" w:rsidRPr="00D478E0">
        <w:rPr>
          <w:b/>
          <w:szCs w:val="24"/>
        </w:rPr>
        <w:t xml:space="preserve"> Документации</w:t>
      </w:r>
      <w:r w:rsidRPr="00D478E0">
        <w:rPr>
          <w:b/>
          <w:szCs w:val="24"/>
        </w:rPr>
        <w:t xml:space="preserve"> «Техническое задание»</w:t>
      </w:r>
      <w:r w:rsidRPr="00D478E0">
        <w:rPr>
          <w:b/>
          <w:bCs/>
          <w:szCs w:val="24"/>
          <w:lang w:eastAsia="x-none"/>
        </w:rPr>
        <w:t>.</w:t>
      </w:r>
    </w:p>
    <w:p w14:paraId="404B3145" w14:textId="77777777" w:rsidR="00DD014F" w:rsidRPr="00E77B49" w:rsidRDefault="00DD014F" w:rsidP="00F75447">
      <w:pPr>
        <w:pStyle w:val="4-"/>
        <w:numPr>
          <w:ilvl w:val="3"/>
          <w:numId w:val="53"/>
        </w:numPr>
        <w:tabs>
          <w:tab w:val="left" w:pos="1418"/>
        </w:tabs>
        <w:spacing w:line="276" w:lineRule="auto"/>
        <w:ind w:left="0" w:firstLine="709"/>
        <w:rPr>
          <w:szCs w:val="24"/>
        </w:rPr>
      </w:pPr>
      <w:r w:rsidRPr="00D478E0">
        <w:rPr>
          <w:szCs w:val="24"/>
        </w:rPr>
        <w:t>Закупочная комиссия ранжирует Заявки Участников по степени предпочтительности условий, предложенных</w:t>
      </w:r>
      <w:r w:rsidRPr="00E77B49">
        <w:rPr>
          <w:szCs w:val="24"/>
        </w:rPr>
        <w:t xml:space="preserve"> Участниками.</w:t>
      </w:r>
    </w:p>
    <w:p w14:paraId="1FADEC4D" w14:textId="77777777" w:rsidR="00176AFD" w:rsidRPr="00E77B49" w:rsidRDefault="00DD014F" w:rsidP="00F75447">
      <w:pPr>
        <w:pStyle w:val="4-"/>
        <w:numPr>
          <w:ilvl w:val="3"/>
          <w:numId w:val="53"/>
        </w:numPr>
        <w:tabs>
          <w:tab w:val="left" w:pos="1418"/>
        </w:tabs>
        <w:spacing w:line="276" w:lineRule="auto"/>
        <w:ind w:left="0" w:firstLine="709"/>
        <w:rPr>
          <w:szCs w:val="24"/>
        </w:rPr>
      </w:pPr>
      <w:r w:rsidRPr="00E77B49">
        <w:rPr>
          <w:szCs w:val="24"/>
        </w:rPr>
        <w:t>Результаты решения Закупочной комиссии об отклонении Заявки не подлежат обсуждению с Участником.</w:t>
      </w:r>
      <w:bookmarkStart w:id="189" w:name="_Ref303250967"/>
      <w:bookmarkStart w:id="190" w:name="_Toc305697378"/>
      <w:bookmarkStart w:id="191" w:name="_Toc386551236"/>
      <w:bookmarkStart w:id="192" w:name="_Toc255985696"/>
    </w:p>
    <w:p w14:paraId="6E4EFD58"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В рамках оценочной стадии Закупочная комиссия с учетом Постановления Правительства РФ №925, оценивает и сопоставляет Заявки, применяя приоритет товарам российского происхождения, работам и услугам выполняемым, оказываемым российскими лицами, по отношению к товарам, происходящим из иностранного государства, работам и услугам, выполняемым и оказываемым иностранными лицами.</w:t>
      </w:r>
    </w:p>
    <w:p w14:paraId="6759FBB9" w14:textId="77777777" w:rsidR="00176E31" w:rsidRPr="00E77B49" w:rsidRDefault="00176E31" w:rsidP="00176E31">
      <w:pPr>
        <w:pStyle w:val="4-"/>
        <w:numPr>
          <w:ilvl w:val="0"/>
          <w:numId w:val="0"/>
        </w:numPr>
        <w:tabs>
          <w:tab w:val="left" w:pos="1418"/>
        </w:tabs>
        <w:spacing w:line="276" w:lineRule="auto"/>
        <w:ind w:firstLine="709"/>
        <w:rPr>
          <w:szCs w:val="24"/>
        </w:rPr>
      </w:pPr>
      <w:r w:rsidRPr="00E77B49">
        <w:rPr>
          <w:szCs w:val="24"/>
        </w:rPr>
        <w:t>Сопоставление предложений о поставке товаров российского происхождения, выполнения работ, оказание услуг российскими лицами, производиться по цене договора сниженной относительно указанной в предложении на 15%, при этом договор заключается по цене договора, указанной участником в его предложении.</w:t>
      </w:r>
    </w:p>
    <w:p w14:paraId="021AD1A3" w14:textId="77777777" w:rsidR="00176E31" w:rsidRPr="00E77B49" w:rsidRDefault="00176E31" w:rsidP="00F75447">
      <w:pPr>
        <w:pStyle w:val="4-"/>
        <w:numPr>
          <w:ilvl w:val="3"/>
          <w:numId w:val="53"/>
        </w:numPr>
        <w:tabs>
          <w:tab w:val="left" w:pos="1418"/>
        </w:tabs>
        <w:spacing w:line="276" w:lineRule="auto"/>
        <w:ind w:left="0" w:firstLine="709"/>
        <w:rPr>
          <w:szCs w:val="24"/>
        </w:rPr>
      </w:pPr>
      <w:r w:rsidRPr="00E77B49">
        <w:rPr>
          <w:szCs w:val="24"/>
        </w:rPr>
        <w:t>Указанный в п. 2.7.3.4. приоритет не предоставляется в случаях, если:</w:t>
      </w:r>
    </w:p>
    <w:p w14:paraId="59E8FD21"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закупка признана несостоявшейся и договор заключается с единственным участником закупки;</w:t>
      </w:r>
    </w:p>
    <w:p w14:paraId="5A43CD8E"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631A703"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E1038A" w14:textId="77777777" w:rsidR="00176E31" w:rsidRPr="00E77B49" w:rsidRDefault="00176E31" w:rsidP="00F75447">
      <w:pPr>
        <w:pStyle w:val="4-"/>
        <w:numPr>
          <w:ilvl w:val="0"/>
          <w:numId w:val="44"/>
        </w:numPr>
        <w:tabs>
          <w:tab w:val="left" w:pos="1276"/>
        </w:tabs>
        <w:spacing w:line="276" w:lineRule="auto"/>
        <w:ind w:left="0" w:firstLine="709"/>
        <w:rPr>
          <w:szCs w:val="24"/>
        </w:rPr>
      </w:pPr>
      <w:r w:rsidRPr="00E77B49">
        <w:rPr>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851C33C" w14:textId="77777777" w:rsidR="000875CC" w:rsidRPr="00E77B49" w:rsidRDefault="000875CC" w:rsidP="00F75447">
      <w:pPr>
        <w:pStyle w:val="3-"/>
        <w:numPr>
          <w:ilvl w:val="2"/>
          <w:numId w:val="53"/>
        </w:numPr>
        <w:tabs>
          <w:tab w:val="left" w:pos="1418"/>
        </w:tabs>
        <w:spacing w:line="276" w:lineRule="auto"/>
        <w:ind w:left="0" w:firstLine="709"/>
        <w:rPr>
          <w:b/>
          <w:szCs w:val="24"/>
        </w:rPr>
      </w:pPr>
      <w:r w:rsidRPr="00E77B49">
        <w:rPr>
          <w:b/>
          <w:szCs w:val="24"/>
        </w:rPr>
        <w:t>Существенно заниженная цена заявки Участника открытого запроса предложений</w:t>
      </w:r>
    </w:p>
    <w:p w14:paraId="73BBC988"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суммы единичных расценок на ориентировочный объем.</w:t>
      </w:r>
    </w:p>
    <w:p w14:paraId="062F669D"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lastRenderedPageBreak/>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6380406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A34293B" w14:textId="77777777" w:rsidR="00E31B65" w:rsidRPr="00E31B65" w:rsidRDefault="00E31B65" w:rsidP="00E31B65">
      <w:pPr>
        <w:pStyle w:val="4-"/>
        <w:numPr>
          <w:ilvl w:val="0"/>
          <w:numId w:val="0"/>
        </w:numPr>
        <w:tabs>
          <w:tab w:val="left" w:pos="1418"/>
        </w:tabs>
        <w:spacing w:line="276" w:lineRule="auto"/>
        <w:ind w:firstLine="709"/>
        <w:rPr>
          <w:szCs w:val="24"/>
        </w:rPr>
      </w:pPr>
      <w:r w:rsidRPr="00E31B65">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E1E868A" w14:textId="77777777" w:rsidR="000875CC" w:rsidRDefault="00E31B65" w:rsidP="00E31B65">
      <w:pPr>
        <w:pStyle w:val="4-"/>
        <w:numPr>
          <w:ilvl w:val="0"/>
          <w:numId w:val="0"/>
        </w:numPr>
        <w:tabs>
          <w:tab w:val="left" w:pos="1418"/>
        </w:tabs>
        <w:spacing w:line="276" w:lineRule="auto"/>
        <w:ind w:firstLine="709"/>
        <w:rPr>
          <w:szCs w:val="24"/>
        </w:rPr>
      </w:pPr>
      <w:r w:rsidRPr="00E31B65">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банковскую гарантию на исполнение обязательств по договору на сумму согласно таблице в случае признания его Победителем Конкурса.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3065"/>
      </w:tblGrid>
      <w:tr w:rsidR="00E31B65" w14:paraId="31451063" w14:textId="77777777" w:rsidTr="00E31B65">
        <w:trPr>
          <w:jc w:val="center"/>
        </w:trPr>
        <w:tc>
          <w:tcPr>
            <w:tcW w:w="7154" w:type="dxa"/>
            <w:shd w:val="clear" w:color="auto" w:fill="auto"/>
          </w:tcPr>
          <w:p w14:paraId="041C2844" w14:textId="77777777" w:rsidR="00E31B65" w:rsidRPr="00495B70" w:rsidRDefault="00E31B65" w:rsidP="00E31B65">
            <w:pPr>
              <w:pStyle w:val="Times120"/>
              <w:widowControl w:val="0"/>
              <w:spacing w:after="120"/>
              <w:ind w:firstLine="0"/>
              <w:jc w:val="center"/>
              <w:rPr>
                <w:szCs w:val="24"/>
              </w:rPr>
            </w:pPr>
            <w:r w:rsidRPr="00495B70">
              <w:rPr>
                <w:szCs w:val="24"/>
              </w:rPr>
              <w:t>Предельная цена закупки, руб. с учётом НДС</w:t>
            </w:r>
          </w:p>
        </w:tc>
        <w:tc>
          <w:tcPr>
            <w:tcW w:w="3115" w:type="dxa"/>
            <w:shd w:val="clear" w:color="auto" w:fill="auto"/>
          </w:tcPr>
          <w:p w14:paraId="47415ACC" w14:textId="77777777" w:rsidR="00E31B65" w:rsidRPr="00495B70" w:rsidRDefault="00E31B65" w:rsidP="00E31B65">
            <w:pPr>
              <w:pStyle w:val="Times120"/>
              <w:widowControl w:val="0"/>
              <w:spacing w:after="120"/>
              <w:ind w:firstLine="0"/>
              <w:jc w:val="center"/>
              <w:rPr>
                <w:szCs w:val="24"/>
              </w:rPr>
            </w:pPr>
            <w:r w:rsidRPr="00495B70">
              <w:rPr>
                <w:szCs w:val="24"/>
              </w:rPr>
              <w:t>Размер обеспечения,% от стоимости договора с НДС</w:t>
            </w:r>
          </w:p>
        </w:tc>
      </w:tr>
      <w:tr w:rsidR="00E31B65" w14:paraId="0A40F4A6" w14:textId="77777777" w:rsidTr="00E31B65">
        <w:trPr>
          <w:jc w:val="center"/>
        </w:trPr>
        <w:tc>
          <w:tcPr>
            <w:tcW w:w="7154" w:type="dxa"/>
            <w:shd w:val="clear" w:color="auto" w:fill="auto"/>
          </w:tcPr>
          <w:p w14:paraId="41927C5B" w14:textId="77777777" w:rsidR="00E31B65" w:rsidRPr="00495B70" w:rsidRDefault="00E31B65" w:rsidP="00E31B65">
            <w:pPr>
              <w:pStyle w:val="Times120"/>
              <w:widowControl w:val="0"/>
              <w:spacing w:after="120"/>
              <w:ind w:firstLine="0"/>
              <w:jc w:val="center"/>
              <w:rPr>
                <w:szCs w:val="24"/>
              </w:rPr>
            </w:pPr>
            <w:r w:rsidRPr="00495B70">
              <w:rPr>
                <w:szCs w:val="24"/>
              </w:rPr>
              <w:t>Более 100 млн. руб.</w:t>
            </w:r>
          </w:p>
        </w:tc>
        <w:tc>
          <w:tcPr>
            <w:tcW w:w="3115" w:type="dxa"/>
            <w:shd w:val="clear" w:color="auto" w:fill="auto"/>
          </w:tcPr>
          <w:p w14:paraId="2BB99975" w14:textId="77777777" w:rsidR="00E31B65" w:rsidRPr="00495B70" w:rsidRDefault="00E31B65" w:rsidP="00E31B65">
            <w:pPr>
              <w:pStyle w:val="Times120"/>
              <w:widowControl w:val="0"/>
              <w:spacing w:after="120"/>
              <w:ind w:firstLine="0"/>
              <w:jc w:val="center"/>
              <w:rPr>
                <w:szCs w:val="24"/>
              </w:rPr>
            </w:pPr>
            <w:r w:rsidRPr="00495B70">
              <w:rPr>
                <w:szCs w:val="24"/>
              </w:rPr>
              <w:t>30</w:t>
            </w:r>
          </w:p>
        </w:tc>
      </w:tr>
      <w:tr w:rsidR="00E31B65" w14:paraId="517B8918" w14:textId="77777777" w:rsidTr="00E31B65">
        <w:trPr>
          <w:jc w:val="center"/>
        </w:trPr>
        <w:tc>
          <w:tcPr>
            <w:tcW w:w="7154" w:type="dxa"/>
            <w:shd w:val="clear" w:color="auto" w:fill="auto"/>
          </w:tcPr>
          <w:p w14:paraId="78F6414B" w14:textId="77777777" w:rsidR="00E31B65" w:rsidRPr="00495B70" w:rsidRDefault="00E31B65" w:rsidP="00E31B65">
            <w:pPr>
              <w:pStyle w:val="Times120"/>
              <w:widowControl w:val="0"/>
              <w:spacing w:after="120"/>
              <w:ind w:firstLine="0"/>
              <w:jc w:val="center"/>
              <w:rPr>
                <w:szCs w:val="24"/>
              </w:rPr>
            </w:pPr>
            <w:r w:rsidRPr="00495B70">
              <w:rPr>
                <w:szCs w:val="24"/>
              </w:rPr>
              <w:t>От 50 до 100 млн. руб.</w:t>
            </w:r>
          </w:p>
        </w:tc>
        <w:tc>
          <w:tcPr>
            <w:tcW w:w="3115" w:type="dxa"/>
            <w:shd w:val="clear" w:color="auto" w:fill="auto"/>
          </w:tcPr>
          <w:p w14:paraId="1A33D4E8" w14:textId="77777777" w:rsidR="00E31B65" w:rsidRPr="00495B70" w:rsidRDefault="00E31B65" w:rsidP="00E31B65">
            <w:pPr>
              <w:pStyle w:val="Times120"/>
              <w:widowControl w:val="0"/>
              <w:spacing w:after="120"/>
              <w:ind w:firstLine="0"/>
              <w:jc w:val="center"/>
              <w:rPr>
                <w:szCs w:val="24"/>
              </w:rPr>
            </w:pPr>
            <w:r w:rsidRPr="00495B70">
              <w:rPr>
                <w:szCs w:val="24"/>
              </w:rPr>
              <w:t>20</w:t>
            </w:r>
          </w:p>
        </w:tc>
      </w:tr>
      <w:tr w:rsidR="00E31B65" w14:paraId="4A3BFA7B" w14:textId="77777777" w:rsidTr="00E31B65">
        <w:trPr>
          <w:jc w:val="center"/>
        </w:trPr>
        <w:tc>
          <w:tcPr>
            <w:tcW w:w="7154" w:type="dxa"/>
            <w:shd w:val="clear" w:color="auto" w:fill="auto"/>
          </w:tcPr>
          <w:p w14:paraId="0B473C22" w14:textId="77777777" w:rsidR="00E31B65" w:rsidRPr="00495B70" w:rsidRDefault="00E31B65" w:rsidP="00E31B65">
            <w:pPr>
              <w:pStyle w:val="Times120"/>
              <w:widowControl w:val="0"/>
              <w:spacing w:after="120"/>
              <w:ind w:firstLine="0"/>
              <w:jc w:val="center"/>
              <w:rPr>
                <w:szCs w:val="24"/>
              </w:rPr>
            </w:pPr>
            <w:r w:rsidRPr="00495B70">
              <w:rPr>
                <w:szCs w:val="24"/>
              </w:rPr>
              <w:t>До 50 млн. руб.</w:t>
            </w:r>
          </w:p>
        </w:tc>
        <w:tc>
          <w:tcPr>
            <w:tcW w:w="3115" w:type="dxa"/>
            <w:shd w:val="clear" w:color="auto" w:fill="auto"/>
          </w:tcPr>
          <w:p w14:paraId="46DA92BB" w14:textId="77777777" w:rsidR="00E31B65" w:rsidRPr="00495B70" w:rsidRDefault="00E31B65" w:rsidP="00E31B65">
            <w:pPr>
              <w:pStyle w:val="Times120"/>
              <w:widowControl w:val="0"/>
              <w:spacing w:after="120"/>
              <w:ind w:firstLine="0"/>
              <w:jc w:val="center"/>
              <w:rPr>
                <w:szCs w:val="24"/>
              </w:rPr>
            </w:pPr>
            <w:r w:rsidRPr="00495B70">
              <w:rPr>
                <w:szCs w:val="24"/>
              </w:rPr>
              <w:t>10</w:t>
            </w:r>
          </w:p>
        </w:tc>
      </w:tr>
      <w:tr w:rsidR="00E31B65" w14:paraId="6DA759AF" w14:textId="77777777" w:rsidTr="00E31B65">
        <w:trPr>
          <w:jc w:val="center"/>
        </w:trPr>
        <w:tc>
          <w:tcPr>
            <w:tcW w:w="7154" w:type="dxa"/>
            <w:shd w:val="clear" w:color="auto" w:fill="auto"/>
          </w:tcPr>
          <w:p w14:paraId="7A0525C2" w14:textId="77777777" w:rsidR="00E31B65" w:rsidRPr="00495B70" w:rsidRDefault="00E31B65" w:rsidP="00E31B65">
            <w:pPr>
              <w:pStyle w:val="Times120"/>
              <w:widowControl w:val="0"/>
              <w:spacing w:after="120"/>
              <w:jc w:val="center"/>
              <w:rPr>
                <w:sz w:val="26"/>
                <w:szCs w:val="26"/>
              </w:rPr>
            </w:pPr>
            <w:r w:rsidRPr="00495B70">
              <w:rPr>
                <w:szCs w:val="24"/>
              </w:rPr>
              <w:t>закупка</w:t>
            </w:r>
            <w:r w:rsidRPr="00495B70">
              <w:rPr>
                <w:sz w:val="26"/>
                <w:szCs w:val="26"/>
              </w:rPr>
              <w:t>, участниками которых могут быть только субъекты малого и среднего предпринимательства (согласно пп.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shd w:val="clear" w:color="auto" w:fill="auto"/>
          </w:tcPr>
          <w:p w14:paraId="328684F4" w14:textId="77777777" w:rsidR="00E31B65" w:rsidRPr="00495B70" w:rsidRDefault="00E31B65" w:rsidP="00E31B65">
            <w:pPr>
              <w:pStyle w:val="Times120"/>
              <w:widowControl w:val="0"/>
              <w:spacing w:after="120"/>
              <w:ind w:firstLine="0"/>
              <w:jc w:val="center"/>
              <w:rPr>
                <w:szCs w:val="24"/>
              </w:rPr>
            </w:pPr>
            <w:r w:rsidRPr="00495B70">
              <w:rPr>
                <w:szCs w:val="24"/>
              </w:rPr>
              <w:t>5</w:t>
            </w:r>
          </w:p>
        </w:tc>
      </w:tr>
    </w:tbl>
    <w:p w14:paraId="48286EA2" w14:textId="77777777" w:rsidR="00E31B65" w:rsidRPr="00023A1B" w:rsidRDefault="00E31B65" w:rsidP="00E31B65">
      <w:pPr>
        <w:pStyle w:val="4-"/>
        <w:numPr>
          <w:ilvl w:val="0"/>
          <w:numId w:val="0"/>
        </w:numPr>
        <w:tabs>
          <w:tab w:val="left" w:pos="1134"/>
        </w:tabs>
        <w:spacing w:line="276" w:lineRule="auto"/>
        <w:ind w:left="709"/>
        <w:rPr>
          <w:highlight w:val="yellow"/>
        </w:rPr>
      </w:pPr>
    </w:p>
    <w:p w14:paraId="52291198" w14:textId="77777777" w:rsidR="00E31B65" w:rsidRPr="00E77B49" w:rsidRDefault="00E31B65" w:rsidP="00E31B65">
      <w:pPr>
        <w:pStyle w:val="4-"/>
        <w:numPr>
          <w:ilvl w:val="0"/>
          <w:numId w:val="0"/>
        </w:numPr>
        <w:tabs>
          <w:tab w:val="left" w:pos="1418"/>
        </w:tabs>
        <w:spacing w:line="276" w:lineRule="auto"/>
        <w:ind w:firstLine="709"/>
        <w:rPr>
          <w:szCs w:val="24"/>
        </w:rPr>
      </w:pPr>
    </w:p>
    <w:p w14:paraId="0C94DEC5" w14:textId="77777777" w:rsidR="00DD014F" w:rsidRPr="00E77B49" w:rsidRDefault="00DD014F" w:rsidP="00F75447">
      <w:pPr>
        <w:pStyle w:val="2-"/>
        <w:numPr>
          <w:ilvl w:val="1"/>
          <w:numId w:val="53"/>
        </w:numPr>
        <w:tabs>
          <w:tab w:val="left" w:pos="1418"/>
        </w:tabs>
        <w:spacing w:line="276" w:lineRule="auto"/>
        <w:ind w:firstLine="709"/>
        <w:rPr>
          <w:szCs w:val="24"/>
        </w:rPr>
      </w:pPr>
      <w:bookmarkStart w:id="193" w:name="_Toc343613554"/>
      <w:bookmarkStart w:id="194" w:name="_Toc395190432"/>
      <w:bookmarkStart w:id="195" w:name="_Ref427582705"/>
      <w:bookmarkStart w:id="196" w:name="_Toc429410740"/>
      <w:bookmarkStart w:id="197" w:name="_Ref429410939"/>
      <w:r w:rsidRPr="00E77B49">
        <w:rPr>
          <w:szCs w:val="24"/>
        </w:rPr>
        <w:t>Аукционная процедура понижения цены (переторжка)</w:t>
      </w:r>
      <w:bookmarkEnd w:id="189"/>
      <w:bookmarkEnd w:id="190"/>
      <w:bookmarkEnd w:id="191"/>
      <w:bookmarkEnd w:id="193"/>
      <w:bookmarkEnd w:id="194"/>
      <w:bookmarkEnd w:id="195"/>
      <w:bookmarkEnd w:id="196"/>
      <w:bookmarkEnd w:id="197"/>
      <w:r w:rsidRPr="00E77B49">
        <w:rPr>
          <w:szCs w:val="24"/>
        </w:rPr>
        <w:t xml:space="preserve"> </w:t>
      </w:r>
    </w:p>
    <w:bookmarkEnd w:id="192"/>
    <w:p w14:paraId="4632EA4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2A52A74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w:t>
      </w:r>
      <w:r w:rsidRPr="00E77B49">
        <w:rPr>
          <w:szCs w:val="24"/>
        </w:rPr>
        <w:lastRenderedPageBreak/>
        <w:t>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3FE7D71C"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8" w:name="_Ref395008851"/>
      <w:r w:rsidRPr="00E77B49">
        <w:rPr>
          <w:szCs w:val="24"/>
        </w:rPr>
        <w:t xml:space="preserve">На переторжку приглашаются все участники, допущенные до участия в закупке на отборочной стадии (п. </w:t>
      </w:r>
      <w:r w:rsidRPr="00E77B49">
        <w:rPr>
          <w:szCs w:val="24"/>
        </w:rPr>
        <w:fldChar w:fldCharType="begin"/>
      </w:r>
      <w:r w:rsidRPr="00E77B49">
        <w:rPr>
          <w:szCs w:val="24"/>
        </w:rPr>
        <w:instrText xml:space="preserve"> REF _Ref394651852 \r \h  \* MERGEFORMAT </w:instrText>
      </w:r>
      <w:r w:rsidRPr="00E77B49">
        <w:rPr>
          <w:szCs w:val="24"/>
        </w:rPr>
      </w:r>
      <w:r w:rsidRPr="00E77B49">
        <w:rPr>
          <w:szCs w:val="24"/>
        </w:rPr>
        <w:fldChar w:fldCharType="separate"/>
      </w:r>
      <w:r w:rsidR="00F52BD6" w:rsidRPr="00E77B49">
        <w:rPr>
          <w:szCs w:val="24"/>
        </w:rPr>
        <w:t>2.7.2</w:t>
      </w:r>
      <w:r w:rsidRPr="00E77B49">
        <w:rPr>
          <w:szCs w:val="24"/>
        </w:rPr>
        <w:fldChar w:fldCharType="end"/>
      </w:r>
      <w:r w:rsidRPr="00E77B49">
        <w:rPr>
          <w:szCs w:val="24"/>
        </w:rPr>
        <w:t>). После проведения процедуры переторжки может быть продолжена отборочная стадия и на основании полученных ответов от Участников закупки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98"/>
    </w:p>
    <w:p w14:paraId="3C342D3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199" w:name="_Ref306352987"/>
      <w:r w:rsidRPr="00E77B49">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199"/>
    </w:p>
    <w:p w14:paraId="38B8050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06A5BA28"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bookmarkStart w:id="200" w:name="_Ref306353005"/>
      <w:r w:rsidRPr="00E77B49">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00"/>
      <w:r w:rsidR="00BD0385" w:rsidRPr="00E77B49">
        <w:rPr>
          <w:szCs w:val="24"/>
        </w:rPr>
        <w:t xml:space="preserve"> </w:t>
      </w:r>
      <w:r w:rsidR="00BD0385" w:rsidRPr="00E77B49">
        <w:rPr>
          <w:szCs w:val="24"/>
          <w:lang w:val="x-none"/>
        </w:rPr>
        <w:t xml:space="preserve">Переторжка проводится на ЭТП в очной форме </w:t>
      </w:r>
      <w:r w:rsidR="00BD0385" w:rsidRPr="00E77B49">
        <w:rPr>
          <w:i/>
          <w:szCs w:val="24"/>
          <w:highlight w:val="lightGray"/>
          <w:lang w:val="x-none"/>
        </w:rPr>
        <w:t>(при наличии данного функционала на ЭТП)</w:t>
      </w:r>
      <w:r w:rsidR="00BD0385" w:rsidRPr="00E77B49">
        <w:rPr>
          <w:szCs w:val="24"/>
          <w:lang w:val="x-none"/>
        </w:rPr>
        <w:t xml:space="preserve">, если иное не предусмотрено решениями Конкурсной </w:t>
      </w:r>
      <w:r w:rsidR="00BD0385" w:rsidRPr="00E77B49">
        <w:rPr>
          <w:szCs w:val="24"/>
        </w:rPr>
        <w:t xml:space="preserve">(Закупочной) </w:t>
      </w:r>
      <w:r w:rsidR="00BD0385" w:rsidRPr="00E77B49">
        <w:rPr>
          <w:szCs w:val="24"/>
          <w:lang w:val="x-none"/>
        </w:rPr>
        <w:t xml:space="preserve">комиссии или ЦЗО. Порядок проведения определяется правилами и требованиями регламента и инструкцией пользователя ЭТП. Участники </w:t>
      </w:r>
      <w:r w:rsidR="00BD0385" w:rsidRPr="00E77B49">
        <w:rPr>
          <w:szCs w:val="24"/>
        </w:rPr>
        <w:t xml:space="preserve">закупочной процедуры </w:t>
      </w:r>
      <w:r w:rsidR="00BD0385" w:rsidRPr="00E77B49">
        <w:rPr>
          <w:szCs w:val="24"/>
          <w:lang w:val="x-none"/>
        </w:rPr>
        <w:t>уведомляются о проведении переторжки автоматически через ЭТП.</w:t>
      </w:r>
    </w:p>
    <w:p w14:paraId="1EE3577E"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A030C7"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267BF805"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Проведение каждой последующей переторжки осуществляется по правилам, предусмотренным в п.п. </w:t>
      </w:r>
      <w:r w:rsidRPr="00E77B49">
        <w:rPr>
          <w:szCs w:val="24"/>
        </w:rPr>
        <w:fldChar w:fldCharType="begin"/>
      </w:r>
      <w:r w:rsidRPr="00E77B49">
        <w:rPr>
          <w:szCs w:val="24"/>
        </w:rPr>
        <w:instrText xml:space="preserve"> REF _Ref395008851 \r \h  \* MERGEFORMAT </w:instrText>
      </w:r>
      <w:r w:rsidRPr="00E77B49">
        <w:rPr>
          <w:szCs w:val="24"/>
        </w:rPr>
      </w:r>
      <w:r w:rsidRPr="00E77B49">
        <w:rPr>
          <w:szCs w:val="24"/>
        </w:rPr>
        <w:fldChar w:fldCharType="separate"/>
      </w:r>
      <w:r w:rsidR="00F52BD6" w:rsidRPr="00E77B49">
        <w:rPr>
          <w:szCs w:val="24"/>
        </w:rPr>
        <w:t>2.8.3</w:t>
      </w:r>
      <w:r w:rsidRPr="00E77B49">
        <w:rPr>
          <w:szCs w:val="24"/>
        </w:rPr>
        <w:fldChar w:fldCharType="end"/>
      </w:r>
      <w:r w:rsidRPr="00E77B49">
        <w:rPr>
          <w:szCs w:val="24"/>
        </w:rPr>
        <w:t xml:space="preserve"> - </w:t>
      </w:r>
      <w:r w:rsidRPr="00E77B49">
        <w:rPr>
          <w:szCs w:val="24"/>
        </w:rPr>
        <w:fldChar w:fldCharType="begin"/>
      </w:r>
      <w:r w:rsidRPr="00E77B49">
        <w:rPr>
          <w:szCs w:val="24"/>
        </w:rPr>
        <w:instrText xml:space="preserve"> REF _Ref306353005 \r \h  \* MERGEFORMAT </w:instrText>
      </w:r>
      <w:r w:rsidRPr="00E77B49">
        <w:rPr>
          <w:szCs w:val="24"/>
        </w:rPr>
      </w:r>
      <w:r w:rsidRPr="00E77B49">
        <w:rPr>
          <w:szCs w:val="24"/>
        </w:rPr>
        <w:fldChar w:fldCharType="separate"/>
      </w:r>
      <w:r w:rsidR="00F52BD6" w:rsidRPr="00E77B49">
        <w:rPr>
          <w:szCs w:val="24"/>
        </w:rPr>
        <w:t>2.8.6</w:t>
      </w:r>
      <w:r w:rsidRPr="00E77B49">
        <w:rPr>
          <w:szCs w:val="24"/>
        </w:rPr>
        <w:fldChar w:fldCharType="end"/>
      </w:r>
      <w:r w:rsidRPr="00E77B49">
        <w:rPr>
          <w:szCs w:val="24"/>
        </w:rPr>
        <w:t>.</w:t>
      </w:r>
    </w:p>
    <w:p w14:paraId="7CE6945B" w14:textId="77777777" w:rsidR="00DC705A"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 xml:space="preserve">Участник запроса предложений, участвовавший в переторжке и снизивший свою цену, обязан дополнительно представить </w:t>
      </w:r>
      <w:r w:rsidRPr="003122DE">
        <w:rPr>
          <w:szCs w:val="24"/>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D227CC" w:rsidRPr="003122DE">
        <w:rPr>
          <w:szCs w:val="24"/>
        </w:rPr>
        <w:t xml:space="preserve"> </w:t>
      </w:r>
      <w:r w:rsidR="00DF57DA" w:rsidRPr="003122DE">
        <w:rPr>
          <w:b/>
          <w:bCs/>
          <w:szCs w:val="24"/>
          <w:u w:val="single"/>
        </w:rPr>
        <w:t xml:space="preserve">(оферта, </w:t>
      </w:r>
      <w:r w:rsidR="00844B8D" w:rsidRPr="003122DE">
        <w:rPr>
          <w:b/>
          <w:bCs/>
          <w:szCs w:val="24"/>
          <w:u w:val="single"/>
        </w:rPr>
        <w:t>Приложени</w:t>
      </w:r>
      <w:r w:rsidR="007F7C32" w:rsidRPr="003122DE">
        <w:rPr>
          <w:b/>
          <w:bCs/>
          <w:szCs w:val="24"/>
          <w:u w:val="single"/>
        </w:rPr>
        <w:t>е</w:t>
      </w:r>
      <w:r w:rsidR="00844B8D" w:rsidRPr="003122DE">
        <w:rPr>
          <w:b/>
          <w:bCs/>
          <w:szCs w:val="24"/>
          <w:u w:val="single"/>
        </w:rPr>
        <w:t xml:space="preserve"> № 1 к ТЗ</w:t>
      </w:r>
      <w:r w:rsidR="00C93EFB" w:rsidRPr="003122DE">
        <w:rPr>
          <w:b/>
          <w:bCs/>
          <w:szCs w:val="24"/>
          <w:u w:val="single"/>
        </w:rPr>
        <w:t xml:space="preserve"> </w:t>
      </w:r>
      <w:r w:rsidR="00DF57DA" w:rsidRPr="003122DE">
        <w:rPr>
          <w:b/>
          <w:bCs/>
          <w:szCs w:val="24"/>
          <w:u w:val="single"/>
        </w:rPr>
        <w:t>и все документы, входящие в Заявку, которые содержат информацию о предложенной цене)</w:t>
      </w:r>
      <w:r w:rsidRPr="003122DE">
        <w:rPr>
          <w:szCs w:val="24"/>
        </w:rPr>
        <w:t>. Изменение</w:t>
      </w:r>
      <w:r w:rsidRPr="00E77B49">
        <w:rPr>
          <w:szCs w:val="24"/>
        </w:rPr>
        <w:t xml:space="preserve"> цены в сторону снижения не должно повлечь за собой изменение иных условий Заявки.</w:t>
      </w:r>
    </w:p>
    <w:p w14:paraId="34D65E45" w14:textId="77777777" w:rsidR="00DD014F" w:rsidRPr="00E77B49" w:rsidRDefault="00DC705A" w:rsidP="00F75447">
      <w:pPr>
        <w:pStyle w:val="3-"/>
        <w:numPr>
          <w:ilvl w:val="2"/>
          <w:numId w:val="53"/>
        </w:numPr>
        <w:tabs>
          <w:tab w:val="left" w:pos="1418"/>
        </w:tabs>
        <w:spacing w:before="0" w:after="0" w:line="276" w:lineRule="auto"/>
        <w:ind w:left="0" w:firstLine="709"/>
        <w:rPr>
          <w:szCs w:val="24"/>
        </w:rPr>
      </w:pPr>
      <w:r w:rsidRPr="00E77B49">
        <w:rPr>
          <w:szCs w:val="24"/>
        </w:rPr>
        <w:t>По решению Закупочной комиссии порядок проведения переторжки может быть уточнен.</w:t>
      </w:r>
    </w:p>
    <w:p w14:paraId="1EEB569C"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01" w:name="_Ref427582887"/>
      <w:bookmarkStart w:id="202" w:name="_Toc429410741"/>
      <w:bookmarkStart w:id="203" w:name="_Ref303681924"/>
      <w:bookmarkStart w:id="204" w:name="_Ref303683914"/>
      <w:bookmarkStart w:id="205" w:name="_Toc386551237"/>
      <w:bookmarkStart w:id="206" w:name="_Toc343613555"/>
      <w:bookmarkStart w:id="207" w:name="_Toc395190433"/>
      <w:r w:rsidRPr="00E77B49">
        <w:rPr>
          <w:szCs w:val="24"/>
        </w:rPr>
        <w:lastRenderedPageBreak/>
        <w:t>Проведение ценовых переговоров (при необходимости) и подписание Договора</w:t>
      </w:r>
      <w:bookmarkEnd w:id="201"/>
      <w:bookmarkEnd w:id="202"/>
    </w:p>
    <w:p w14:paraId="45665478" w14:textId="77777777" w:rsidR="00537CC6"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Ценовые</w:t>
      </w:r>
      <w:r w:rsidR="00537CC6" w:rsidRPr="00E77B49">
        <w:rPr>
          <w:szCs w:val="24"/>
        </w:rPr>
        <w:t xml:space="preserve"> переговоры могут быть проведены в случае если по результатам отборочной стадии принято решение о допуске только одного Участника.</w:t>
      </w:r>
    </w:p>
    <w:p w14:paraId="01C36979"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0B1ED5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 с Участником закупки, который</w:t>
      </w:r>
      <w:r w:rsidR="002B2E5A" w:rsidRPr="00E77B49">
        <w:rPr>
          <w:szCs w:val="24"/>
        </w:rPr>
        <w:t xml:space="preserve"> соответствует требованиям документации.</w:t>
      </w:r>
    </w:p>
    <w:p w14:paraId="04EA3CA2" w14:textId="77777777" w:rsidR="002B2E5A" w:rsidRPr="00E77B49" w:rsidRDefault="00DB5BB8" w:rsidP="00F75447">
      <w:pPr>
        <w:pStyle w:val="3-"/>
        <w:numPr>
          <w:ilvl w:val="2"/>
          <w:numId w:val="53"/>
        </w:numPr>
        <w:tabs>
          <w:tab w:val="left" w:pos="1418"/>
        </w:tabs>
        <w:spacing w:before="0" w:after="0" w:line="276" w:lineRule="auto"/>
        <w:ind w:left="0" w:firstLine="709"/>
        <w:rPr>
          <w:szCs w:val="24"/>
        </w:rPr>
      </w:pPr>
      <w:r w:rsidRPr="00E77B49">
        <w:rPr>
          <w:szCs w:val="24"/>
        </w:rPr>
        <w:t>Переговоры проводятся</w:t>
      </w:r>
      <w:r w:rsidR="002B2E5A" w:rsidRPr="00E77B49">
        <w:rPr>
          <w:szCs w:val="24"/>
        </w:rPr>
        <w:t xml:space="preserve"> в отношении цены заявки Участника.</w:t>
      </w:r>
    </w:p>
    <w:p w14:paraId="2924D52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Результаты переговоров отражаются в итоговом протоколе (протоколе о ре</w:t>
      </w:r>
      <w:r w:rsidR="00DB5BB8" w:rsidRPr="00E77B49">
        <w:rPr>
          <w:szCs w:val="24"/>
        </w:rPr>
        <w:t xml:space="preserve">зультатах запроса предложений) </w:t>
      </w:r>
      <w:r w:rsidRPr="00E77B49">
        <w:rPr>
          <w:szCs w:val="24"/>
        </w:rPr>
        <w:t>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05127C96"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31422F2E"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Договор между Заказчиком и П</w:t>
      </w:r>
      <w:r w:rsidR="00DB5BB8" w:rsidRPr="00E77B49">
        <w:rPr>
          <w:szCs w:val="24"/>
        </w:rPr>
        <w:t xml:space="preserve">обедителем запроса предложений </w:t>
      </w:r>
      <w:r w:rsidRPr="00E77B49">
        <w:rPr>
          <w:szCs w:val="24"/>
        </w:rPr>
        <w:t xml:space="preserve">подписывается на основании Протокола подведения итогов, в течение 20 </w:t>
      </w:r>
      <w:r w:rsidR="004D4E82" w:rsidRPr="00E77B49">
        <w:rPr>
          <w:b/>
          <w:szCs w:val="24"/>
        </w:rPr>
        <w:t>рабочих</w:t>
      </w:r>
      <w:r w:rsidR="004D4E82" w:rsidRPr="00E77B49">
        <w:rPr>
          <w:szCs w:val="24"/>
        </w:rPr>
        <w:t xml:space="preserve"> дней, 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запроса предложений на официальном сайте </w:t>
      </w:r>
      <w:r w:rsidRPr="00E77B49">
        <w:rPr>
          <w:color w:val="0000FF"/>
          <w:szCs w:val="24"/>
          <w:u w:val="single"/>
        </w:rPr>
        <w:t>www.zakupki.gov.ru.</w:t>
      </w:r>
      <w:r w:rsidRPr="00E77B49">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5318C36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0A6BE7">
        <w:rPr>
          <w:szCs w:val="24"/>
        </w:rPr>
        <w:t>ПАО</w:t>
      </w:r>
      <w:r w:rsidRPr="00E77B49">
        <w:rPr>
          <w:szCs w:val="24"/>
        </w:rPr>
        <w:t xml:space="preserve"> «МРСК </w:t>
      </w:r>
      <w:r w:rsidR="000A6BE7">
        <w:rPr>
          <w:szCs w:val="24"/>
        </w:rPr>
        <w:t>Юга</w:t>
      </w:r>
      <w:r w:rsidRPr="00E77B49">
        <w:rPr>
          <w:szCs w:val="24"/>
        </w:rPr>
        <w:t>».</w:t>
      </w:r>
    </w:p>
    <w:p w14:paraId="780C9856"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08" w:name="_Ref427583093"/>
      <w:bookmarkStart w:id="209" w:name="_Toc429410742"/>
      <w:r w:rsidRPr="00E77B49">
        <w:rPr>
          <w:szCs w:val="24"/>
        </w:rPr>
        <w:t>Подведение итогов Запроса предложений</w:t>
      </w:r>
      <w:bookmarkEnd w:id="203"/>
      <w:bookmarkEnd w:id="204"/>
      <w:bookmarkEnd w:id="205"/>
      <w:bookmarkEnd w:id="206"/>
      <w:bookmarkEnd w:id="207"/>
      <w:bookmarkEnd w:id="208"/>
      <w:bookmarkEnd w:id="209"/>
    </w:p>
    <w:p w14:paraId="163D0040"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3D3F4508"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3F481D12"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4C901B39" w14:textId="77777777" w:rsidR="009A1AD0" w:rsidRPr="00E77B49" w:rsidRDefault="009342DC" w:rsidP="00F75447">
      <w:pPr>
        <w:pStyle w:val="6-"/>
        <w:numPr>
          <w:ilvl w:val="5"/>
          <w:numId w:val="53"/>
        </w:numPr>
        <w:tabs>
          <w:tab w:val="left" w:pos="1418"/>
        </w:tabs>
        <w:spacing w:line="276" w:lineRule="auto"/>
        <w:ind w:left="0" w:firstLine="709"/>
        <w:rPr>
          <w:szCs w:val="24"/>
        </w:rPr>
      </w:pPr>
      <w:r w:rsidRPr="00E77B49">
        <w:rPr>
          <w:szCs w:val="24"/>
        </w:rPr>
        <w:t>в</w:t>
      </w:r>
      <w:r w:rsidR="009A1AD0" w:rsidRPr="00E77B49">
        <w:rPr>
          <w:szCs w:val="24"/>
        </w:rPr>
        <w:t xml:space="preserve"> случае если хоть один из Участников </w:t>
      </w:r>
      <w:r w:rsidR="00F01A37" w:rsidRPr="00E77B49">
        <w:rPr>
          <w:szCs w:val="24"/>
        </w:rPr>
        <w:t>запроса предложений</w:t>
      </w:r>
      <w:r w:rsidR="009A1AD0" w:rsidRPr="00E77B49">
        <w:rPr>
          <w:szCs w:val="24"/>
        </w:rPr>
        <w:t xml:space="preserve"> применяет упрощенную систему налогообл</w:t>
      </w:r>
      <w:r w:rsidR="00F01A37" w:rsidRPr="00E77B49">
        <w:rPr>
          <w:szCs w:val="24"/>
        </w:rPr>
        <w:t>о</w:t>
      </w:r>
      <w:r w:rsidR="009A1AD0" w:rsidRPr="00E77B49">
        <w:rPr>
          <w:szCs w:val="24"/>
        </w:rPr>
        <w:t xml:space="preserve">жения, </w:t>
      </w:r>
      <w:r w:rsidR="00F01A37" w:rsidRPr="00E77B49">
        <w:rPr>
          <w:szCs w:val="24"/>
        </w:rPr>
        <w:t>Закупочная</w:t>
      </w:r>
      <w:r w:rsidR="009A1AD0" w:rsidRPr="00E77B49">
        <w:rPr>
          <w:szCs w:val="24"/>
        </w:rPr>
        <w:t xml:space="preserve"> комиссия при подведении итогов учитывает предлож</w:t>
      </w:r>
      <w:r w:rsidRPr="00E77B49">
        <w:rPr>
          <w:szCs w:val="24"/>
        </w:rPr>
        <w:t>енные Участниками цены без НДС;</w:t>
      </w:r>
    </w:p>
    <w:p w14:paraId="4F7131D2" w14:textId="77777777" w:rsidR="009A1AD0" w:rsidRPr="00E77B49" w:rsidRDefault="009342DC" w:rsidP="00F75447">
      <w:pPr>
        <w:pStyle w:val="6-"/>
        <w:numPr>
          <w:ilvl w:val="5"/>
          <w:numId w:val="53"/>
        </w:numPr>
        <w:tabs>
          <w:tab w:val="left" w:pos="1418"/>
        </w:tabs>
        <w:spacing w:line="276" w:lineRule="auto"/>
        <w:ind w:left="0" w:firstLine="709"/>
        <w:rPr>
          <w:b/>
          <w:i/>
          <w:szCs w:val="24"/>
        </w:rPr>
      </w:pPr>
      <w:r w:rsidRPr="00E77B49">
        <w:rPr>
          <w:szCs w:val="24"/>
        </w:rPr>
        <w:lastRenderedPageBreak/>
        <w:t>в</w:t>
      </w:r>
      <w:r w:rsidR="009A1AD0" w:rsidRPr="00E77B49">
        <w:rPr>
          <w:szCs w:val="24"/>
        </w:rPr>
        <w:t xml:space="preserve">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w:t>
      </w:r>
      <w:r w:rsidRPr="00E77B49">
        <w:rPr>
          <w:szCs w:val="24"/>
        </w:rPr>
        <w:t>ложение на ЭТП раньше остальных.</w:t>
      </w:r>
    </w:p>
    <w:p w14:paraId="44913681"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Решение Закупочной комиссии оформляется протоколом заседания Закупочной комиссии, который подписывается ответственным секретарем Закупочной комиссии.</w:t>
      </w:r>
    </w:p>
    <w:p w14:paraId="11E4DE50" w14:textId="77777777" w:rsidR="00DD014F" w:rsidRPr="00E77B49" w:rsidRDefault="00DD014F" w:rsidP="00F75447">
      <w:pPr>
        <w:pStyle w:val="3-"/>
        <w:numPr>
          <w:ilvl w:val="2"/>
          <w:numId w:val="53"/>
        </w:numPr>
        <w:tabs>
          <w:tab w:val="left" w:pos="1418"/>
        </w:tabs>
        <w:spacing w:before="0" w:after="0" w:line="276" w:lineRule="auto"/>
        <w:ind w:left="0" w:firstLine="709"/>
        <w:rPr>
          <w:bCs/>
          <w:szCs w:val="24"/>
        </w:rPr>
      </w:pPr>
      <w:r w:rsidRPr="00E77B49">
        <w:rPr>
          <w:szCs w:val="24"/>
        </w:rPr>
        <w:t>Участник</w:t>
      </w:r>
      <w:r w:rsidRPr="00E77B49">
        <w:rPr>
          <w:bCs/>
          <w:szCs w:val="24"/>
        </w:rPr>
        <w:t xml:space="preserve"> запроса предложений незамедлительно уведомляется о признании его </w:t>
      </w:r>
      <w:r w:rsidRPr="00E77B49">
        <w:rPr>
          <w:szCs w:val="24"/>
        </w:rPr>
        <w:t>Заявки лучшей</w:t>
      </w:r>
      <w:r w:rsidRPr="00E77B49">
        <w:rPr>
          <w:bCs/>
          <w:szCs w:val="24"/>
        </w:rPr>
        <w:t xml:space="preserve"> функционалом ЭТП</w:t>
      </w:r>
      <w:r w:rsidRPr="00E77B49">
        <w:rPr>
          <w:bCs/>
          <w:color w:val="000000"/>
          <w:szCs w:val="24"/>
        </w:rPr>
        <w:t xml:space="preserve"> </w:t>
      </w:r>
      <w:r w:rsidRPr="00E77B49">
        <w:rPr>
          <w:bCs/>
          <w:szCs w:val="24"/>
        </w:rPr>
        <w:t>согласно правилам данной ЭТП.</w:t>
      </w:r>
    </w:p>
    <w:p w14:paraId="143168AD"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r w:rsidRPr="00E77B49">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6895E82"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10" w:name="_Ref303251044"/>
      <w:bookmarkStart w:id="211" w:name="_Toc386551238"/>
      <w:bookmarkStart w:id="212" w:name="_Toc343613556"/>
      <w:bookmarkStart w:id="213" w:name="_Toc395190434"/>
      <w:bookmarkStart w:id="214" w:name="_Toc429410743"/>
      <w:bookmarkStart w:id="215" w:name="_Ref191386295"/>
      <w:r w:rsidRPr="00E77B49">
        <w:rPr>
          <w:szCs w:val="24"/>
        </w:rPr>
        <w:t>Признание запроса предложений несостоявшимся</w:t>
      </w:r>
      <w:bookmarkEnd w:id="210"/>
      <w:bookmarkEnd w:id="211"/>
      <w:bookmarkEnd w:id="212"/>
      <w:bookmarkEnd w:id="213"/>
      <w:bookmarkEnd w:id="214"/>
    </w:p>
    <w:p w14:paraId="1EFB7AC5"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6" w:name="_Ref303277595"/>
      <w:r w:rsidRPr="00E77B49">
        <w:rPr>
          <w:szCs w:val="24"/>
        </w:rPr>
        <w:t xml:space="preserve">Запрос предложений признается </w:t>
      </w:r>
      <w:r w:rsidRPr="00E77B49">
        <w:rPr>
          <w:b/>
          <w:szCs w:val="24"/>
        </w:rPr>
        <w:t>несостоявшимся</w:t>
      </w:r>
      <w:r w:rsidRPr="00E77B49">
        <w:rPr>
          <w:szCs w:val="24"/>
        </w:rPr>
        <w:t xml:space="preserve"> в случаях:</w:t>
      </w:r>
      <w:bookmarkEnd w:id="216"/>
    </w:p>
    <w:p w14:paraId="30A18D5E"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не подана ни одна Заявка;</w:t>
      </w:r>
    </w:p>
    <w:p w14:paraId="40B912A9"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принято решение об отказе в допуске всем Участникам, подавшим Заявки;</w:t>
      </w:r>
    </w:p>
    <w:p w14:paraId="170DAA2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принято решение о допуске</w:t>
      </w:r>
      <w:r w:rsidRPr="00E77B49">
        <w:rPr>
          <w:bCs/>
          <w:szCs w:val="24"/>
        </w:rPr>
        <w:t xml:space="preserve"> только одного Участника.</w:t>
      </w:r>
    </w:p>
    <w:p w14:paraId="0244411B" w14:textId="77777777" w:rsidR="00DD014F" w:rsidRPr="00E77B49" w:rsidRDefault="00DD014F" w:rsidP="00F75447">
      <w:pPr>
        <w:pStyle w:val="3-"/>
        <w:numPr>
          <w:ilvl w:val="2"/>
          <w:numId w:val="53"/>
        </w:numPr>
        <w:tabs>
          <w:tab w:val="left" w:pos="1418"/>
        </w:tabs>
        <w:spacing w:before="0" w:after="0" w:line="276" w:lineRule="auto"/>
        <w:ind w:left="0" w:firstLine="709"/>
        <w:rPr>
          <w:szCs w:val="24"/>
        </w:rPr>
      </w:pPr>
      <w:bookmarkStart w:id="217" w:name="_Ref311220495"/>
      <w:r w:rsidRPr="00E77B49">
        <w:rPr>
          <w:szCs w:val="24"/>
        </w:rPr>
        <w:t>В случае, если при проведении запроса предложений:</w:t>
      </w:r>
      <w:bookmarkEnd w:id="217"/>
    </w:p>
    <w:p w14:paraId="0F82541F"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15E1DC4B"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w:t>
      </w:r>
      <w:r w:rsidR="001E6CEB" w:rsidRPr="00E77B49">
        <w:rPr>
          <w:szCs w:val="24"/>
        </w:rPr>
        <w:t>ЦЗО</w:t>
      </w:r>
      <w:r w:rsidRPr="00E77B49">
        <w:rPr>
          <w:szCs w:val="24"/>
        </w:rPr>
        <w:t xml:space="preserve"> Общества;</w:t>
      </w:r>
    </w:p>
    <w:p w14:paraId="14CCE81D"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 xml:space="preserve">в) </w:t>
      </w:r>
      <w:r w:rsidR="00DD014F" w:rsidRPr="00E77B49">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w:t>
      </w:r>
      <w:r w:rsidR="006230D4" w:rsidRPr="00E77B49">
        <w:rPr>
          <w:szCs w:val="24"/>
        </w:rPr>
        <w:t>Единым стандартом</w:t>
      </w:r>
      <w:r w:rsidR="00DD014F" w:rsidRPr="00E77B49">
        <w:rPr>
          <w:szCs w:val="24"/>
        </w:rPr>
        <w:t xml:space="preserve"> Общества.</w:t>
      </w:r>
      <w:bookmarkEnd w:id="215"/>
    </w:p>
    <w:p w14:paraId="13F16339" w14:textId="77777777" w:rsidR="002B2E5A" w:rsidRPr="00E77B49" w:rsidRDefault="002B2E5A" w:rsidP="00F75447">
      <w:pPr>
        <w:pStyle w:val="2-"/>
        <w:numPr>
          <w:ilvl w:val="1"/>
          <w:numId w:val="53"/>
        </w:numPr>
        <w:tabs>
          <w:tab w:val="left" w:pos="1418"/>
        </w:tabs>
        <w:spacing w:line="276" w:lineRule="auto"/>
        <w:ind w:firstLine="709"/>
        <w:rPr>
          <w:szCs w:val="24"/>
        </w:rPr>
      </w:pPr>
      <w:bookmarkStart w:id="218" w:name="_Toc429410744"/>
      <w:bookmarkStart w:id="219" w:name="_Ref429410970"/>
      <w:bookmarkStart w:id="220" w:name="_Ref303694483"/>
      <w:bookmarkStart w:id="221" w:name="_Toc305835590"/>
      <w:bookmarkStart w:id="222" w:name="_Ref306140451"/>
      <w:bookmarkStart w:id="223" w:name="_Ref303683952"/>
      <w:bookmarkStart w:id="224" w:name="__RefNumPara__840_922829174"/>
      <w:r w:rsidRPr="00E77B49">
        <w:rPr>
          <w:szCs w:val="24"/>
        </w:rPr>
        <w:t>Проведение преддоговорных переговоров (по необходимости) и подписание Договора</w:t>
      </w:r>
      <w:bookmarkEnd w:id="218"/>
      <w:bookmarkEnd w:id="219"/>
    </w:p>
    <w:p w14:paraId="2E784E83"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5868B208" w14:textId="77777777" w:rsidR="002B2E5A" w:rsidRPr="00E31B65" w:rsidRDefault="002B2E5A" w:rsidP="00F75447">
      <w:pPr>
        <w:pStyle w:val="3-"/>
        <w:numPr>
          <w:ilvl w:val="2"/>
          <w:numId w:val="53"/>
        </w:numPr>
        <w:tabs>
          <w:tab w:val="left" w:pos="1418"/>
        </w:tabs>
        <w:spacing w:before="0" w:after="0" w:line="276" w:lineRule="auto"/>
        <w:ind w:left="0" w:firstLine="709"/>
        <w:rPr>
          <w:rStyle w:val="adskobk"/>
          <w:bCs/>
          <w:szCs w:val="24"/>
        </w:rPr>
      </w:pPr>
      <w:r w:rsidRPr="00E77B49">
        <w:rPr>
          <w:rStyle w:val="adskobk"/>
          <w:szCs w:val="24"/>
        </w:rPr>
        <w:t>Ход переговоров и достигнутые результаты фиксируются в Протоколе преддоговорных переговоров,</w:t>
      </w:r>
      <w:r w:rsidRPr="00E77B49">
        <w:rPr>
          <w:szCs w:val="24"/>
        </w:rPr>
        <w:t xml:space="preserve"> который подписывается уполномоченными представителями Заказчика/Организатора</w:t>
      </w:r>
      <w:r w:rsidRPr="00E77B49">
        <w:rPr>
          <w:rStyle w:val="adskobk"/>
          <w:szCs w:val="24"/>
        </w:rPr>
        <w:t>.</w:t>
      </w:r>
    </w:p>
    <w:p w14:paraId="4382D0D2" w14:textId="77777777" w:rsidR="00E31B65" w:rsidRPr="00364CEE" w:rsidRDefault="00E31B65" w:rsidP="00F75447">
      <w:pPr>
        <w:pStyle w:val="3-"/>
        <w:numPr>
          <w:ilvl w:val="2"/>
          <w:numId w:val="53"/>
        </w:numPr>
        <w:tabs>
          <w:tab w:val="left" w:pos="1134"/>
        </w:tabs>
        <w:spacing w:before="0" w:after="0" w:line="276" w:lineRule="auto"/>
        <w:ind w:left="0" w:firstLine="709"/>
        <w:rPr>
          <w:highlight w:val="yellow"/>
        </w:rPr>
      </w:pPr>
      <w:r w:rsidRPr="00364CEE">
        <w:rPr>
          <w:highlight w:val="yellow"/>
        </w:rPr>
        <w:t xml:space="preserve">Требования к дополнительному финансовому обеспечению по договору в виде банковской гарантии </w:t>
      </w:r>
      <w:r>
        <w:rPr>
          <w:highlight w:val="yellow"/>
        </w:rPr>
        <w:t xml:space="preserve">или перевода денежных средств </w:t>
      </w:r>
      <w:r w:rsidRPr="00364CEE">
        <w:rPr>
          <w:highlight w:val="yellow"/>
        </w:rPr>
        <w:t>определяются проектом Договора.</w:t>
      </w:r>
    </w:p>
    <w:p w14:paraId="0C91E20E" w14:textId="77777777" w:rsidR="002B2E5A" w:rsidRPr="00E77B49" w:rsidRDefault="002B2E5A" w:rsidP="00F75447">
      <w:pPr>
        <w:pStyle w:val="3-"/>
        <w:numPr>
          <w:ilvl w:val="2"/>
          <w:numId w:val="53"/>
        </w:numPr>
        <w:tabs>
          <w:tab w:val="left" w:pos="1418"/>
        </w:tabs>
        <w:spacing w:before="0" w:after="0" w:line="276" w:lineRule="auto"/>
        <w:ind w:left="0" w:firstLine="709"/>
        <w:rPr>
          <w:bCs/>
          <w:color w:val="000000"/>
          <w:szCs w:val="24"/>
        </w:rPr>
      </w:pPr>
      <w:bookmarkStart w:id="225" w:name="_Ref429414778"/>
      <w:r w:rsidRPr="00E77B49">
        <w:rPr>
          <w:bCs/>
          <w:szCs w:val="24"/>
        </w:rPr>
        <w:t>Договор между Заказчиком и Участником, чья Заявка признана лучшей, подписывается в течение 20 </w:t>
      </w:r>
      <w:r w:rsidR="004D4E82" w:rsidRPr="00E77B49">
        <w:rPr>
          <w:b/>
          <w:bCs/>
          <w:szCs w:val="24"/>
        </w:rPr>
        <w:t>рабочих</w:t>
      </w:r>
      <w:r w:rsidRPr="00E77B49">
        <w:rPr>
          <w:bCs/>
          <w:szCs w:val="24"/>
        </w:rPr>
        <w:t xml:space="preserve"> дней, </w:t>
      </w:r>
      <w:r w:rsidRPr="00E77B49">
        <w:rPr>
          <w:szCs w:val="24"/>
        </w:rPr>
        <w:t>но не ранее 10 </w:t>
      </w:r>
      <w:r w:rsidR="00346E06" w:rsidRPr="00E77B49">
        <w:rPr>
          <w:szCs w:val="24"/>
        </w:rPr>
        <w:t xml:space="preserve">календарных </w:t>
      </w:r>
      <w:r w:rsidRPr="00E77B49">
        <w:rPr>
          <w:szCs w:val="24"/>
        </w:rPr>
        <w:t xml:space="preserve">дней со дня размещения информации о результатах закупки на официальном сайте </w:t>
      </w:r>
      <w:hyperlink r:id="rId17" w:history="1">
        <w:r w:rsidRPr="00E77B49">
          <w:rPr>
            <w:rStyle w:val="a9"/>
            <w:szCs w:val="24"/>
          </w:rPr>
          <w:t>www.zakupki.</w:t>
        </w:r>
        <w:r w:rsidRPr="00E77B49">
          <w:rPr>
            <w:rStyle w:val="a9"/>
            <w:szCs w:val="24"/>
            <w:lang w:val="en-US"/>
          </w:rPr>
          <w:t>gov</w:t>
        </w:r>
        <w:r w:rsidRPr="00E77B49">
          <w:rPr>
            <w:rStyle w:val="a9"/>
            <w:szCs w:val="24"/>
          </w:rPr>
          <w:t>.ru</w:t>
        </w:r>
      </w:hyperlink>
      <w:r w:rsidRPr="00E77B49">
        <w:rPr>
          <w:bCs/>
          <w:szCs w:val="24"/>
        </w:rPr>
        <w:t>.</w:t>
      </w:r>
      <w:r w:rsidRPr="00E77B49">
        <w:rPr>
          <w:bCs/>
          <w:color w:val="000000"/>
          <w:szCs w:val="24"/>
        </w:rPr>
        <w:t xml:space="preserve"> Для Участника, </w:t>
      </w:r>
      <w:r w:rsidRPr="00E77B49">
        <w:rPr>
          <w:szCs w:val="24"/>
        </w:rPr>
        <w:t>чья Заявка признана лучшей,</w:t>
      </w:r>
      <w:r w:rsidRPr="00E77B49">
        <w:rPr>
          <w:bCs/>
          <w:color w:val="000000"/>
          <w:szCs w:val="24"/>
        </w:rPr>
        <w:t xml:space="preserve"> срок для подписания Договора – не позднее 5 рабочих дней с момента </w:t>
      </w:r>
      <w:r w:rsidRPr="00E77B49">
        <w:rPr>
          <w:bCs/>
          <w:color w:val="000000"/>
          <w:szCs w:val="24"/>
        </w:rPr>
        <w:lastRenderedPageBreak/>
        <w:t>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25"/>
    </w:p>
    <w:p w14:paraId="5399FDCA" w14:textId="77777777" w:rsidR="002B2E5A" w:rsidRPr="00E77B49" w:rsidRDefault="002B2E5A" w:rsidP="00F75447">
      <w:pPr>
        <w:pStyle w:val="3-"/>
        <w:numPr>
          <w:ilvl w:val="2"/>
          <w:numId w:val="53"/>
        </w:numPr>
        <w:tabs>
          <w:tab w:val="left" w:pos="1418"/>
        </w:tabs>
        <w:spacing w:before="0" w:after="0" w:line="276" w:lineRule="auto"/>
        <w:ind w:left="0" w:firstLine="709"/>
        <w:rPr>
          <w:szCs w:val="24"/>
        </w:rPr>
      </w:pPr>
      <w:bookmarkStart w:id="226" w:name="_Ref429414826"/>
      <w:r w:rsidRPr="00E77B49">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26"/>
    </w:p>
    <w:p w14:paraId="55AA0BE4"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не подписал по итогам проведения запроса предложений Договор на условиях, определяемых в п.</w:t>
      </w:r>
      <w:r w:rsidR="00115AD4" w:rsidRPr="00E77B49">
        <w:rPr>
          <w:szCs w:val="24"/>
        </w:rPr>
        <w:t xml:space="preserve"> </w:t>
      </w:r>
      <w:r w:rsidRPr="00E77B49">
        <w:rPr>
          <w:szCs w:val="24"/>
        </w:rPr>
        <w:fldChar w:fldCharType="begin"/>
      </w:r>
      <w:r w:rsidRPr="00E77B49">
        <w:rPr>
          <w:szCs w:val="24"/>
        </w:rPr>
        <w:instrText xml:space="preserve"> REF _Ref294695546 \r \h  \* MERGEFORMAT </w:instrText>
      </w:r>
      <w:r w:rsidRPr="00E77B49">
        <w:rPr>
          <w:szCs w:val="24"/>
        </w:rPr>
      </w:r>
      <w:r w:rsidRPr="00E77B49">
        <w:rPr>
          <w:szCs w:val="24"/>
        </w:rPr>
        <w:fldChar w:fldCharType="separate"/>
      </w:r>
      <w:r w:rsidR="00F52BD6" w:rsidRPr="00E77B49">
        <w:rPr>
          <w:szCs w:val="24"/>
        </w:rPr>
        <w:t>1.2.7</w:t>
      </w:r>
      <w:r w:rsidRPr="00E77B49">
        <w:rPr>
          <w:szCs w:val="24"/>
        </w:rPr>
        <w:fldChar w:fldCharType="end"/>
      </w:r>
      <w:r w:rsidR="00115AD4" w:rsidRPr="00E77B49">
        <w:rPr>
          <w:szCs w:val="24"/>
        </w:rPr>
        <w:t xml:space="preserve"> </w:t>
      </w:r>
      <w:r w:rsidRPr="00E77B49">
        <w:rPr>
          <w:szCs w:val="24"/>
        </w:rPr>
        <w:t xml:space="preserve">и/или в срок, определенный в п. </w:t>
      </w:r>
      <w:r w:rsidR="00115AD4" w:rsidRPr="00E77B49">
        <w:rPr>
          <w:szCs w:val="24"/>
        </w:rPr>
        <w:fldChar w:fldCharType="begin"/>
      </w:r>
      <w:r w:rsidR="00115AD4" w:rsidRPr="00E77B49">
        <w:rPr>
          <w:szCs w:val="24"/>
        </w:rPr>
        <w:instrText xml:space="preserve"> REF _Ref429414778 \n \h </w:instrText>
      </w:r>
      <w:r w:rsidR="002979A8" w:rsidRPr="00E77B49">
        <w:rPr>
          <w:szCs w:val="24"/>
        </w:rPr>
        <w:instrText xml:space="preserve"> \* MERGEFORMAT </w:instrText>
      </w:r>
      <w:r w:rsidR="00115AD4" w:rsidRPr="00E77B49">
        <w:rPr>
          <w:szCs w:val="24"/>
        </w:rPr>
      </w:r>
      <w:r w:rsidR="00115AD4" w:rsidRPr="00E77B49">
        <w:rPr>
          <w:szCs w:val="24"/>
        </w:rPr>
        <w:fldChar w:fldCharType="separate"/>
      </w:r>
      <w:r w:rsidR="00F52BD6" w:rsidRPr="00E77B49">
        <w:rPr>
          <w:szCs w:val="24"/>
        </w:rPr>
        <w:t>2.12.3</w:t>
      </w:r>
      <w:r w:rsidR="00115AD4" w:rsidRPr="00E77B49">
        <w:rPr>
          <w:szCs w:val="24"/>
        </w:rPr>
        <w:fldChar w:fldCharType="end"/>
      </w:r>
      <w:r w:rsidRPr="00E77B49">
        <w:rPr>
          <w:szCs w:val="24"/>
        </w:rPr>
        <w:t>;</w:t>
      </w:r>
    </w:p>
    <w:p w14:paraId="77971E0A" w14:textId="77777777" w:rsidR="002B2E5A" w:rsidRPr="00E77B49" w:rsidRDefault="002B2E5A" w:rsidP="00F75447">
      <w:pPr>
        <w:pStyle w:val="6-"/>
        <w:numPr>
          <w:ilvl w:val="5"/>
          <w:numId w:val="53"/>
        </w:numPr>
        <w:tabs>
          <w:tab w:val="left" w:pos="1418"/>
        </w:tabs>
        <w:spacing w:line="276" w:lineRule="auto"/>
        <w:ind w:left="0" w:firstLine="709"/>
        <w:rPr>
          <w:szCs w:val="24"/>
        </w:rPr>
      </w:pPr>
      <w:r w:rsidRPr="00E77B49">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7B685B44" w14:textId="77777777" w:rsidR="002B2E5A" w:rsidRPr="00E77B49" w:rsidRDefault="00176E31" w:rsidP="00F75447">
      <w:pPr>
        <w:pStyle w:val="3-"/>
        <w:numPr>
          <w:ilvl w:val="2"/>
          <w:numId w:val="53"/>
        </w:numPr>
        <w:tabs>
          <w:tab w:val="left" w:pos="1418"/>
        </w:tabs>
        <w:spacing w:before="0" w:after="0" w:line="276" w:lineRule="auto"/>
        <w:ind w:left="0" w:firstLine="709"/>
        <w:rPr>
          <w:szCs w:val="24"/>
        </w:rPr>
      </w:pPr>
      <w:r w:rsidRPr="00E77B49">
        <w:rPr>
          <w:szCs w:val="24"/>
        </w:rPr>
        <w:t>При наступлении случаев, определенных в п. 2.12.4, Организатор запроса предложений имеет право выбрать новую выигравшую Заявку (из числа остальных действующих, в которой предложены такие же, как у Победителя, условия исполнения договора, или в которой содержаться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может быть полностью или частично удержано по решению Закупочной комиссии.</w:t>
      </w:r>
    </w:p>
    <w:p w14:paraId="6D8246CC" w14:textId="77777777" w:rsidR="000D571B" w:rsidRPr="00E77B49" w:rsidRDefault="002B2E5A" w:rsidP="00F75447">
      <w:pPr>
        <w:pStyle w:val="3-"/>
        <w:numPr>
          <w:ilvl w:val="2"/>
          <w:numId w:val="53"/>
        </w:numPr>
        <w:tabs>
          <w:tab w:val="left" w:pos="1418"/>
        </w:tabs>
        <w:spacing w:before="0" w:after="0" w:line="276" w:lineRule="auto"/>
        <w:ind w:left="0" w:firstLine="709"/>
        <w:rPr>
          <w:szCs w:val="24"/>
        </w:rPr>
      </w:pPr>
      <w:r w:rsidRPr="00E77B49">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 xml:space="preserve">» как сделки, в совершении которой имеется заинтересованность, Договор заключается после одобрения Советом директоров </w:t>
      </w:r>
      <w:r w:rsidR="00E31B65">
        <w:rPr>
          <w:szCs w:val="24"/>
        </w:rPr>
        <w:t>ПАО</w:t>
      </w:r>
      <w:r w:rsidRPr="00E77B49">
        <w:rPr>
          <w:szCs w:val="24"/>
        </w:rPr>
        <w:t xml:space="preserve"> «МРСК </w:t>
      </w:r>
      <w:r w:rsidR="00E31B65">
        <w:rPr>
          <w:szCs w:val="24"/>
        </w:rPr>
        <w:t>Юга</w:t>
      </w:r>
      <w:r w:rsidRPr="00E77B49">
        <w:rPr>
          <w:szCs w:val="24"/>
        </w:rPr>
        <w:t>»</w:t>
      </w:r>
      <w:r w:rsidR="00D56510" w:rsidRPr="00E77B49">
        <w:rPr>
          <w:szCs w:val="24"/>
        </w:rPr>
        <w:t>.</w:t>
      </w:r>
    </w:p>
    <w:p w14:paraId="39E2ED21" w14:textId="77777777" w:rsidR="000F7FD8" w:rsidRPr="00E77B49" w:rsidRDefault="000F7FD8" w:rsidP="00F75447">
      <w:pPr>
        <w:pStyle w:val="3-"/>
        <w:numPr>
          <w:ilvl w:val="2"/>
          <w:numId w:val="53"/>
        </w:numPr>
        <w:tabs>
          <w:tab w:val="left" w:pos="1418"/>
        </w:tabs>
        <w:spacing w:before="0" w:after="0" w:line="276" w:lineRule="auto"/>
        <w:ind w:left="0" w:firstLine="709"/>
        <w:rPr>
          <w:szCs w:val="24"/>
        </w:rPr>
      </w:pPr>
      <w:r w:rsidRPr="00E77B49">
        <w:rPr>
          <w:szCs w:val="24"/>
        </w:rPr>
        <w:t xml:space="preserve">При </w:t>
      </w:r>
      <w:r w:rsidR="00BD0385" w:rsidRPr="00E77B49">
        <w:rPr>
          <w:bCs/>
          <w:szCs w:val="24"/>
        </w:rPr>
        <w:t>исполнении договора, заключенного с участником закупки, которому представлен приоритет в соответствии с Постановлением Правительства РФ от 16.09.2016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1AFEFEA" w14:textId="77777777" w:rsidR="00DD014F" w:rsidRPr="00E77B49" w:rsidRDefault="00DD014F" w:rsidP="00F75447">
      <w:pPr>
        <w:pStyle w:val="2-"/>
        <w:numPr>
          <w:ilvl w:val="1"/>
          <w:numId w:val="53"/>
        </w:numPr>
        <w:tabs>
          <w:tab w:val="left" w:pos="1418"/>
        </w:tabs>
        <w:spacing w:line="276" w:lineRule="auto"/>
        <w:ind w:firstLine="709"/>
        <w:rPr>
          <w:szCs w:val="24"/>
        </w:rPr>
      </w:pPr>
      <w:bookmarkStart w:id="227" w:name="_Toc429410745"/>
      <w:bookmarkStart w:id="228" w:name="_Ref429410977"/>
      <w:r w:rsidRPr="00E77B49">
        <w:rPr>
          <w:szCs w:val="24"/>
        </w:rPr>
        <w:t xml:space="preserve">Уведомление о результатах </w:t>
      </w:r>
      <w:bookmarkEnd w:id="220"/>
      <w:bookmarkEnd w:id="221"/>
      <w:r w:rsidRPr="00E77B49">
        <w:rPr>
          <w:szCs w:val="24"/>
        </w:rPr>
        <w:t>запроса предложений</w:t>
      </w:r>
      <w:bookmarkEnd w:id="222"/>
      <w:bookmarkEnd w:id="227"/>
      <w:bookmarkEnd w:id="228"/>
    </w:p>
    <w:p w14:paraId="6593D78C" w14:textId="77777777" w:rsidR="00DD014F" w:rsidRPr="00E77B49" w:rsidRDefault="00DD014F" w:rsidP="00F75447">
      <w:pPr>
        <w:pStyle w:val="3-"/>
        <w:numPr>
          <w:ilvl w:val="2"/>
          <w:numId w:val="53"/>
        </w:numPr>
        <w:tabs>
          <w:tab w:val="left" w:pos="1418"/>
        </w:tabs>
        <w:spacing w:before="0" w:after="0" w:line="276" w:lineRule="auto"/>
        <w:ind w:left="0" w:firstLine="709"/>
        <w:rPr>
          <w:snapToGrid w:val="0"/>
          <w:szCs w:val="24"/>
        </w:rPr>
      </w:pPr>
      <w:r w:rsidRPr="00E77B49">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18" w:history="1">
        <w:r w:rsidRPr="00E77B49">
          <w:rPr>
            <w:rStyle w:val="3-0"/>
            <w:szCs w:val="24"/>
          </w:rPr>
          <w:t>www.zakupki.gov.ru</w:t>
        </w:r>
      </w:hyperlink>
      <w:r w:rsidRPr="00E77B49">
        <w:rPr>
          <w:rStyle w:val="3-0"/>
          <w:szCs w:val="24"/>
        </w:rPr>
        <w:t>) с указанием следующих сведен</w:t>
      </w:r>
      <w:r w:rsidRPr="00E77B49">
        <w:rPr>
          <w:snapToGrid w:val="0"/>
          <w:szCs w:val="24"/>
        </w:rPr>
        <w:t>ий:</w:t>
      </w:r>
    </w:p>
    <w:p w14:paraId="73C0F324" w14:textId="77777777" w:rsidR="00DD014F" w:rsidRPr="00E77B49" w:rsidRDefault="00DD014F" w:rsidP="00F75447">
      <w:pPr>
        <w:pStyle w:val="6-"/>
        <w:numPr>
          <w:ilvl w:val="5"/>
          <w:numId w:val="53"/>
        </w:numPr>
        <w:tabs>
          <w:tab w:val="left" w:pos="1418"/>
        </w:tabs>
        <w:spacing w:line="276" w:lineRule="auto"/>
        <w:ind w:left="0" w:firstLine="709"/>
        <w:rPr>
          <w:szCs w:val="24"/>
        </w:rPr>
      </w:pPr>
      <w:r w:rsidRPr="00E77B49">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4C3CB1C0" w14:textId="77777777" w:rsidR="00DD014F" w:rsidRPr="00E77B49" w:rsidRDefault="00DD014F" w:rsidP="00F75447">
      <w:pPr>
        <w:pStyle w:val="6-"/>
        <w:numPr>
          <w:ilvl w:val="5"/>
          <w:numId w:val="53"/>
        </w:numPr>
        <w:tabs>
          <w:tab w:val="left" w:pos="1418"/>
        </w:tabs>
        <w:spacing w:line="276" w:lineRule="auto"/>
        <w:ind w:left="0" w:firstLine="709"/>
        <w:rPr>
          <w:bCs/>
          <w:szCs w:val="24"/>
        </w:rPr>
      </w:pPr>
      <w:r w:rsidRPr="00E77B49">
        <w:rPr>
          <w:szCs w:val="24"/>
        </w:rPr>
        <w:t>наименование, адрес и цену Заявки Участника запроса предложений, чья Заявка признана лучшей.</w:t>
      </w:r>
      <w:bookmarkStart w:id="229" w:name="__RefNumPara__844_922829174"/>
      <w:bookmarkEnd w:id="223"/>
      <w:bookmarkEnd w:id="229"/>
    </w:p>
    <w:p w14:paraId="4F7BEE63" w14:textId="77777777" w:rsidR="00DD014F" w:rsidRPr="00E77B49" w:rsidRDefault="00DD014F" w:rsidP="002979A8">
      <w:pPr>
        <w:spacing w:line="276" w:lineRule="auto"/>
        <w:ind w:firstLine="709"/>
        <w:rPr>
          <w:sz w:val="24"/>
          <w:szCs w:val="24"/>
        </w:rPr>
        <w:sectPr w:rsidR="00DD014F" w:rsidRPr="00E77B49" w:rsidSect="002979A8">
          <w:headerReference w:type="even" r:id="rId19"/>
          <w:headerReference w:type="default" r:id="rId20"/>
          <w:footerReference w:type="even" r:id="rId21"/>
          <w:headerReference w:type="first" r:id="rId22"/>
          <w:footerReference w:type="first" r:id="rId23"/>
          <w:type w:val="nextColumn"/>
          <w:pgSz w:w="11907" w:h="16839" w:code="9"/>
          <w:pgMar w:top="851" w:right="709" w:bottom="851" w:left="1134" w:header="720" w:footer="720" w:gutter="0"/>
          <w:cols w:space="720"/>
          <w:docGrid w:linePitch="360"/>
        </w:sectPr>
      </w:pPr>
    </w:p>
    <w:p w14:paraId="60752B6C" w14:textId="77777777" w:rsidR="00DD014F" w:rsidRPr="00E77B49" w:rsidRDefault="00DD014F" w:rsidP="00F75447">
      <w:pPr>
        <w:pStyle w:val="1-"/>
        <w:numPr>
          <w:ilvl w:val="0"/>
          <w:numId w:val="53"/>
        </w:numPr>
        <w:rPr>
          <w:snapToGrid w:val="0"/>
        </w:rPr>
      </w:pPr>
      <w:bookmarkStart w:id="230" w:name="_Ref303624463"/>
      <w:bookmarkStart w:id="231" w:name="_Ref303711235"/>
      <w:bookmarkStart w:id="232" w:name="_Ref306031829"/>
      <w:bookmarkStart w:id="233" w:name="_Ref306032801"/>
      <w:bookmarkStart w:id="234" w:name="_Ref306124417"/>
      <w:bookmarkStart w:id="235" w:name="_Toc386551240"/>
      <w:bookmarkStart w:id="236" w:name="_Toc429410746"/>
      <w:r w:rsidRPr="00E77B49">
        <w:lastRenderedPageBreak/>
        <w:t xml:space="preserve">Образцы основных форм документов, включаемых в </w:t>
      </w:r>
      <w:bookmarkEnd w:id="230"/>
      <w:bookmarkEnd w:id="231"/>
      <w:r w:rsidRPr="00E77B49">
        <w:t>Заявку</w:t>
      </w:r>
      <w:bookmarkEnd w:id="232"/>
      <w:bookmarkEnd w:id="233"/>
      <w:bookmarkEnd w:id="234"/>
      <w:bookmarkEnd w:id="235"/>
      <w:bookmarkEnd w:id="236"/>
    </w:p>
    <w:p w14:paraId="0A0FB7D0" w14:textId="77777777" w:rsidR="00DD014F" w:rsidRPr="00E77B49" w:rsidRDefault="00604784" w:rsidP="00F75447">
      <w:pPr>
        <w:pStyle w:val="7-"/>
        <w:numPr>
          <w:ilvl w:val="6"/>
          <w:numId w:val="53"/>
        </w:numPr>
      </w:pPr>
      <w:bookmarkStart w:id="237" w:name="_Ref429411232"/>
      <w:r w:rsidRPr="00E77B49">
        <w:t xml:space="preserve"> </w:t>
      </w:r>
      <w:bookmarkEnd w:id="237"/>
    </w:p>
    <w:p w14:paraId="180B576B" w14:textId="77777777" w:rsidR="004B4007" w:rsidRPr="00B36770" w:rsidRDefault="004B4007" w:rsidP="004B4007">
      <w:pPr>
        <w:keepNext/>
        <w:tabs>
          <w:tab w:val="num" w:pos="1134"/>
        </w:tabs>
        <w:ind w:firstLine="403"/>
        <w:jc w:val="right"/>
        <w:outlineLvl w:val="2"/>
        <w:rPr>
          <w:b/>
        </w:rPr>
      </w:pPr>
      <w:r w:rsidRPr="00B36770">
        <w:rPr>
          <w:b/>
        </w:rPr>
        <w:t>Письмо о подаче оферты</w:t>
      </w:r>
    </w:p>
    <w:p w14:paraId="640D268D" w14:textId="77777777" w:rsidR="004B4007" w:rsidRPr="00B36770" w:rsidRDefault="004B4007" w:rsidP="004B4007">
      <w:pPr>
        <w:tabs>
          <w:tab w:val="left" w:pos="1080"/>
        </w:tabs>
        <w:ind w:firstLine="540"/>
        <w:jc w:val="center"/>
        <w:rPr>
          <w:b/>
        </w:rPr>
      </w:pPr>
      <w:r w:rsidRPr="00B36770">
        <w:rPr>
          <w:b/>
        </w:rPr>
        <w:t>Фирменный бланк Участника закупки</w:t>
      </w:r>
    </w:p>
    <w:p w14:paraId="678CD6B2" w14:textId="77777777" w:rsidR="004B4007" w:rsidRPr="00B36770" w:rsidRDefault="004B4007" w:rsidP="004B4007">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5611"/>
      </w:tblGrid>
      <w:tr w:rsidR="004B4007" w:rsidRPr="00B36770" w14:paraId="4FED69CA" w14:textId="77777777" w:rsidTr="004B4007">
        <w:tc>
          <w:tcPr>
            <w:tcW w:w="2210" w:type="pct"/>
          </w:tcPr>
          <w:p w14:paraId="211564F3" w14:textId="77777777" w:rsidR="004B4007" w:rsidRPr="00B36770" w:rsidRDefault="004B4007" w:rsidP="004B4007">
            <w:pPr>
              <w:tabs>
                <w:tab w:val="left" w:pos="7938"/>
              </w:tabs>
              <w:spacing w:line="240" w:lineRule="auto"/>
              <w:ind w:firstLine="0"/>
              <w:jc w:val="center"/>
              <w:rPr>
                <w:b/>
                <w:szCs w:val="24"/>
              </w:rPr>
            </w:pPr>
            <w:r w:rsidRPr="00B36770">
              <w:rPr>
                <w:b/>
                <w:szCs w:val="24"/>
              </w:rPr>
              <w:t>Фирменный бланк Участника закупки</w:t>
            </w:r>
          </w:p>
          <w:p w14:paraId="4CCE8289" w14:textId="77777777" w:rsidR="004B4007" w:rsidRPr="00B36770" w:rsidRDefault="004B4007" w:rsidP="004B4007">
            <w:pPr>
              <w:tabs>
                <w:tab w:val="left" w:pos="7938"/>
              </w:tabs>
              <w:spacing w:line="240" w:lineRule="auto"/>
              <w:ind w:firstLine="0"/>
              <w:jc w:val="center"/>
              <w:rPr>
                <w:b/>
                <w:szCs w:val="24"/>
              </w:rPr>
            </w:pPr>
            <w:r w:rsidRPr="00B36770">
              <w:rPr>
                <w:szCs w:val="24"/>
              </w:rPr>
              <w:t>«_____»__________года №______</w:t>
            </w:r>
          </w:p>
        </w:tc>
        <w:tc>
          <w:tcPr>
            <w:tcW w:w="2790" w:type="pct"/>
          </w:tcPr>
          <w:p w14:paraId="2972ADD1" w14:textId="77777777" w:rsidR="004B4007" w:rsidRPr="00B36770" w:rsidRDefault="004B4007" w:rsidP="004B4007">
            <w:pPr>
              <w:spacing w:line="240" w:lineRule="auto"/>
              <w:ind w:firstLine="0"/>
              <w:jc w:val="right"/>
              <w:rPr>
                <w:b/>
                <w:bCs w:val="0"/>
                <w:szCs w:val="24"/>
              </w:rPr>
            </w:pPr>
            <w:r w:rsidRPr="00B36770">
              <w:rPr>
                <w:b/>
                <w:szCs w:val="24"/>
              </w:rPr>
              <w:t xml:space="preserve">Председателю конкурсной комиссии </w:t>
            </w:r>
          </w:p>
          <w:p w14:paraId="2F8301EB" w14:textId="77777777" w:rsidR="004B4007" w:rsidRPr="00B36770" w:rsidRDefault="004B4007" w:rsidP="004B4007">
            <w:pPr>
              <w:tabs>
                <w:tab w:val="left" w:pos="7938"/>
              </w:tabs>
              <w:spacing w:line="240" w:lineRule="auto"/>
              <w:ind w:firstLine="0"/>
              <w:rPr>
                <w:b/>
                <w:szCs w:val="24"/>
              </w:rPr>
            </w:pPr>
            <w:r w:rsidRPr="00B36770">
              <w:rPr>
                <w:b/>
                <w:szCs w:val="24"/>
              </w:rPr>
              <w:t>____________________________________</w:t>
            </w:r>
          </w:p>
        </w:tc>
      </w:tr>
    </w:tbl>
    <w:p w14:paraId="620046EB" w14:textId="77777777" w:rsidR="004B4007" w:rsidRPr="00B36770" w:rsidRDefault="004B4007" w:rsidP="004B4007">
      <w:pPr>
        <w:tabs>
          <w:tab w:val="left" w:pos="1080"/>
        </w:tabs>
        <w:spacing w:line="240" w:lineRule="auto"/>
        <w:ind w:firstLine="540"/>
      </w:pPr>
    </w:p>
    <w:p w14:paraId="3FAD8BB9" w14:textId="77777777" w:rsidR="004B4007" w:rsidRPr="00B36770" w:rsidRDefault="004B4007" w:rsidP="004B4007">
      <w:pPr>
        <w:tabs>
          <w:tab w:val="left" w:pos="1080"/>
        </w:tabs>
        <w:spacing w:line="240" w:lineRule="auto"/>
        <w:ind w:firstLine="540"/>
      </w:pPr>
    </w:p>
    <w:p w14:paraId="7FD616B0" w14:textId="77777777" w:rsidR="004B4007" w:rsidRPr="00B36770" w:rsidRDefault="004B4007" w:rsidP="004B4007">
      <w:pPr>
        <w:tabs>
          <w:tab w:val="left" w:pos="1080"/>
        </w:tabs>
        <w:spacing w:line="240" w:lineRule="auto"/>
        <w:ind w:firstLine="540"/>
      </w:pPr>
      <w:r w:rsidRPr="00B36770">
        <w:t>Изучив Извещение о [</w:t>
      </w:r>
      <w:r w:rsidRPr="00B36770">
        <w:rPr>
          <w:rStyle w:val="FTN-"/>
        </w:rPr>
        <w:t>указывается способ и вид проведения закупки</w:t>
      </w:r>
      <w:r w:rsidRPr="00B36770">
        <w:t>] на право заключения Договора _________ ____________________ [</w:t>
      </w:r>
      <w:r w:rsidRPr="00B36770">
        <w:rPr>
          <w:rStyle w:val="FTN-"/>
        </w:rPr>
        <w:t>указывается предмет закупки</w:t>
      </w:r>
      <w:r w:rsidRPr="00B36770">
        <w:t xml:space="preserve">], опубликованное на официальном сайте и документацию о закупке, и принимая установленные в них требования и условия закупки, </w:t>
      </w:r>
    </w:p>
    <w:p w14:paraId="53316003" w14:textId="77777777" w:rsidR="004B4007" w:rsidRPr="00B36770" w:rsidRDefault="004B4007" w:rsidP="004B4007">
      <w:pPr>
        <w:tabs>
          <w:tab w:val="left" w:pos="1080"/>
        </w:tabs>
        <w:spacing w:line="240" w:lineRule="auto"/>
        <w:ind w:firstLine="540"/>
      </w:pPr>
    </w:p>
    <w:p w14:paraId="283D3985" w14:textId="77777777" w:rsidR="004B4007" w:rsidRPr="00B36770" w:rsidRDefault="004B4007" w:rsidP="004B4007">
      <w:pPr>
        <w:tabs>
          <w:tab w:val="left" w:pos="1080"/>
        </w:tabs>
        <w:spacing w:line="240" w:lineRule="auto"/>
        <w:ind w:firstLine="540"/>
      </w:pPr>
      <w:r w:rsidRPr="00B36770">
        <w:t xml:space="preserve">____________________________________________________________________, </w:t>
      </w:r>
    </w:p>
    <w:p w14:paraId="4FD46268" w14:textId="77777777" w:rsidR="004B4007" w:rsidRPr="00B36770" w:rsidRDefault="004B4007" w:rsidP="004B4007">
      <w:pPr>
        <w:tabs>
          <w:tab w:val="left" w:pos="1080"/>
        </w:tabs>
        <w:spacing w:line="240" w:lineRule="auto"/>
        <w:rPr>
          <w:i/>
          <w:sz w:val="20"/>
        </w:rPr>
      </w:pPr>
      <w:r w:rsidRPr="00B36770">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1D00760" w14:textId="77777777" w:rsidR="004B4007" w:rsidRPr="00B36770" w:rsidRDefault="004B4007" w:rsidP="004B4007">
      <w:pPr>
        <w:tabs>
          <w:tab w:val="left" w:pos="1080"/>
        </w:tabs>
        <w:spacing w:line="240" w:lineRule="auto"/>
        <w:ind w:firstLine="540"/>
      </w:pPr>
    </w:p>
    <w:p w14:paraId="44B7AE50" w14:textId="77777777" w:rsidR="004B4007" w:rsidRPr="00B36770" w:rsidRDefault="004B4007" w:rsidP="004B4007">
      <w:pPr>
        <w:tabs>
          <w:tab w:val="left" w:pos="1080"/>
        </w:tabs>
        <w:spacing w:line="240" w:lineRule="auto"/>
        <w:ind w:firstLine="540"/>
      </w:pPr>
    </w:p>
    <w:p w14:paraId="55A714FE" w14:textId="77777777" w:rsidR="004B4007" w:rsidRPr="00B36770" w:rsidRDefault="004B4007" w:rsidP="004B4007">
      <w:pPr>
        <w:tabs>
          <w:tab w:val="left" w:pos="1080"/>
        </w:tabs>
        <w:spacing w:line="240" w:lineRule="auto"/>
        <w:ind w:firstLine="540"/>
      </w:pPr>
      <w:r w:rsidRPr="00B36770">
        <w:t>зарегистрированное по адресу</w:t>
      </w:r>
    </w:p>
    <w:p w14:paraId="05DD3DA0" w14:textId="77777777" w:rsidR="004B4007" w:rsidRPr="00B36770" w:rsidRDefault="004B4007" w:rsidP="004B4007">
      <w:pPr>
        <w:tabs>
          <w:tab w:val="left" w:pos="1080"/>
        </w:tabs>
        <w:spacing w:line="240" w:lineRule="auto"/>
        <w:ind w:firstLine="540"/>
      </w:pPr>
    </w:p>
    <w:p w14:paraId="1391E571"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5F1BCA02" w14:textId="77777777" w:rsidR="004B4007" w:rsidRPr="00B36770" w:rsidRDefault="004B4007" w:rsidP="004B4007">
      <w:pPr>
        <w:tabs>
          <w:tab w:val="left" w:pos="1080"/>
        </w:tabs>
        <w:spacing w:line="240" w:lineRule="auto"/>
        <w:ind w:firstLine="540"/>
        <w:rPr>
          <w:i/>
          <w:sz w:val="20"/>
        </w:rPr>
      </w:pPr>
      <w:r w:rsidRPr="00B36770">
        <w:rPr>
          <w:i/>
          <w:sz w:val="20"/>
        </w:rPr>
        <w:t>(место нахождение Участника закупки)</w:t>
      </w:r>
    </w:p>
    <w:p w14:paraId="4821A424" w14:textId="77777777" w:rsidR="004B4007" w:rsidRPr="00B36770" w:rsidRDefault="004B4007" w:rsidP="004B4007">
      <w:pPr>
        <w:tabs>
          <w:tab w:val="left" w:pos="1080"/>
        </w:tabs>
        <w:spacing w:line="240" w:lineRule="auto"/>
        <w:ind w:firstLine="540"/>
      </w:pPr>
    </w:p>
    <w:p w14:paraId="4DA2C4C1" w14:textId="77777777" w:rsidR="004B4007" w:rsidRPr="00B36770" w:rsidRDefault="004B4007" w:rsidP="004B4007">
      <w:pPr>
        <w:tabs>
          <w:tab w:val="left" w:pos="1080"/>
        </w:tabs>
        <w:spacing w:line="240" w:lineRule="auto"/>
        <w:ind w:firstLine="540"/>
      </w:pPr>
      <w:r w:rsidRPr="00B36770">
        <w:t>предлагает заключить Договор на:</w:t>
      </w:r>
    </w:p>
    <w:p w14:paraId="78630B7B" w14:textId="77777777" w:rsidR="004B4007" w:rsidRPr="00B36770" w:rsidRDefault="004B4007" w:rsidP="004B4007">
      <w:pPr>
        <w:tabs>
          <w:tab w:val="left" w:pos="1080"/>
        </w:tabs>
        <w:spacing w:line="240" w:lineRule="auto"/>
        <w:ind w:firstLine="540"/>
      </w:pPr>
    </w:p>
    <w:p w14:paraId="0ABC790E" w14:textId="77777777" w:rsidR="004B4007" w:rsidRPr="00B36770" w:rsidRDefault="004B4007" w:rsidP="004B4007">
      <w:pPr>
        <w:tabs>
          <w:tab w:val="left" w:pos="1080"/>
        </w:tabs>
        <w:spacing w:line="240" w:lineRule="auto"/>
        <w:ind w:firstLine="540"/>
      </w:pPr>
      <w:r w:rsidRPr="00B36770">
        <w:t>________________________________________________________________________</w:t>
      </w:r>
    </w:p>
    <w:p w14:paraId="7B7CBBDD" w14:textId="77777777" w:rsidR="004B4007" w:rsidRPr="00B36770" w:rsidRDefault="004B4007" w:rsidP="004B4007">
      <w:pPr>
        <w:tabs>
          <w:tab w:val="left" w:pos="1080"/>
        </w:tabs>
        <w:spacing w:line="240" w:lineRule="auto"/>
        <w:ind w:firstLine="540"/>
        <w:rPr>
          <w:i/>
          <w:sz w:val="20"/>
        </w:rPr>
      </w:pPr>
      <w:r w:rsidRPr="00B36770">
        <w:rPr>
          <w:i/>
          <w:sz w:val="20"/>
        </w:rPr>
        <w:t>(наименование закупки, предмет закупки)</w:t>
      </w:r>
    </w:p>
    <w:p w14:paraId="7B400CCF" w14:textId="77777777" w:rsidR="004B4007" w:rsidRPr="00B36770" w:rsidRDefault="004B4007" w:rsidP="004B4007">
      <w:pPr>
        <w:tabs>
          <w:tab w:val="left" w:pos="1080"/>
        </w:tabs>
        <w:spacing w:line="240" w:lineRule="auto"/>
        <w:ind w:firstLine="540"/>
        <w:rPr>
          <w:i/>
          <w:sz w:val="20"/>
        </w:rPr>
      </w:pPr>
    </w:p>
    <w:p w14:paraId="63386765" w14:textId="77777777" w:rsidR="004B4007" w:rsidRPr="00B36770" w:rsidRDefault="004B4007" w:rsidP="004B4007">
      <w:pPr>
        <w:tabs>
          <w:tab w:val="left" w:pos="1080"/>
        </w:tabs>
        <w:spacing w:line="240" w:lineRule="auto"/>
        <w:ind w:firstLine="540"/>
      </w:pPr>
      <w:r w:rsidRPr="00B3677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36770">
        <w:rPr>
          <w:rStyle w:val="FTN-"/>
        </w:rPr>
        <w:t xml:space="preserve">в случае если письмо о подаче оферты подается </w:t>
      </w:r>
      <w:r w:rsidRPr="00B36770">
        <w:rPr>
          <w:rStyle w:val="FTN-"/>
          <w:u w:val="single"/>
        </w:rPr>
        <w:t>более чем по одному лоту (по нескольким лотам</w:t>
      </w:r>
      <w:r w:rsidRPr="00B36770">
        <w:rPr>
          <w:rStyle w:val="FTN-"/>
        </w:rPr>
        <w:t>), общая сумма заявки (сведения о цене) в письме о подаче оферты должна быть указана отдельно по каждому лоту</w:t>
      </w:r>
      <w:r w:rsidRPr="00B36770">
        <w:t>]</w:t>
      </w:r>
    </w:p>
    <w:p w14:paraId="05E373D3" w14:textId="77777777" w:rsidR="004B4007" w:rsidRDefault="004B4007" w:rsidP="004B4007">
      <w:pPr>
        <w:tabs>
          <w:tab w:val="left" w:pos="1080"/>
        </w:tabs>
        <w:spacing w:line="240" w:lineRule="auto"/>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6666F" w:rsidRPr="00DD2DD5" w14:paraId="127B4244" w14:textId="77777777" w:rsidTr="000C0139">
        <w:trPr>
          <w:cantSplit/>
        </w:trPr>
        <w:tc>
          <w:tcPr>
            <w:tcW w:w="5495" w:type="dxa"/>
            <w:tcBorders>
              <w:top w:val="single" w:sz="12" w:space="0" w:color="auto"/>
              <w:left w:val="single" w:sz="12" w:space="0" w:color="auto"/>
            </w:tcBorders>
            <w:vAlign w:val="bottom"/>
            <w:hideMark/>
          </w:tcPr>
          <w:p w14:paraId="26444C36" w14:textId="77777777" w:rsidR="0026666F" w:rsidRPr="00DD2DD5" w:rsidRDefault="0026666F" w:rsidP="000C0139">
            <w:pPr>
              <w:tabs>
                <w:tab w:val="left" w:pos="1080"/>
              </w:tabs>
              <w:ind w:firstLine="0"/>
              <w:rPr>
                <w:highlight w:val="yellow"/>
              </w:rPr>
            </w:pPr>
            <w:r w:rsidRPr="00DD2DD5">
              <w:rPr>
                <w:highlight w:val="yellow"/>
              </w:rPr>
              <w:t>Стоимость договора, без НДС, руб.</w:t>
            </w:r>
          </w:p>
        </w:tc>
        <w:tc>
          <w:tcPr>
            <w:tcW w:w="4180" w:type="dxa"/>
            <w:tcBorders>
              <w:top w:val="single" w:sz="12" w:space="0" w:color="auto"/>
              <w:right w:val="single" w:sz="12" w:space="0" w:color="auto"/>
            </w:tcBorders>
            <w:vAlign w:val="bottom"/>
            <w:hideMark/>
          </w:tcPr>
          <w:p w14:paraId="252C82D1" w14:textId="77777777" w:rsidR="0026666F" w:rsidRPr="00DD2DD5" w:rsidRDefault="0026666F" w:rsidP="000C0139">
            <w:pPr>
              <w:tabs>
                <w:tab w:val="left" w:pos="1080"/>
              </w:tabs>
              <w:ind w:firstLine="0"/>
              <w:rPr>
                <w:highlight w:val="yellow"/>
              </w:rPr>
            </w:pPr>
            <w:r w:rsidRPr="00DD2DD5">
              <w:rPr>
                <w:highlight w:val="yellow"/>
              </w:rPr>
              <w:t>_____________________________</w:t>
            </w:r>
          </w:p>
          <w:p w14:paraId="37A3658A"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(итоговая стоимость, рублей, без НДС)</w:t>
            </w:r>
          </w:p>
        </w:tc>
      </w:tr>
      <w:tr w:rsidR="0026666F" w:rsidRPr="00DD2DD5" w14:paraId="746252BC" w14:textId="77777777" w:rsidTr="000C0139">
        <w:trPr>
          <w:cantSplit/>
        </w:trPr>
        <w:tc>
          <w:tcPr>
            <w:tcW w:w="5495" w:type="dxa"/>
            <w:tcBorders>
              <w:left w:val="single" w:sz="12" w:space="0" w:color="auto"/>
              <w:bottom w:val="single" w:sz="4" w:space="0" w:color="auto"/>
            </w:tcBorders>
            <w:vAlign w:val="bottom"/>
            <w:hideMark/>
          </w:tcPr>
          <w:p w14:paraId="1DA9EA18" w14:textId="77777777" w:rsidR="0026666F" w:rsidRPr="00DD2DD5" w:rsidRDefault="0026666F" w:rsidP="000C0139">
            <w:pPr>
              <w:tabs>
                <w:tab w:val="left" w:pos="1080"/>
              </w:tabs>
              <w:ind w:firstLine="0"/>
              <w:rPr>
                <w:highlight w:val="yellow"/>
              </w:rPr>
            </w:pPr>
            <w:r w:rsidRPr="00DD2DD5">
              <w:rPr>
                <w:highlight w:val="yellow"/>
              </w:rPr>
              <w:t>кроме того НДС, руб.</w:t>
            </w:r>
          </w:p>
        </w:tc>
        <w:tc>
          <w:tcPr>
            <w:tcW w:w="4180" w:type="dxa"/>
            <w:tcBorders>
              <w:bottom w:val="single" w:sz="4" w:space="0" w:color="auto"/>
              <w:right w:val="single" w:sz="12" w:space="0" w:color="auto"/>
            </w:tcBorders>
            <w:vAlign w:val="bottom"/>
            <w:hideMark/>
          </w:tcPr>
          <w:p w14:paraId="1A8667D3" w14:textId="77777777" w:rsidR="0026666F" w:rsidRPr="00DD2DD5" w:rsidRDefault="0026666F" w:rsidP="000C0139">
            <w:pPr>
              <w:tabs>
                <w:tab w:val="left" w:pos="1080"/>
              </w:tabs>
              <w:ind w:firstLine="0"/>
              <w:rPr>
                <w:highlight w:val="yellow"/>
              </w:rPr>
            </w:pPr>
            <w:r w:rsidRPr="00DD2DD5">
              <w:rPr>
                <w:highlight w:val="yellow"/>
              </w:rPr>
              <w:t>_______________________________</w:t>
            </w:r>
          </w:p>
          <w:p w14:paraId="3149B99C"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(НДС по итоговой стоимости, рублей)</w:t>
            </w:r>
          </w:p>
        </w:tc>
      </w:tr>
      <w:tr w:rsidR="0026666F" w:rsidRPr="00DD2DD5" w14:paraId="24BBB39B" w14:textId="77777777" w:rsidTr="000C0139">
        <w:trPr>
          <w:cantSplit/>
        </w:trPr>
        <w:tc>
          <w:tcPr>
            <w:tcW w:w="5495" w:type="dxa"/>
            <w:tcBorders>
              <w:left w:val="single" w:sz="12" w:space="0" w:color="auto"/>
              <w:bottom w:val="single" w:sz="4" w:space="0" w:color="auto"/>
            </w:tcBorders>
            <w:vAlign w:val="bottom"/>
            <w:hideMark/>
          </w:tcPr>
          <w:p w14:paraId="7B0CF7EB" w14:textId="77777777" w:rsidR="0026666F" w:rsidRPr="00DD2DD5" w:rsidRDefault="0026666F" w:rsidP="000C0139">
            <w:pPr>
              <w:tabs>
                <w:tab w:val="left" w:pos="1080"/>
              </w:tabs>
              <w:ind w:firstLine="0"/>
              <w:rPr>
                <w:highlight w:val="yellow"/>
              </w:rPr>
            </w:pPr>
            <w:r w:rsidRPr="00DD2DD5">
              <w:rPr>
                <w:highlight w:val="yellow"/>
              </w:rPr>
              <w:t>Итого, Стоимость договора с НДС, руб.</w:t>
            </w:r>
          </w:p>
        </w:tc>
        <w:tc>
          <w:tcPr>
            <w:tcW w:w="4180" w:type="dxa"/>
            <w:tcBorders>
              <w:bottom w:val="single" w:sz="4" w:space="0" w:color="auto"/>
              <w:right w:val="single" w:sz="12" w:space="0" w:color="auto"/>
            </w:tcBorders>
            <w:vAlign w:val="bottom"/>
            <w:hideMark/>
          </w:tcPr>
          <w:p w14:paraId="3B8FFBDD" w14:textId="77777777" w:rsidR="0026666F" w:rsidRPr="00DD2DD5" w:rsidRDefault="0026666F" w:rsidP="000C0139">
            <w:pPr>
              <w:tabs>
                <w:tab w:val="left" w:pos="1080"/>
              </w:tabs>
              <w:ind w:firstLine="0"/>
              <w:rPr>
                <w:highlight w:val="yellow"/>
              </w:rPr>
            </w:pPr>
            <w:r w:rsidRPr="00DD2DD5">
              <w:rPr>
                <w:highlight w:val="yellow"/>
              </w:rPr>
              <w:t>_______________________________</w:t>
            </w:r>
          </w:p>
          <w:p w14:paraId="1DBE331D"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(полная итоговая стоимость, рублей, с НДС)</w:t>
            </w:r>
          </w:p>
        </w:tc>
      </w:tr>
      <w:tr w:rsidR="0026666F" w:rsidRPr="00DD2DD5" w14:paraId="02D6BADE" w14:textId="77777777" w:rsidTr="000C0139">
        <w:trPr>
          <w:cantSplit/>
        </w:trPr>
        <w:tc>
          <w:tcPr>
            <w:tcW w:w="5495" w:type="dxa"/>
            <w:tcBorders>
              <w:top w:val="single" w:sz="4" w:space="0" w:color="auto"/>
              <w:left w:val="single" w:sz="12" w:space="0" w:color="auto"/>
              <w:bottom w:val="single" w:sz="4" w:space="0" w:color="auto"/>
              <w:right w:val="nil"/>
            </w:tcBorders>
            <w:vAlign w:val="bottom"/>
          </w:tcPr>
          <w:p w14:paraId="4FE61381" w14:textId="77777777" w:rsidR="0026666F" w:rsidRPr="00DD2DD5" w:rsidRDefault="0026666F" w:rsidP="000C0139">
            <w:pPr>
              <w:tabs>
                <w:tab w:val="left" w:pos="1080"/>
              </w:tabs>
              <w:ind w:firstLine="0"/>
              <w:jc w:val="center"/>
              <w:rPr>
                <w:b/>
                <w:i/>
                <w:highlight w:val="yellow"/>
              </w:rPr>
            </w:pPr>
            <w:r w:rsidRPr="00DD2DD5">
              <w:rPr>
                <w:b/>
                <w:i/>
                <w:highlight w:val="yellow"/>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48871FAB" w14:textId="77777777" w:rsidR="0026666F" w:rsidRPr="00DD2DD5" w:rsidRDefault="0026666F" w:rsidP="000C0139">
            <w:pPr>
              <w:tabs>
                <w:tab w:val="left" w:pos="1080"/>
              </w:tabs>
              <w:ind w:firstLine="0"/>
              <w:rPr>
                <w:highlight w:val="yellow"/>
              </w:rPr>
            </w:pPr>
          </w:p>
        </w:tc>
      </w:tr>
      <w:tr w:rsidR="0026666F" w:rsidRPr="00DD2DD5" w14:paraId="627E4734" w14:textId="77777777" w:rsidTr="000C0139">
        <w:trPr>
          <w:cantSplit/>
        </w:trPr>
        <w:tc>
          <w:tcPr>
            <w:tcW w:w="5495" w:type="dxa"/>
            <w:tcBorders>
              <w:top w:val="single" w:sz="4" w:space="0" w:color="auto"/>
              <w:left w:val="single" w:sz="12" w:space="0" w:color="auto"/>
            </w:tcBorders>
            <w:vAlign w:val="bottom"/>
          </w:tcPr>
          <w:p w14:paraId="02CB7EAA" w14:textId="77777777" w:rsidR="0026666F" w:rsidRPr="00DD2DD5" w:rsidRDefault="0026666F" w:rsidP="000C0139">
            <w:pPr>
              <w:tabs>
                <w:tab w:val="left" w:pos="1080"/>
              </w:tabs>
              <w:ind w:firstLine="0"/>
              <w:jc w:val="left"/>
              <w:rPr>
                <w:b/>
                <w:highlight w:val="yellow"/>
              </w:rPr>
            </w:pPr>
            <w:r w:rsidRPr="00DD2DD5">
              <w:rPr>
                <w:b/>
                <w:highlight w:val="yellow"/>
              </w:rPr>
              <w:t xml:space="preserve">   </w:t>
            </w:r>
          </w:p>
          <w:p w14:paraId="53C6F316" w14:textId="77777777" w:rsidR="0026666F" w:rsidRPr="00DD2DD5" w:rsidRDefault="0026666F" w:rsidP="000C0139">
            <w:pPr>
              <w:tabs>
                <w:tab w:val="left" w:pos="1080"/>
              </w:tabs>
              <w:ind w:firstLine="0"/>
              <w:jc w:val="left"/>
              <w:rPr>
                <w:highlight w:val="yellow"/>
              </w:rPr>
            </w:pPr>
            <w:r w:rsidRPr="00DD2DD5">
              <w:rPr>
                <w:highlight w:val="yellow"/>
              </w:rPr>
              <w:t xml:space="preserve">Филиал ПАО «МРСК Юга» - «Астраханьэнерго»                                </w:t>
            </w:r>
          </w:p>
        </w:tc>
        <w:tc>
          <w:tcPr>
            <w:tcW w:w="4180" w:type="dxa"/>
            <w:tcBorders>
              <w:top w:val="single" w:sz="4" w:space="0" w:color="auto"/>
              <w:right w:val="single" w:sz="12" w:space="0" w:color="auto"/>
            </w:tcBorders>
            <w:vAlign w:val="bottom"/>
          </w:tcPr>
          <w:p w14:paraId="12686DBB" w14:textId="77777777" w:rsidR="0026666F" w:rsidRPr="00DD2DD5" w:rsidRDefault="0026666F" w:rsidP="000C0139">
            <w:pPr>
              <w:tabs>
                <w:tab w:val="left" w:pos="1080"/>
              </w:tabs>
              <w:ind w:firstLine="0"/>
              <w:rPr>
                <w:highlight w:val="yellow"/>
              </w:rPr>
            </w:pPr>
            <w:r w:rsidRPr="00DD2DD5">
              <w:rPr>
                <w:highlight w:val="yellow"/>
              </w:rPr>
              <w:t>_______________________________</w:t>
            </w:r>
          </w:p>
          <w:p w14:paraId="4B46497E"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(полная итоговая стоимость, рублей, с НДС)</w:t>
            </w:r>
          </w:p>
        </w:tc>
      </w:tr>
      <w:tr w:rsidR="0026666F" w:rsidRPr="00DD2DD5" w14:paraId="36D04259" w14:textId="77777777" w:rsidTr="000C0139">
        <w:trPr>
          <w:cantSplit/>
        </w:trPr>
        <w:tc>
          <w:tcPr>
            <w:tcW w:w="5495" w:type="dxa"/>
            <w:tcBorders>
              <w:left w:val="single" w:sz="12" w:space="0" w:color="auto"/>
            </w:tcBorders>
            <w:vAlign w:val="bottom"/>
          </w:tcPr>
          <w:p w14:paraId="217E8D54" w14:textId="77777777" w:rsidR="0026666F" w:rsidRPr="00DD2DD5" w:rsidRDefault="0026666F" w:rsidP="000C0139">
            <w:pPr>
              <w:tabs>
                <w:tab w:val="left" w:pos="1080"/>
              </w:tabs>
              <w:ind w:firstLine="0"/>
              <w:jc w:val="left"/>
              <w:rPr>
                <w:highlight w:val="yellow"/>
              </w:rPr>
            </w:pPr>
          </w:p>
          <w:p w14:paraId="0F009786" w14:textId="77777777" w:rsidR="0026666F" w:rsidRPr="00DD2DD5" w:rsidRDefault="0026666F" w:rsidP="000C0139">
            <w:pPr>
              <w:tabs>
                <w:tab w:val="left" w:pos="1080"/>
              </w:tabs>
              <w:ind w:firstLine="0"/>
              <w:jc w:val="left"/>
              <w:rPr>
                <w:highlight w:val="yellow"/>
              </w:rPr>
            </w:pPr>
            <w:r w:rsidRPr="00DD2DD5">
              <w:rPr>
                <w:highlight w:val="yellow"/>
              </w:rPr>
              <w:t>Филиал ПАО «МРСК Юга»-«Волгоградэнерго»</w:t>
            </w:r>
          </w:p>
        </w:tc>
        <w:tc>
          <w:tcPr>
            <w:tcW w:w="4180" w:type="dxa"/>
            <w:tcBorders>
              <w:right w:val="single" w:sz="12" w:space="0" w:color="auto"/>
            </w:tcBorders>
            <w:vAlign w:val="bottom"/>
          </w:tcPr>
          <w:p w14:paraId="24C1B883" w14:textId="77777777" w:rsidR="0026666F" w:rsidRPr="00DD2DD5" w:rsidRDefault="0026666F" w:rsidP="000C0139">
            <w:pPr>
              <w:tabs>
                <w:tab w:val="left" w:pos="1080"/>
              </w:tabs>
              <w:ind w:firstLine="0"/>
              <w:rPr>
                <w:highlight w:val="yellow"/>
              </w:rPr>
            </w:pPr>
            <w:r w:rsidRPr="00DD2DD5">
              <w:rPr>
                <w:highlight w:val="yellow"/>
              </w:rPr>
              <w:t xml:space="preserve">_______________________________ </w:t>
            </w:r>
            <w:r w:rsidRPr="00DD2DD5">
              <w:rPr>
                <w:sz w:val="16"/>
                <w:szCs w:val="16"/>
                <w:highlight w:val="yellow"/>
              </w:rPr>
              <w:t>(полная итоговая стоимость, рублей, с НДС)</w:t>
            </w:r>
          </w:p>
        </w:tc>
      </w:tr>
      <w:tr w:rsidR="0026666F" w:rsidRPr="00DD2DD5" w14:paraId="3F7CBD3E" w14:textId="77777777" w:rsidTr="000C0139">
        <w:trPr>
          <w:cantSplit/>
        </w:trPr>
        <w:tc>
          <w:tcPr>
            <w:tcW w:w="5495" w:type="dxa"/>
            <w:tcBorders>
              <w:left w:val="single" w:sz="12" w:space="0" w:color="auto"/>
            </w:tcBorders>
            <w:vAlign w:val="bottom"/>
          </w:tcPr>
          <w:p w14:paraId="6E8E121E" w14:textId="77777777" w:rsidR="0026666F" w:rsidRPr="00DD2DD5" w:rsidRDefault="0026666F" w:rsidP="000C0139">
            <w:pPr>
              <w:tabs>
                <w:tab w:val="left" w:pos="1080"/>
              </w:tabs>
              <w:ind w:firstLine="0"/>
              <w:jc w:val="left"/>
              <w:rPr>
                <w:highlight w:val="yellow"/>
              </w:rPr>
            </w:pPr>
          </w:p>
          <w:p w14:paraId="5B59F52B" w14:textId="77777777" w:rsidR="0026666F" w:rsidRPr="00DD2DD5" w:rsidRDefault="0026666F" w:rsidP="000C0139">
            <w:pPr>
              <w:tabs>
                <w:tab w:val="left" w:pos="1080"/>
              </w:tabs>
              <w:ind w:firstLine="0"/>
              <w:jc w:val="left"/>
              <w:rPr>
                <w:highlight w:val="yellow"/>
              </w:rPr>
            </w:pPr>
            <w:r w:rsidRPr="00DD2DD5">
              <w:rPr>
                <w:highlight w:val="yellow"/>
              </w:rPr>
              <w:t>Филиал ПАО «МРСК Юга»-«Калмэнерго»</w:t>
            </w:r>
          </w:p>
        </w:tc>
        <w:tc>
          <w:tcPr>
            <w:tcW w:w="4180" w:type="dxa"/>
            <w:tcBorders>
              <w:right w:val="single" w:sz="12" w:space="0" w:color="auto"/>
            </w:tcBorders>
            <w:vAlign w:val="bottom"/>
          </w:tcPr>
          <w:p w14:paraId="251F5E98" w14:textId="77777777" w:rsidR="0026666F" w:rsidRPr="00DD2DD5" w:rsidRDefault="0026666F" w:rsidP="000C0139">
            <w:pPr>
              <w:tabs>
                <w:tab w:val="left" w:pos="1080"/>
              </w:tabs>
              <w:ind w:firstLine="0"/>
              <w:rPr>
                <w:highlight w:val="yellow"/>
              </w:rPr>
            </w:pPr>
            <w:r w:rsidRPr="00DD2DD5">
              <w:rPr>
                <w:highlight w:val="yellow"/>
              </w:rPr>
              <w:t xml:space="preserve">_______________________________ </w:t>
            </w:r>
            <w:r w:rsidRPr="00DD2DD5">
              <w:rPr>
                <w:sz w:val="16"/>
                <w:szCs w:val="16"/>
                <w:highlight w:val="yellow"/>
              </w:rPr>
              <w:t>(полная итоговая стоимость, рублей, с НДС)</w:t>
            </w:r>
          </w:p>
        </w:tc>
      </w:tr>
      <w:tr w:rsidR="0026666F" w:rsidRPr="00DD2DD5" w14:paraId="165BA59C" w14:textId="77777777" w:rsidTr="000C0139">
        <w:trPr>
          <w:cantSplit/>
        </w:trPr>
        <w:tc>
          <w:tcPr>
            <w:tcW w:w="5495" w:type="dxa"/>
            <w:tcBorders>
              <w:left w:val="single" w:sz="12" w:space="0" w:color="auto"/>
              <w:bottom w:val="single" w:sz="12" w:space="0" w:color="auto"/>
            </w:tcBorders>
            <w:vAlign w:val="bottom"/>
          </w:tcPr>
          <w:p w14:paraId="2F74CD10" w14:textId="77777777" w:rsidR="0026666F" w:rsidRPr="00DD2DD5" w:rsidRDefault="0026666F" w:rsidP="000C0139">
            <w:pPr>
              <w:tabs>
                <w:tab w:val="left" w:pos="1080"/>
              </w:tabs>
              <w:ind w:firstLine="0"/>
              <w:rPr>
                <w:highlight w:val="yellow"/>
              </w:rPr>
            </w:pPr>
          </w:p>
          <w:p w14:paraId="2EEBBAFA" w14:textId="77777777" w:rsidR="0026666F" w:rsidRPr="00DD2DD5" w:rsidRDefault="0026666F" w:rsidP="000C0139">
            <w:pPr>
              <w:tabs>
                <w:tab w:val="left" w:pos="1080"/>
              </w:tabs>
              <w:ind w:firstLine="0"/>
              <w:rPr>
                <w:highlight w:val="yellow"/>
              </w:rPr>
            </w:pPr>
            <w:r w:rsidRPr="00DD2DD5">
              <w:rPr>
                <w:highlight w:val="yellow"/>
              </w:rPr>
              <w:t>Филиал ПАО «МРСК Юга»-«Ростовэнерго»</w:t>
            </w:r>
          </w:p>
        </w:tc>
        <w:tc>
          <w:tcPr>
            <w:tcW w:w="4180" w:type="dxa"/>
            <w:tcBorders>
              <w:bottom w:val="single" w:sz="12" w:space="0" w:color="auto"/>
              <w:right w:val="single" w:sz="12" w:space="0" w:color="auto"/>
            </w:tcBorders>
            <w:vAlign w:val="bottom"/>
          </w:tcPr>
          <w:p w14:paraId="2470CC55" w14:textId="77777777" w:rsidR="0026666F" w:rsidRPr="00DD2DD5" w:rsidRDefault="0026666F" w:rsidP="000C0139">
            <w:pPr>
              <w:tabs>
                <w:tab w:val="left" w:pos="1080"/>
              </w:tabs>
              <w:ind w:firstLine="0"/>
              <w:rPr>
                <w:highlight w:val="yellow"/>
              </w:rPr>
            </w:pPr>
            <w:r w:rsidRPr="00DD2DD5">
              <w:rPr>
                <w:highlight w:val="yellow"/>
              </w:rPr>
              <w:t xml:space="preserve">_______________________________ </w:t>
            </w:r>
            <w:r w:rsidRPr="00DD2DD5">
              <w:rPr>
                <w:sz w:val="16"/>
                <w:szCs w:val="16"/>
                <w:highlight w:val="yellow"/>
              </w:rPr>
              <w:t>(полная итоговая стоимость, рублей, с НДС)</w:t>
            </w:r>
          </w:p>
        </w:tc>
      </w:tr>
    </w:tbl>
    <w:p w14:paraId="54ED0526" w14:textId="77777777" w:rsidR="0026666F" w:rsidRPr="00DD2DD5" w:rsidRDefault="0026666F" w:rsidP="0026666F">
      <w:pPr>
        <w:tabs>
          <w:tab w:val="left" w:pos="1080"/>
        </w:tabs>
        <w:ind w:firstLine="540"/>
        <w:rPr>
          <w:b/>
          <w:i/>
          <w:sz w:val="36"/>
          <w:highlight w:val="yellow"/>
        </w:rPr>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6666F" w:rsidRPr="00DD2DD5" w14:paraId="1AA7CCB9" w14:textId="77777777" w:rsidTr="000C0139">
        <w:trPr>
          <w:cantSplit/>
        </w:trPr>
        <w:tc>
          <w:tcPr>
            <w:tcW w:w="5495" w:type="dxa"/>
            <w:tcBorders>
              <w:top w:val="single" w:sz="12" w:space="0" w:color="auto"/>
              <w:left w:val="single" w:sz="12" w:space="0" w:color="auto"/>
            </w:tcBorders>
            <w:vAlign w:val="bottom"/>
            <w:hideMark/>
          </w:tcPr>
          <w:p w14:paraId="23EB547B" w14:textId="77777777" w:rsidR="0026666F" w:rsidRPr="00DD2DD5" w:rsidRDefault="0026666F" w:rsidP="000C0139">
            <w:pPr>
              <w:tabs>
                <w:tab w:val="left" w:pos="1080"/>
              </w:tabs>
              <w:ind w:firstLine="0"/>
              <w:rPr>
                <w:highlight w:val="yellow"/>
              </w:rPr>
            </w:pPr>
            <w:r w:rsidRPr="00DD2DD5">
              <w:rPr>
                <w:highlight w:val="yellow"/>
              </w:rPr>
              <w:t>Сумма произведений единичных расценок на ориентировочный объём, без НДС</w:t>
            </w:r>
          </w:p>
        </w:tc>
        <w:tc>
          <w:tcPr>
            <w:tcW w:w="4180" w:type="dxa"/>
            <w:tcBorders>
              <w:top w:val="single" w:sz="12" w:space="0" w:color="auto"/>
              <w:right w:val="single" w:sz="12" w:space="0" w:color="auto"/>
            </w:tcBorders>
            <w:vAlign w:val="bottom"/>
            <w:hideMark/>
          </w:tcPr>
          <w:p w14:paraId="1614A5B6" w14:textId="77777777" w:rsidR="0026666F" w:rsidRPr="00DD2DD5" w:rsidRDefault="0026666F" w:rsidP="000C0139">
            <w:pPr>
              <w:tabs>
                <w:tab w:val="left" w:pos="1080"/>
              </w:tabs>
              <w:ind w:firstLine="0"/>
              <w:rPr>
                <w:highlight w:val="yellow"/>
              </w:rPr>
            </w:pPr>
            <w:r w:rsidRPr="00DD2DD5">
              <w:rPr>
                <w:highlight w:val="yellow"/>
              </w:rPr>
              <w:t>_____________________________</w:t>
            </w:r>
          </w:p>
          <w:p w14:paraId="31260558"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(итоговая стоимость, рублей, без НДС)</w:t>
            </w:r>
          </w:p>
        </w:tc>
      </w:tr>
      <w:tr w:rsidR="0026666F" w:rsidRPr="00DD2DD5" w14:paraId="37A91153" w14:textId="77777777" w:rsidTr="000C0139">
        <w:trPr>
          <w:cantSplit/>
        </w:trPr>
        <w:tc>
          <w:tcPr>
            <w:tcW w:w="5495" w:type="dxa"/>
            <w:tcBorders>
              <w:left w:val="single" w:sz="12" w:space="0" w:color="auto"/>
              <w:bottom w:val="single" w:sz="4" w:space="0" w:color="auto"/>
            </w:tcBorders>
            <w:vAlign w:val="bottom"/>
            <w:hideMark/>
          </w:tcPr>
          <w:p w14:paraId="3265A12F" w14:textId="77777777" w:rsidR="0026666F" w:rsidRPr="00DD2DD5" w:rsidRDefault="0026666F" w:rsidP="000C0139">
            <w:pPr>
              <w:tabs>
                <w:tab w:val="left" w:pos="1080"/>
              </w:tabs>
              <w:ind w:firstLine="0"/>
              <w:rPr>
                <w:highlight w:val="yellow"/>
              </w:rPr>
            </w:pPr>
            <w:r w:rsidRPr="00DD2DD5">
              <w:rPr>
                <w:highlight w:val="yellow"/>
              </w:rPr>
              <w:t>кроме того НДС, руб.</w:t>
            </w:r>
          </w:p>
        </w:tc>
        <w:tc>
          <w:tcPr>
            <w:tcW w:w="4180" w:type="dxa"/>
            <w:tcBorders>
              <w:bottom w:val="single" w:sz="4" w:space="0" w:color="auto"/>
              <w:right w:val="single" w:sz="12" w:space="0" w:color="auto"/>
            </w:tcBorders>
            <w:vAlign w:val="bottom"/>
            <w:hideMark/>
          </w:tcPr>
          <w:p w14:paraId="7FE568F4" w14:textId="77777777" w:rsidR="0026666F" w:rsidRPr="00DD2DD5" w:rsidRDefault="0026666F" w:rsidP="000C0139">
            <w:pPr>
              <w:tabs>
                <w:tab w:val="left" w:pos="1080"/>
              </w:tabs>
              <w:ind w:firstLine="0"/>
              <w:rPr>
                <w:highlight w:val="yellow"/>
              </w:rPr>
            </w:pPr>
            <w:r w:rsidRPr="00DD2DD5">
              <w:rPr>
                <w:highlight w:val="yellow"/>
              </w:rPr>
              <w:t>_______________________________</w:t>
            </w:r>
          </w:p>
          <w:p w14:paraId="1EF85386"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(НДС по итоговой стоимости, рублей)</w:t>
            </w:r>
          </w:p>
        </w:tc>
      </w:tr>
      <w:tr w:rsidR="0026666F" w:rsidRPr="00DD2DD5" w14:paraId="10FB267D" w14:textId="77777777" w:rsidTr="000C0139">
        <w:trPr>
          <w:cantSplit/>
        </w:trPr>
        <w:tc>
          <w:tcPr>
            <w:tcW w:w="5495" w:type="dxa"/>
            <w:tcBorders>
              <w:left w:val="single" w:sz="12" w:space="0" w:color="auto"/>
              <w:bottom w:val="single" w:sz="4" w:space="0" w:color="auto"/>
            </w:tcBorders>
            <w:vAlign w:val="bottom"/>
            <w:hideMark/>
          </w:tcPr>
          <w:p w14:paraId="6C0A683A" w14:textId="77777777" w:rsidR="0026666F" w:rsidRPr="00DD2DD5" w:rsidRDefault="0026666F" w:rsidP="000C0139">
            <w:pPr>
              <w:tabs>
                <w:tab w:val="left" w:pos="1080"/>
              </w:tabs>
              <w:ind w:firstLine="0"/>
              <w:rPr>
                <w:highlight w:val="yellow"/>
              </w:rPr>
            </w:pPr>
            <w:r w:rsidRPr="00DD2DD5">
              <w:rPr>
                <w:highlight w:val="yellow"/>
              </w:rPr>
              <w:t>Сумма произведений единичных расценок на ориентировочный объём, с учётом НДС</w:t>
            </w:r>
          </w:p>
        </w:tc>
        <w:tc>
          <w:tcPr>
            <w:tcW w:w="4180" w:type="dxa"/>
            <w:tcBorders>
              <w:bottom w:val="single" w:sz="4" w:space="0" w:color="auto"/>
              <w:right w:val="single" w:sz="12" w:space="0" w:color="auto"/>
            </w:tcBorders>
            <w:vAlign w:val="bottom"/>
            <w:hideMark/>
          </w:tcPr>
          <w:p w14:paraId="664D796C" w14:textId="77777777" w:rsidR="0026666F" w:rsidRPr="00DD2DD5" w:rsidRDefault="0026666F" w:rsidP="000C0139">
            <w:pPr>
              <w:tabs>
                <w:tab w:val="left" w:pos="1080"/>
              </w:tabs>
              <w:ind w:firstLine="0"/>
              <w:rPr>
                <w:highlight w:val="yellow"/>
              </w:rPr>
            </w:pPr>
            <w:r w:rsidRPr="00DD2DD5">
              <w:rPr>
                <w:highlight w:val="yellow"/>
              </w:rPr>
              <w:t>_______________________________</w:t>
            </w:r>
          </w:p>
          <w:p w14:paraId="453803EB" w14:textId="77777777" w:rsidR="0026666F" w:rsidRPr="00DD2DD5" w:rsidRDefault="0026666F" w:rsidP="000C0139">
            <w:pPr>
              <w:tabs>
                <w:tab w:val="left" w:pos="1080"/>
              </w:tabs>
              <w:ind w:firstLine="0"/>
              <w:rPr>
                <w:sz w:val="16"/>
                <w:szCs w:val="16"/>
                <w:highlight w:val="yellow"/>
              </w:rPr>
            </w:pPr>
            <w:r w:rsidRPr="00DD2DD5">
              <w:rPr>
                <w:sz w:val="16"/>
                <w:szCs w:val="16"/>
                <w:highlight w:val="yellow"/>
              </w:rPr>
              <w:t>(полная итоговая стоимость, рублей, с НДС)</w:t>
            </w:r>
          </w:p>
        </w:tc>
      </w:tr>
      <w:tr w:rsidR="0026666F" w:rsidRPr="00DD2DD5" w14:paraId="4325FFFE" w14:textId="77777777" w:rsidTr="000C0139">
        <w:trPr>
          <w:cantSplit/>
        </w:trPr>
        <w:tc>
          <w:tcPr>
            <w:tcW w:w="5495" w:type="dxa"/>
            <w:tcBorders>
              <w:top w:val="single" w:sz="4" w:space="0" w:color="auto"/>
              <w:left w:val="single" w:sz="12" w:space="0" w:color="auto"/>
              <w:bottom w:val="single" w:sz="4" w:space="0" w:color="auto"/>
              <w:right w:val="nil"/>
            </w:tcBorders>
            <w:vAlign w:val="bottom"/>
          </w:tcPr>
          <w:p w14:paraId="0E005444" w14:textId="77777777" w:rsidR="0026666F" w:rsidRPr="00DD2DD5" w:rsidRDefault="0026666F" w:rsidP="000C0139">
            <w:pPr>
              <w:tabs>
                <w:tab w:val="left" w:pos="1080"/>
              </w:tabs>
              <w:ind w:firstLine="0"/>
              <w:jc w:val="center"/>
              <w:rPr>
                <w:b/>
                <w:i/>
                <w:highlight w:val="yellow"/>
              </w:rPr>
            </w:pPr>
            <w:r w:rsidRPr="00DD2DD5">
              <w:rPr>
                <w:b/>
                <w:i/>
                <w:highlight w:val="yellow"/>
              </w:rPr>
              <w:t>В том числе по филиалам:</w:t>
            </w:r>
          </w:p>
        </w:tc>
        <w:tc>
          <w:tcPr>
            <w:tcW w:w="4180" w:type="dxa"/>
            <w:tcBorders>
              <w:top w:val="single" w:sz="4" w:space="0" w:color="auto"/>
              <w:left w:val="nil"/>
              <w:bottom w:val="single" w:sz="4" w:space="0" w:color="auto"/>
              <w:right w:val="single" w:sz="12" w:space="0" w:color="auto"/>
            </w:tcBorders>
            <w:vAlign w:val="bottom"/>
          </w:tcPr>
          <w:p w14:paraId="3DAD79CA" w14:textId="77777777" w:rsidR="0026666F" w:rsidRPr="00DD2DD5" w:rsidRDefault="0026666F" w:rsidP="000C0139">
            <w:pPr>
              <w:tabs>
                <w:tab w:val="left" w:pos="1080"/>
              </w:tabs>
              <w:ind w:firstLine="0"/>
              <w:rPr>
                <w:highlight w:val="yellow"/>
              </w:rPr>
            </w:pPr>
          </w:p>
        </w:tc>
      </w:tr>
      <w:tr w:rsidR="0026666F" w:rsidRPr="009D4CBC" w14:paraId="5A59F909" w14:textId="77777777" w:rsidTr="000C0139">
        <w:trPr>
          <w:cantSplit/>
        </w:trPr>
        <w:tc>
          <w:tcPr>
            <w:tcW w:w="5495" w:type="dxa"/>
            <w:tcBorders>
              <w:top w:val="single" w:sz="4" w:space="0" w:color="auto"/>
              <w:left w:val="single" w:sz="12" w:space="0" w:color="auto"/>
            </w:tcBorders>
            <w:vAlign w:val="bottom"/>
          </w:tcPr>
          <w:p w14:paraId="23DA834D" w14:textId="77777777" w:rsidR="0026666F" w:rsidRPr="00DD2DD5" w:rsidRDefault="0026666F" w:rsidP="000C0139">
            <w:pPr>
              <w:tabs>
                <w:tab w:val="left" w:pos="1080"/>
              </w:tabs>
              <w:ind w:firstLine="0"/>
              <w:jc w:val="left"/>
              <w:rPr>
                <w:b/>
                <w:highlight w:val="yellow"/>
              </w:rPr>
            </w:pPr>
            <w:r w:rsidRPr="00DD2DD5">
              <w:rPr>
                <w:b/>
                <w:highlight w:val="yellow"/>
              </w:rPr>
              <w:t xml:space="preserve">   </w:t>
            </w:r>
          </w:p>
          <w:p w14:paraId="10EBD427" w14:textId="77777777" w:rsidR="0026666F" w:rsidRPr="00DD2DD5" w:rsidRDefault="0026666F" w:rsidP="000C0139">
            <w:pPr>
              <w:tabs>
                <w:tab w:val="left" w:pos="1080"/>
              </w:tabs>
              <w:ind w:firstLine="0"/>
              <w:jc w:val="left"/>
              <w:rPr>
                <w:highlight w:val="yellow"/>
              </w:rPr>
            </w:pPr>
            <w:r w:rsidRPr="00DD2DD5">
              <w:rPr>
                <w:highlight w:val="yellow"/>
              </w:rPr>
              <w:t xml:space="preserve">Филиал ПАО «МРСК Юга» - «Астраханьэнерго»                                </w:t>
            </w:r>
          </w:p>
        </w:tc>
        <w:tc>
          <w:tcPr>
            <w:tcW w:w="4180" w:type="dxa"/>
            <w:tcBorders>
              <w:top w:val="single" w:sz="4" w:space="0" w:color="auto"/>
              <w:right w:val="single" w:sz="12" w:space="0" w:color="auto"/>
            </w:tcBorders>
            <w:vAlign w:val="bottom"/>
          </w:tcPr>
          <w:p w14:paraId="423691F7" w14:textId="77777777" w:rsidR="0026666F" w:rsidRPr="00DD2DD5" w:rsidRDefault="0026666F" w:rsidP="000C0139">
            <w:pPr>
              <w:tabs>
                <w:tab w:val="left" w:pos="1080"/>
              </w:tabs>
              <w:ind w:firstLine="0"/>
              <w:rPr>
                <w:highlight w:val="yellow"/>
              </w:rPr>
            </w:pPr>
            <w:r w:rsidRPr="00DD2DD5">
              <w:rPr>
                <w:highlight w:val="yellow"/>
              </w:rPr>
              <w:t>_______________________________</w:t>
            </w:r>
          </w:p>
          <w:p w14:paraId="428A9A9B" w14:textId="77777777" w:rsidR="0026666F" w:rsidRPr="009844E4" w:rsidRDefault="0026666F" w:rsidP="000C0139">
            <w:pPr>
              <w:tabs>
                <w:tab w:val="left" w:pos="1080"/>
              </w:tabs>
              <w:ind w:firstLine="0"/>
              <w:jc w:val="left"/>
              <w:rPr>
                <w:sz w:val="16"/>
                <w:szCs w:val="16"/>
              </w:rPr>
            </w:pPr>
            <w:r w:rsidRPr="00DD2DD5">
              <w:rPr>
                <w:sz w:val="16"/>
                <w:szCs w:val="16"/>
                <w:highlight w:val="yellow"/>
              </w:rPr>
              <w:t>(итоговая стоимость, рублей, с НДС)</w:t>
            </w:r>
          </w:p>
        </w:tc>
      </w:tr>
      <w:tr w:rsidR="0026666F" w:rsidRPr="00411AD2" w14:paraId="7C196425" w14:textId="77777777" w:rsidTr="000C0139">
        <w:trPr>
          <w:cantSplit/>
        </w:trPr>
        <w:tc>
          <w:tcPr>
            <w:tcW w:w="5495" w:type="dxa"/>
            <w:tcBorders>
              <w:left w:val="single" w:sz="12" w:space="0" w:color="auto"/>
            </w:tcBorders>
            <w:vAlign w:val="bottom"/>
          </w:tcPr>
          <w:p w14:paraId="48B3A81C" w14:textId="77777777" w:rsidR="0026666F" w:rsidRDefault="0026666F" w:rsidP="000C0139">
            <w:pPr>
              <w:tabs>
                <w:tab w:val="left" w:pos="1080"/>
              </w:tabs>
              <w:ind w:firstLine="0"/>
              <w:jc w:val="left"/>
            </w:pPr>
          </w:p>
          <w:p w14:paraId="2F450BD8" w14:textId="77777777" w:rsidR="0026666F" w:rsidRPr="00411AD2" w:rsidRDefault="0026666F" w:rsidP="000C0139">
            <w:pPr>
              <w:tabs>
                <w:tab w:val="left" w:pos="1080"/>
              </w:tabs>
              <w:ind w:firstLine="0"/>
              <w:jc w:val="left"/>
              <w:rPr>
                <w:highlight w:val="yellow"/>
              </w:rPr>
            </w:pPr>
            <w:r w:rsidRPr="00411AD2">
              <w:rPr>
                <w:highlight w:val="yellow"/>
              </w:rPr>
              <w:t>Филиал ПАО «МРСК Юга»-«Волгоградэнерго»</w:t>
            </w:r>
          </w:p>
        </w:tc>
        <w:tc>
          <w:tcPr>
            <w:tcW w:w="4180" w:type="dxa"/>
            <w:tcBorders>
              <w:right w:val="single" w:sz="12" w:space="0" w:color="auto"/>
            </w:tcBorders>
            <w:vAlign w:val="bottom"/>
          </w:tcPr>
          <w:p w14:paraId="06E436DD" w14:textId="77777777" w:rsidR="0026666F" w:rsidRPr="00411AD2" w:rsidRDefault="0026666F" w:rsidP="000C0139">
            <w:pPr>
              <w:tabs>
                <w:tab w:val="left" w:pos="1080"/>
              </w:tabs>
              <w:ind w:firstLine="0"/>
              <w:rPr>
                <w:highlight w:val="yellow"/>
              </w:rPr>
            </w:pPr>
            <w:r w:rsidRPr="00411AD2">
              <w:rPr>
                <w:highlight w:val="yellow"/>
              </w:rPr>
              <w:t xml:space="preserve">_______________________________ </w:t>
            </w:r>
            <w:r w:rsidRPr="00411AD2">
              <w:rPr>
                <w:sz w:val="16"/>
                <w:szCs w:val="16"/>
                <w:highlight w:val="yellow"/>
              </w:rPr>
              <w:t>(итоговая стоимость, рублей, с НДС)</w:t>
            </w:r>
          </w:p>
        </w:tc>
      </w:tr>
      <w:tr w:rsidR="0026666F" w:rsidRPr="00411AD2" w14:paraId="39D6E58A" w14:textId="77777777" w:rsidTr="000C0139">
        <w:trPr>
          <w:cantSplit/>
        </w:trPr>
        <w:tc>
          <w:tcPr>
            <w:tcW w:w="5495" w:type="dxa"/>
            <w:tcBorders>
              <w:left w:val="single" w:sz="12" w:space="0" w:color="auto"/>
            </w:tcBorders>
            <w:vAlign w:val="bottom"/>
          </w:tcPr>
          <w:p w14:paraId="7523D18E" w14:textId="77777777" w:rsidR="0026666F" w:rsidRPr="00411AD2" w:rsidRDefault="0026666F" w:rsidP="000C0139">
            <w:pPr>
              <w:tabs>
                <w:tab w:val="left" w:pos="1080"/>
              </w:tabs>
              <w:ind w:firstLine="0"/>
              <w:jc w:val="left"/>
              <w:rPr>
                <w:highlight w:val="yellow"/>
              </w:rPr>
            </w:pPr>
          </w:p>
          <w:p w14:paraId="7A2B2700" w14:textId="77777777" w:rsidR="0026666F" w:rsidRPr="00411AD2" w:rsidRDefault="0026666F" w:rsidP="000C0139">
            <w:pPr>
              <w:tabs>
                <w:tab w:val="left" w:pos="1080"/>
              </w:tabs>
              <w:ind w:firstLine="0"/>
              <w:jc w:val="left"/>
              <w:rPr>
                <w:highlight w:val="yellow"/>
              </w:rPr>
            </w:pPr>
            <w:r w:rsidRPr="00411AD2">
              <w:rPr>
                <w:highlight w:val="yellow"/>
              </w:rPr>
              <w:t>Филиал ПАО «МРСК Юга»-«Калмэнерго»</w:t>
            </w:r>
          </w:p>
        </w:tc>
        <w:tc>
          <w:tcPr>
            <w:tcW w:w="4180" w:type="dxa"/>
            <w:tcBorders>
              <w:right w:val="single" w:sz="12" w:space="0" w:color="auto"/>
            </w:tcBorders>
            <w:vAlign w:val="bottom"/>
          </w:tcPr>
          <w:p w14:paraId="648412EC" w14:textId="77777777" w:rsidR="0026666F" w:rsidRPr="00411AD2" w:rsidRDefault="0026666F" w:rsidP="000C0139">
            <w:pPr>
              <w:tabs>
                <w:tab w:val="left" w:pos="1080"/>
              </w:tabs>
              <w:ind w:firstLine="0"/>
              <w:rPr>
                <w:highlight w:val="yellow"/>
              </w:rPr>
            </w:pPr>
            <w:r w:rsidRPr="00411AD2">
              <w:rPr>
                <w:highlight w:val="yellow"/>
              </w:rPr>
              <w:t xml:space="preserve">_______________________________ </w:t>
            </w:r>
            <w:r w:rsidRPr="00411AD2">
              <w:rPr>
                <w:sz w:val="16"/>
                <w:szCs w:val="16"/>
                <w:highlight w:val="yellow"/>
              </w:rPr>
              <w:t>(итоговая стоимость, рублей, с НДС)</w:t>
            </w:r>
          </w:p>
        </w:tc>
      </w:tr>
      <w:tr w:rsidR="0026666F" w:rsidRPr="009D4CBC" w14:paraId="71FE4DD3" w14:textId="77777777" w:rsidTr="000C0139">
        <w:trPr>
          <w:cantSplit/>
        </w:trPr>
        <w:tc>
          <w:tcPr>
            <w:tcW w:w="5495" w:type="dxa"/>
            <w:tcBorders>
              <w:left w:val="single" w:sz="12" w:space="0" w:color="auto"/>
              <w:bottom w:val="single" w:sz="12" w:space="0" w:color="auto"/>
            </w:tcBorders>
            <w:vAlign w:val="bottom"/>
          </w:tcPr>
          <w:p w14:paraId="0430B800" w14:textId="77777777" w:rsidR="0026666F" w:rsidRPr="00411AD2" w:rsidRDefault="0026666F" w:rsidP="000C0139">
            <w:pPr>
              <w:tabs>
                <w:tab w:val="left" w:pos="1080"/>
              </w:tabs>
              <w:ind w:firstLine="0"/>
              <w:rPr>
                <w:highlight w:val="yellow"/>
              </w:rPr>
            </w:pPr>
          </w:p>
          <w:p w14:paraId="5C0F9BCF" w14:textId="77777777" w:rsidR="0026666F" w:rsidRPr="00411AD2" w:rsidRDefault="0026666F" w:rsidP="000C0139">
            <w:pPr>
              <w:tabs>
                <w:tab w:val="left" w:pos="1080"/>
              </w:tabs>
              <w:ind w:firstLine="0"/>
              <w:rPr>
                <w:highlight w:val="yellow"/>
              </w:rPr>
            </w:pPr>
            <w:r w:rsidRPr="00411AD2">
              <w:rPr>
                <w:highlight w:val="yellow"/>
              </w:rPr>
              <w:t>Филиал ПАО «МРСК Юга»-«Ростовэнерго»</w:t>
            </w:r>
          </w:p>
        </w:tc>
        <w:tc>
          <w:tcPr>
            <w:tcW w:w="4180" w:type="dxa"/>
            <w:tcBorders>
              <w:bottom w:val="single" w:sz="12" w:space="0" w:color="auto"/>
              <w:right w:val="single" w:sz="12" w:space="0" w:color="auto"/>
            </w:tcBorders>
            <w:vAlign w:val="bottom"/>
          </w:tcPr>
          <w:p w14:paraId="5DD93CCC" w14:textId="77777777" w:rsidR="0026666F" w:rsidRPr="009D4CBC" w:rsidRDefault="0026666F" w:rsidP="000C0139">
            <w:pPr>
              <w:tabs>
                <w:tab w:val="left" w:pos="1080"/>
              </w:tabs>
              <w:ind w:firstLine="0"/>
            </w:pPr>
            <w:r w:rsidRPr="00411AD2">
              <w:rPr>
                <w:highlight w:val="yellow"/>
              </w:rPr>
              <w:t xml:space="preserve">_______________________________ </w:t>
            </w:r>
            <w:r w:rsidRPr="00411AD2">
              <w:rPr>
                <w:sz w:val="16"/>
                <w:szCs w:val="16"/>
                <w:highlight w:val="yellow"/>
              </w:rPr>
              <w:t>(итоговая стоимость, рублей, с НДС)</w:t>
            </w:r>
          </w:p>
        </w:tc>
      </w:tr>
    </w:tbl>
    <w:p w14:paraId="0F8DCC1C" w14:textId="77777777" w:rsidR="004B4007" w:rsidRDefault="004B4007" w:rsidP="004B4007">
      <w:pPr>
        <w:tabs>
          <w:tab w:val="left" w:pos="1080"/>
        </w:tabs>
        <w:spacing w:line="240" w:lineRule="auto"/>
        <w:ind w:firstLine="540"/>
      </w:pPr>
    </w:p>
    <w:p w14:paraId="650B9636" w14:textId="77777777" w:rsidR="004B4007" w:rsidRPr="00B36770" w:rsidRDefault="004B4007" w:rsidP="004B4007">
      <w:pPr>
        <w:tabs>
          <w:tab w:val="left" w:pos="1080"/>
        </w:tabs>
        <w:spacing w:line="240" w:lineRule="auto"/>
        <w:ind w:firstLine="540"/>
      </w:pPr>
    </w:p>
    <w:p w14:paraId="088E771A" w14:textId="77777777" w:rsidR="004B4007" w:rsidRPr="00B36770" w:rsidRDefault="004B4007" w:rsidP="004B4007">
      <w:pPr>
        <w:spacing w:line="240" w:lineRule="auto"/>
        <w:ind w:firstLine="0"/>
        <w:rPr>
          <w:i/>
          <w:color w:val="FF0000"/>
          <w:u w:val="single"/>
        </w:rPr>
      </w:pPr>
      <w:r w:rsidRPr="00B36770">
        <w:rPr>
          <w:i/>
          <w:color w:val="FF0000"/>
          <w:u w:val="single"/>
        </w:rPr>
        <w:t xml:space="preserve"> [Сведения о цене указываются</w:t>
      </w:r>
      <w:r w:rsidRPr="00B36770">
        <w:t xml:space="preserve"> </w:t>
      </w:r>
      <w:r w:rsidRPr="00B36770">
        <w:rPr>
          <w:i/>
          <w:color w:val="FF0000"/>
          <w:u w:val="single"/>
        </w:rPr>
        <w:t>в соответствии с выбранной системой налогообложения]</w:t>
      </w:r>
    </w:p>
    <w:p w14:paraId="5C7BDFFC" w14:textId="77777777" w:rsidR="004B4007" w:rsidRPr="00B36770" w:rsidRDefault="004B4007" w:rsidP="004B4007">
      <w:pPr>
        <w:spacing w:line="240" w:lineRule="auto"/>
        <w:ind w:firstLine="0"/>
        <w:rPr>
          <w:i/>
          <w:color w:val="FF0000"/>
        </w:rPr>
      </w:pPr>
      <w:r w:rsidRPr="00B36770">
        <w:rPr>
          <w:i/>
          <w:color w:val="FF0000"/>
          <w:u w:val="single"/>
        </w:rPr>
        <w:t>[</w:t>
      </w:r>
      <w:r w:rsidRPr="00B36770">
        <w:rPr>
          <w:b/>
          <w:i/>
          <w:color w:val="FF0000"/>
          <w:u w:val="single"/>
        </w:rPr>
        <w:t>ВНИМАНИЕ!</w:t>
      </w:r>
      <w:r w:rsidRPr="00B36770">
        <w:rPr>
          <w:i/>
          <w:color w:val="FF0000"/>
          <w:u w:val="single"/>
        </w:rPr>
        <w:t xml:space="preserve"> Стоимость поставки по заключаемому договору по каждому из лотов будет установлена в размере предельной стоимости по данной закупке по каждому из лотов. Стоимость неизменна и фиксирована</w:t>
      </w:r>
      <w:r w:rsidRPr="00B36770">
        <w:rPr>
          <w:i/>
          <w:color w:val="FF0000"/>
        </w:rPr>
        <w:t>]</w:t>
      </w:r>
    </w:p>
    <w:p w14:paraId="174CA196" w14:textId="77777777" w:rsidR="004B4007" w:rsidRPr="00B36770" w:rsidRDefault="004B4007" w:rsidP="004B4007">
      <w:pPr>
        <w:tabs>
          <w:tab w:val="left" w:pos="1080"/>
        </w:tabs>
        <w:spacing w:line="240" w:lineRule="auto"/>
        <w:ind w:firstLine="0"/>
        <w:rPr>
          <w:b/>
        </w:rPr>
      </w:pPr>
      <w:r w:rsidRPr="00B36770">
        <w:rPr>
          <w:b/>
        </w:rPr>
        <w:t xml:space="preserve">Стоимость единичных расценок </w:t>
      </w:r>
      <w:r>
        <w:rPr>
          <w:b/>
        </w:rPr>
        <w:t xml:space="preserve">на ориентировочный объём </w:t>
      </w:r>
      <w:r w:rsidRPr="00B36770">
        <w:rPr>
          <w:b/>
        </w:rPr>
        <w:t>по каждой позиции по каждому заявленному лоту определяется в соответствии с оформленным Приложением 1 к Техническому заданию ТОМ 2 Документации.</w:t>
      </w:r>
    </w:p>
    <w:p w14:paraId="71DFC591" w14:textId="77777777" w:rsidR="004B4007" w:rsidRPr="00B36770" w:rsidRDefault="004B4007" w:rsidP="004B4007">
      <w:pPr>
        <w:tabs>
          <w:tab w:val="left" w:pos="1080"/>
        </w:tabs>
        <w:spacing w:line="240" w:lineRule="auto"/>
        <w:ind w:firstLine="0"/>
        <w:rPr>
          <w:b/>
        </w:rPr>
      </w:pPr>
    </w:p>
    <w:p w14:paraId="30AB2FDB" w14:textId="77777777" w:rsidR="004B4007" w:rsidRDefault="004B4007" w:rsidP="004B4007">
      <w:pPr>
        <w:tabs>
          <w:tab w:val="left" w:pos="1080"/>
        </w:tabs>
        <w:spacing w:line="240" w:lineRule="auto"/>
        <w:ind w:firstLine="0"/>
        <w:rPr>
          <w:szCs w:val="24"/>
        </w:rPr>
      </w:pPr>
      <w:r>
        <w:rPr>
          <w:b/>
        </w:rPr>
        <w:t>Срок выполнения поставок</w:t>
      </w:r>
      <w:r w:rsidRPr="00B36770">
        <w:rPr>
          <w:b/>
        </w:rPr>
        <w:t xml:space="preserve">: </w:t>
      </w:r>
      <w:r w:rsidRPr="00B36770">
        <w:rPr>
          <w:szCs w:val="24"/>
        </w:rPr>
        <w:t>_________________________.</w:t>
      </w:r>
    </w:p>
    <w:p w14:paraId="3257B8DB" w14:textId="77777777" w:rsidR="004B4007" w:rsidRDefault="004B4007" w:rsidP="004B4007">
      <w:pPr>
        <w:tabs>
          <w:tab w:val="left" w:pos="1080"/>
        </w:tabs>
        <w:spacing w:line="240" w:lineRule="auto"/>
        <w:ind w:firstLine="0"/>
        <w:rPr>
          <w:szCs w:val="24"/>
        </w:rPr>
      </w:pPr>
      <w:r>
        <w:rPr>
          <w:szCs w:val="24"/>
        </w:rPr>
        <w:t xml:space="preserve">Срок действия договора: </w:t>
      </w:r>
      <w:r w:rsidRPr="00B36770">
        <w:rPr>
          <w:szCs w:val="24"/>
        </w:rPr>
        <w:t>_________________________.</w:t>
      </w:r>
    </w:p>
    <w:p w14:paraId="6A5B6A4B" w14:textId="77777777" w:rsidR="004B4007" w:rsidRPr="00B36770" w:rsidRDefault="004B4007" w:rsidP="004B4007">
      <w:pPr>
        <w:tabs>
          <w:tab w:val="left" w:pos="1080"/>
        </w:tabs>
        <w:spacing w:line="240" w:lineRule="auto"/>
        <w:ind w:firstLine="0"/>
      </w:pPr>
      <w:r w:rsidRPr="00B36770">
        <w:rPr>
          <w:b/>
        </w:rPr>
        <w:t>Срок</w:t>
      </w:r>
      <w:r>
        <w:rPr>
          <w:b/>
        </w:rPr>
        <w:t>и и условия оплаты</w:t>
      </w:r>
      <w:r w:rsidRPr="00B36770">
        <w:rPr>
          <w:b/>
        </w:rPr>
        <w:t xml:space="preserve">: </w:t>
      </w:r>
      <w:r w:rsidRPr="00B36770">
        <w:rPr>
          <w:szCs w:val="24"/>
        </w:rPr>
        <w:t>_________________________.</w:t>
      </w:r>
    </w:p>
    <w:p w14:paraId="5009BD0D" w14:textId="77777777" w:rsidR="004B4007" w:rsidRPr="00B36770" w:rsidRDefault="004B4007" w:rsidP="004B4007">
      <w:pPr>
        <w:tabs>
          <w:tab w:val="left" w:pos="1080"/>
        </w:tabs>
        <w:spacing w:line="240" w:lineRule="auto"/>
        <w:ind w:firstLine="540"/>
      </w:pPr>
    </w:p>
    <w:p w14:paraId="20A67497" w14:textId="77777777" w:rsidR="004B4007" w:rsidRPr="00B36770" w:rsidRDefault="004B4007" w:rsidP="004B4007">
      <w:pPr>
        <w:tabs>
          <w:tab w:val="left" w:pos="1080"/>
        </w:tabs>
        <w:spacing w:line="240" w:lineRule="auto"/>
        <w:ind w:firstLine="540"/>
      </w:pPr>
      <w:r w:rsidRPr="00B36770">
        <w:t>Настоящая заявка имеет правовой статус оферты и действует до «____»____________________ года.</w:t>
      </w:r>
    </w:p>
    <w:p w14:paraId="2CD388AB" w14:textId="77777777" w:rsidR="004B4007" w:rsidRPr="00B36770" w:rsidRDefault="004B4007" w:rsidP="004B4007">
      <w:pPr>
        <w:tabs>
          <w:tab w:val="left" w:pos="1080"/>
        </w:tabs>
        <w:spacing w:line="240" w:lineRule="auto"/>
        <w:ind w:firstLine="540"/>
      </w:pPr>
    </w:p>
    <w:p w14:paraId="4A2ECA5B" w14:textId="77777777" w:rsidR="004B4007" w:rsidRPr="00B36770" w:rsidRDefault="004B4007" w:rsidP="004B4007">
      <w:pPr>
        <w:tabs>
          <w:tab w:val="left" w:pos="1080"/>
        </w:tabs>
        <w:spacing w:line="240" w:lineRule="auto"/>
        <w:ind w:firstLine="540"/>
      </w:pPr>
      <w:r w:rsidRPr="00B36770">
        <w:t>Данная Заявка подается с пониманием того, что:</w:t>
      </w:r>
    </w:p>
    <w:p w14:paraId="0015F4C8" w14:textId="77777777" w:rsidR="004B4007" w:rsidRPr="00B36770" w:rsidRDefault="004B4007" w:rsidP="004B4007">
      <w:pPr>
        <w:tabs>
          <w:tab w:val="left" w:pos="1080"/>
        </w:tabs>
        <w:spacing w:line="240" w:lineRule="auto"/>
        <w:ind w:firstLine="540"/>
      </w:pPr>
      <w:r w:rsidRPr="00B3677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55C4976" w14:textId="77777777" w:rsidR="004B4007" w:rsidRPr="00B36770" w:rsidRDefault="004B4007" w:rsidP="004B4007">
      <w:pPr>
        <w:tabs>
          <w:tab w:val="left" w:pos="1080"/>
        </w:tabs>
        <w:spacing w:line="240" w:lineRule="auto"/>
        <w:ind w:firstLine="540"/>
      </w:pPr>
      <w:r w:rsidRPr="00B36770">
        <w:t>вы оставляете за собой право:</w:t>
      </w:r>
    </w:p>
    <w:p w14:paraId="207B2589"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заявки с ценами, превышающими начальную (максимальную) цену договора (цену лота);</w:t>
      </w:r>
    </w:p>
    <w:p w14:paraId="2F5BCEF0" w14:textId="77777777" w:rsidR="004B4007" w:rsidRPr="00B36770" w:rsidRDefault="004B4007" w:rsidP="004B4007">
      <w:pPr>
        <w:widowControl w:val="0"/>
        <w:numPr>
          <w:ilvl w:val="0"/>
          <w:numId w:val="8"/>
        </w:numPr>
        <w:tabs>
          <w:tab w:val="left" w:pos="1080"/>
        </w:tabs>
        <w:suppressAutoHyphens w:val="0"/>
        <w:spacing w:line="240" w:lineRule="auto"/>
      </w:pPr>
      <w:r w:rsidRPr="00B36770">
        <w:t>принять или отклонить любую заявку в соответствии с условиями документации о закупке;</w:t>
      </w:r>
    </w:p>
    <w:p w14:paraId="701EA2AE" w14:textId="77777777" w:rsidR="004B4007" w:rsidRPr="00B36770" w:rsidRDefault="004B4007" w:rsidP="004B4007">
      <w:pPr>
        <w:widowControl w:val="0"/>
        <w:numPr>
          <w:ilvl w:val="0"/>
          <w:numId w:val="8"/>
        </w:numPr>
        <w:tabs>
          <w:tab w:val="left" w:pos="1080"/>
        </w:tabs>
        <w:suppressAutoHyphens w:val="0"/>
        <w:spacing w:line="240" w:lineRule="auto"/>
      </w:pPr>
      <w:r w:rsidRPr="00B36770">
        <w:t>отклонить все заявки.</w:t>
      </w:r>
    </w:p>
    <w:p w14:paraId="6253D0B7" w14:textId="77777777" w:rsidR="004B4007" w:rsidRPr="00B36770" w:rsidRDefault="004B4007" w:rsidP="004B4007">
      <w:pPr>
        <w:tabs>
          <w:tab w:val="left" w:pos="1080"/>
        </w:tabs>
        <w:spacing w:line="240" w:lineRule="auto"/>
        <w:ind w:firstLine="540"/>
      </w:pPr>
      <w:r w:rsidRPr="00B36770">
        <w:t>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при подаче настоящей оферты принимает на себя следующие обязательства, связанные с подачей заявки на участие в закупке: </w:t>
      </w:r>
    </w:p>
    <w:p w14:paraId="447ADEB6" w14:textId="77777777" w:rsidR="004B4007" w:rsidRPr="00B36770" w:rsidRDefault="004B4007" w:rsidP="004B4007">
      <w:pPr>
        <w:widowControl w:val="0"/>
        <w:numPr>
          <w:ilvl w:val="0"/>
          <w:numId w:val="9"/>
        </w:numPr>
        <w:tabs>
          <w:tab w:val="left" w:pos="1080"/>
        </w:tabs>
        <w:suppressAutoHyphens w:val="0"/>
        <w:spacing w:line="240" w:lineRule="auto"/>
      </w:pPr>
      <w:r w:rsidRPr="00B36770">
        <w:t>не изменять (не вносить изменения) и/или не отзывать свою Заявку в течение срока ее действия после истечения срока окончания подачи Заявок;</w:t>
      </w:r>
    </w:p>
    <w:p w14:paraId="38BECAFA" w14:textId="77777777" w:rsidR="004B4007" w:rsidRPr="00B36770" w:rsidRDefault="004B4007" w:rsidP="004B4007">
      <w:pPr>
        <w:widowControl w:val="0"/>
        <w:numPr>
          <w:ilvl w:val="0"/>
          <w:numId w:val="9"/>
        </w:numPr>
        <w:tabs>
          <w:tab w:val="left" w:pos="1080"/>
        </w:tabs>
        <w:suppressAutoHyphens w:val="0"/>
        <w:spacing w:line="240" w:lineRule="auto"/>
      </w:pPr>
      <w:r w:rsidRPr="00B36770">
        <w:t xml:space="preserve">предоставлять достоверные и неискаженные документы, сведения и/или информацию, </w:t>
      </w:r>
      <w:r w:rsidRPr="00B36770">
        <w:lastRenderedPageBreak/>
        <w:t xml:space="preserve">приведенные в составе Заявки; </w:t>
      </w:r>
    </w:p>
    <w:p w14:paraId="0A7DB104" w14:textId="77777777" w:rsidR="004B4007" w:rsidRPr="00B36770" w:rsidRDefault="004B4007" w:rsidP="004B4007">
      <w:pPr>
        <w:pStyle w:val="affffff7"/>
        <w:numPr>
          <w:ilvl w:val="0"/>
          <w:numId w:val="9"/>
        </w:numPr>
        <w:suppressAutoHyphens w:val="0"/>
        <w:spacing w:line="240" w:lineRule="auto"/>
        <w:rPr>
          <w:sz w:val="24"/>
          <w:szCs w:val="20"/>
        </w:rPr>
      </w:pPr>
      <w:r w:rsidRPr="00B36770">
        <w:rPr>
          <w:sz w:val="24"/>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2FC91EA" w14:textId="77777777" w:rsidR="004B4007" w:rsidRPr="00B36770" w:rsidRDefault="004B4007" w:rsidP="004B4007">
      <w:pPr>
        <w:widowControl w:val="0"/>
        <w:numPr>
          <w:ilvl w:val="0"/>
          <w:numId w:val="9"/>
        </w:numPr>
        <w:tabs>
          <w:tab w:val="left" w:pos="1080"/>
        </w:tabs>
        <w:suppressAutoHyphens w:val="0"/>
        <w:spacing w:line="240" w:lineRule="auto"/>
      </w:pPr>
      <w:r w:rsidRPr="00B36770">
        <w:t>заключить договор в установленном в документации о закупке порядке, в случае признания ____________________(</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xml:space="preserve"> Победителем/участником, предложившим  наилучшую заявку, либо единственным Участником, соответствующим требованиям документации о закупке;</w:t>
      </w:r>
      <w:r w:rsidRPr="00B36770">
        <w:rPr>
          <w:i/>
        </w:rPr>
        <w:t xml:space="preserve"> </w:t>
      </w:r>
      <w:r w:rsidRPr="00B36770">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E767EF8" w14:textId="77777777" w:rsidR="004B4007" w:rsidRPr="00B36770" w:rsidRDefault="004B4007" w:rsidP="004B4007">
      <w:pPr>
        <w:spacing w:before="120" w:line="240" w:lineRule="auto"/>
        <w:ind w:firstLine="709"/>
      </w:pPr>
      <w:r w:rsidRPr="00B36770">
        <w:t>Мы, __________________________________________________ согласны с условием, что</w:t>
      </w:r>
    </w:p>
    <w:p w14:paraId="22F1DC71" w14:textId="77777777" w:rsidR="004B4007" w:rsidRPr="00B36770" w:rsidRDefault="004B4007" w:rsidP="004B4007">
      <w:pPr>
        <w:spacing w:before="120" w:line="240" w:lineRule="auto"/>
        <w:ind w:firstLine="709"/>
        <w:rPr>
          <w:vertAlign w:val="superscript"/>
        </w:rPr>
      </w:pPr>
      <w:r w:rsidRPr="00B36770">
        <w:rPr>
          <w:vertAlign w:val="superscript"/>
        </w:rPr>
        <w:t xml:space="preserve"> </w:t>
      </w:r>
      <w:r w:rsidRPr="00B36770">
        <w:rPr>
          <w:vertAlign w:val="superscript"/>
        </w:rPr>
        <w:tab/>
        <w:t>(наименование организации или Ф.И.О. участника закупки)</w:t>
      </w:r>
    </w:p>
    <w:p w14:paraId="33A2A7B4" w14:textId="77777777" w:rsidR="004B4007" w:rsidRPr="00B36770" w:rsidRDefault="004B4007" w:rsidP="004B4007">
      <w:pPr>
        <w:spacing w:before="120" w:line="240" w:lineRule="auto"/>
        <w:ind w:firstLine="709"/>
      </w:pPr>
      <w:r w:rsidRPr="00B36770">
        <w:t>сведения о нас будут внесены в соответствующий публичный реестр недобросовестных поставщиков сроком на два года в следующих случаях:</w:t>
      </w:r>
    </w:p>
    <w:p w14:paraId="02087744" w14:textId="77777777" w:rsidR="004B4007" w:rsidRPr="00B36770" w:rsidRDefault="004B4007" w:rsidP="00F75447">
      <w:pPr>
        <w:numPr>
          <w:ilvl w:val="0"/>
          <w:numId w:val="54"/>
        </w:numPr>
        <w:tabs>
          <w:tab w:val="num" w:pos="1134"/>
        </w:tabs>
        <w:suppressAutoHyphens w:val="0"/>
        <w:spacing w:line="240" w:lineRule="auto"/>
        <w:ind w:left="0" w:firstLine="709"/>
        <w:rPr>
          <w:szCs w:val="24"/>
          <w:lang w:val="x-none" w:eastAsia="x-none"/>
        </w:rPr>
      </w:pPr>
      <w:r w:rsidRPr="00B36770">
        <w:rPr>
          <w:szCs w:val="24"/>
          <w:lang w:val="x-none" w:eastAsia="x-none"/>
        </w:rPr>
        <w:t>если мы:</w:t>
      </w:r>
    </w:p>
    <w:p w14:paraId="19D41B23"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будучи признанным победителем Конкурса, уклонимся от заключения договора;</w:t>
      </w:r>
    </w:p>
    <w:p w14:paraId="7921C05E" w14:textId="77777777" w:rsidR="004B4007" w:rsidRPr="00B36770" w:rsidRDefault="004B4007" w:rsidP="00F75447">
      <w:pPr>
        <w:numPr>
          <w:ilvl w:val="0"/>
          <w:numId w:val="55"/>
        </w:numPr>
        <w:suppressAutoHyphens w:val="0"/>
        <w:spacing w:line="240" w:lineRule="auto"/>
        <w:ind w:left="0" w:firstLine="1069"/>
        <w:rPr>
          <w:bCs w:val="0"/>
          <w:snapToGrid w:val="0"/>
          <w:szCs w:val="24"/>
        </w:rPr>
      </w:pPr>
      <w:r w:rsidRPr="00B36770">
        <w:rPr>
          <w:snapToGrid w:val="0"/>
          <w:szCs w:val="24"/>
        </w:rPr>
        <w:t xml:space="preserve">будучи </w:t>
      </w:r>
      <w:r w:rsidRPr="00B36770">
        <w:t xml:space="preserve">участником, </w:t>
      </w:r>
      <w:r w:rsidRPr="00B36770">
        <w:rPr>
          <w:snapToGrid w:val="0"/>
          <w:szCs w:val="24"/>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EDDBEE7" w14:textId="77777777" w:rsidR="004B4007" w:rsidRPr="00B36770" w:rsidRDefault="004B4007" w:rsidP="00F75447">
      <w:pPr>
        <w:numPr>
          <w:ilvl w:val="0"/>
          <w:numId w:val="55"/>
        </w:numPr>
        <w:suppressAutoHyphens w:val="0"/>
        <w:spacing w:line="240" w:lineRule="auto"/>
      </w:pPr>
      <w:r w:rsidRPr="00B36770">
        <w:rPr>
          <w:snapToGrid w:val="0"/>
          <w:szCs w:val="24"/>
        </w:rPr>
        <w:t>будучи единственным участником закупки, подавшим</w:t>
      </w:r>
      <w:r w:rsidRPr="00B36770">
        <w:t xml:space="preserve"> заявку</w:t>
      </w:r>
      <w:r w:rsidRPr="00B36770">
        <w:rPr>
          <w:snapToGrid w:val="0"/>
          <w:szCs w:val="24"/>
        </w:rPr>
        <w:t xml:space="preserve"> на Конкурс</w:t>
      </w:r>
      <w:r w:rsidRPr="00B36770">
        <w:t xml:space="preserve">, либо </w:t>
      </w:r>
      <w:r w:rsidRPr="00B36770">
        <w:rPr>
          <w:snapToGrid w:val="0"/>
          <w:szCs w:val="24"/>
        </w:rPr>
        <w:t>участником закупки, признанным единственным участником закупки, уклонимся от заключения договора</w:t>
      </w:r>
      <w:r w:rsidRPr="00B36770">
        <w:t>;</w:t>
      </w:r>
    </w:p>
    <w:p w14:paraId="3BF154FF" w14:textId="77777777" w:rsidR="004B4007" w:rsidRPr="00B36770" w:rsidRDefault="004B4007" w:rsidP="004B4007">
      <w:pPr>
        <w:tabs>
          <w:tab w:val="left" w:pos="1080"/>
        </w:tabs>
        <w:spacing w:line="240" w:lineRule="auto"/>
        <w:ind w:firstLine="540"/>
      </w:pPr>
      <w:r w:rsidRPr="00B36770">
        <w:rPr>
          <w:szCs w:val="24"/>
          <w:lang w:val="x-none" w:eastAsia="x-none"/>
        </w:rPr>
        <w:t>если договор, заключенный с нами по результатам проведения настоящего</w:t>
      </w:r>
      <w:r w:rsidRPr="00B36770">
        <w:rPr>
          <w:szCs w:val="24"/>
          <w:lang w:eastAsia="x-none"/>
        </w:rPr>
        <w:t xml:space="preserve"> Конкурса</w:t>
      </w:r>
      <w:r w:rsidRPr="00B36770">
        <w:rPr>
          <w:szCs w:val="24"/>
          <w:lang w:val="x-none" w:eastAsia="x-none"/>
        </w:rPr>
        <w:t>, будет расторгнут по решению суда или по соглашению сторон в силу существенного нарушения нами условий договора</w:t>
      </w:r>
      <w:r w:rsidRPr="00B36770">
        <w:rPr>
          <w:szCs w:val="24"/>
          <w:lang w:eastAsia="x-none"/>
        </w:rPr>
        <w:t>.</w:t>
      </w:r>
    </w:p>
    <w:p w14:paraId="34569381" w14:textId="77777777" w:rsidR="004B4007" w:rsidRPr="00B36770" w:rsidRDefault="004B4007" w:rsidP="004B4007">
      <w:pPr>
        <w:tabs>
          <w:tab w:val="left" w:pos="1080"/>
        </w:tabs>
        <w:spacing w:line="240" w:lineRule="auto"/>
        <w:ind w:firstLine="540"/>
      </w:pPr>
      <w:r w:rsidRPr="00B36770">
        <w:t>Я, нижеподписавшийся, настоящим удостоверяю, что на момент подписания настоящей заявки ______________ (</w:t>
      </w:r>
      <w:r w:rsidRPr="00B36770">
        <w:rPr>
          <w:i/>
        </w:rPr>
        <w:t>Наименование Участника, при подаче заявки коллективным участником указывается лидер и состав коллективного участника</w:t>
      </w:r>
      <w:r w:rsidRPr="00B36770">
        <w:t>) полностью удовлетворяет требованиям к Участникам закупки и в частности:</w:t>
      </w:r>
    </w:p>
    <w:p w14:paraId="78657FAC"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правоспособным;</w:t>
      </w:r>
    </w:p>
    <w:p w14:paraId="68DFD215"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является полностью дееспособным [</w:t>
      </w:r>
      <w:r w:rsidRPr="00B3677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36770">
        <w:t>;</w:t>
      </w:r>
    </w:p>
    <w:p w14:paraId="6D8B5F58"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6D5AC81"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line="240" w:lineRule="auto"/>
        <w:ind w:left="0" w:firstLine="709"/>
        <w:textAlignment w:val="baseline"/>
      </w:pPr>
      <w:r w:rsidRPr="00B3677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E479C52" w14:textId="77777777" w:rsidR="004B4007" w:rsidRPr="00B36770" w:rsidRDefault="004B4007" w:rsidP="004B4007">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B36770">
        <w:t>не находится в процессе ликвидации, не имеет вступившего в силу решения арбитражного суда о признании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банкротом и об открытии конкурсного производства, на имущество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в части существенной для исполнения договора, не наложен арест, экономическая деятельность ________________________(</w:t>
      </w:r>
      <w:r w:rsidRPr="00B36770">
        <w:rPr>
          <w:i/>
          <w:iCs/>
        </w:rPr>
        <w:t xml:space="preserve">Наименование Участника, </w:t>
      </w:r>
      <w:r w:rsidRPr="00B36770">
        <w:rPr>
          <w:i/>
        </w:rPr>
        <w:t>при подаче заявки коллективным участником указывается лидер и состав коллективного участника</w:t>
      </w:r>
      <w:r w:rsidRPr="00B36770">
        <w:t>) не приостановлена.</w:t>
      </w:r>
    </w:p>
    <w:p w14:paraId="3C44A5E5" w14:textId="77777777" w:rsidR="004B4007" w:rsidRPr="00B36770" w:rsidRDefault="004B4007" w:rsidP="004B4007">
      <w:pPr>
        <w:tabs>
          <w:tab w:val="num" w:pos="1080"/>
          <w:tab w:val="num" w:pos="1620"/>
        </w:tabs>
        <w:autoSpaceDE w:val="0"/>
        <w:autoSpaceDN w:val="0"/>
        <w:adjustRightInd w:val="0"/>
        <w:spacing w:line="240" w:lineRule="auto"/>
        <w:ind w:left="709" w:firstLine="0"/>
        <w:textAlignment w:val="baseline"/>
      </w:pPr>
    </w:p>
    <w:p w14:paraId="309D0D32" w14:textId="77777777" w:rsidR="004B4007" w:rsidRPr="00B36770" w:rsidRDefault="004B4007" w:rsidP="004B4007">
      <w:pPr>
        <w:tabs>
          <w:tab w:val="left" w:pos="1080"/>
        </w:tabs>
        <w:spacing w:line="240" w:lineRule="auto"/>
        <w:ind w:firstLine="540"/>
      </w:pPr>
      <w:r w:rsidRPr="00B36770">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4100A30" w14:textId="77777777" w:rsidR="004B4007" w:rsidRPr="00B36770" w:rsidRDefault="004B4007" w:rsidP="004B400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40"/>
        <w:gridCol w:w="1229"/>
        <w:gridCol w:w="1052"/>
      </w:tblGrid>
      <w:tr w:rsidR="004B4007" w:rsidRPr="00B36770" w14:paraId="7EA09D2D" w14:textId="77777777" w:rsidTr="004B4007">
        <w:trPr>
          <w:tblHeader/>
        </w:trPr>
        <w:tc>
          <w:tcPr>
            <w:tcW w:w="465" w:type="pct"/>
            <w:vAlign w:val="center"/>
          </w:tcPr>
          <w:p w14:paraId="466390CE" w14:textId="77777777" w:rsidR="004B4007" w:rsidRPr="00B36770" w:rsidRDefault="004B4007" w:rsidP="004B4007">
            <w:pPr>
              <w:tabs>
                <w:tab w:val="left" w:pos="1080"/>
              </w:tabs>
              <w:ind w:firstLine="0"/>
              <w:jc w:val="center"/>
            </w:pPr>
            <w:r w:rsidRPr="00B36770">
              <w:t>№ п/п</w:t>
            </w:r>
          </w:p>
        </w:tc>
        <w:tc>
          <w:tcPr>
            <w:tcW w:w="3401" w:type="pct"/>
            <w:vAlign w:val="center"/>
          </w:tcPr>
          <w:p w14:paraId="74B6FF9B" w14:textId="77777777" w:rsidR="004B4007" w:rsidRPr="00B36770" w:rsidRDefault="004B4007" w:rsidP="004B4007">
            <w:pPr>
              <w:tabs>
                <w:tab w:val="left" w:pos="1080"/>
              </w:tabs>
              <w:ind w:firstLine="0"/>
              <w:jc w:val="center"/>
            </w:pPr>
            <w:r w:rsidRPr="00B36770">
              <w:t>Наименование</w:t>
            </w:r>
          </w:p>
        </w:tc>
        <w:tc>
          <w:tcPr>
            <w:tcW w:w="611" w:type="pct"/>
            <w:vAlign w:val="center"/>
          </w:tcPr>
          <w:p w14:paraId="2B78D62B" w14:textId="77777777" w:rsidR="004B4007" w:rsidRPr="00B36770" w:rsidRDefault="004B4007" w:rsidP="004B4007">
            <w:pPr>
              <w:tabs>
                <w:tab w:val="left" w:pos="1080"/>
              </w:tabs>
              <w:ind w:firstLine="0"/>
              <w:jc w:val="center"/>
            </w:pPr>
            <w:r w:rsidRPr="00B36770">
              <w:t>№</w:t>
            </w:r>
          </w:p>
          <w:p w14:paraId="55BD0902" w14:textId="77777777" w:rsidR="004B4007" w:rsidRPr="00B36770" w:rsidRDefault="004B4007" w:rsidP="004B4007">
            <w:pPr>
              <w:tabs>
                <w:tab w:val="left" w:pos="1080"/>
              </w:tabs>
              <w:ind w:firstLine="0"/>
              <w:jc w:val="center"/>
            </w:pPr>
            <w:r w:rsidRPr="00B36770">
              <w:t>страницы</w:t>
            </w:r>
          </w:p>
        </w:tc>
        <w:tc>
          <w:tcPr>
            <w:tcW w:w="523" w:type="pct"/>
            <w:vAlign w:val="center"/>
          </w:tcPr>
          <w:p w14:paraId="500F8650" w14:textId="77777777" w:rsidR="004B4007" w:rsidRPr="00B36770" w:rsidRDefault="004B4007" w:rsidP="004B4007">
            <w:pPr>
              <w:tabs>
                <w:tab w:val="left" w:pos="1080"/>
              </w:tabs>
              <w:ind w:firstLine="0"/>
              <w:jc w:val="center"/>
            </w:pPr>
            <w:r w:rsidRPr="00B36770">
              <w:t>Число страниц</w:t>
            </w:r>
          </w:p>
        </w:tc>
      </w:tr>
      <w:tr w:rsidR="004B4007" w:rsidRPr="00B36770" w14:paraId="0BDE6650" w14:textId="77777777" w:rsidTr="004B4007">
        <w:tc>
          <w:tcPr>
            <w:tcW w:w="465" w:type="pct"/>
            <w:vAlign w:val="center"/>
          </w:tcPr>
          <w:p w14:paraId="72BAB9AF" w14:textId="77777777" w:rsidR="004B4007" w:rsidRPr="00B36770" w:rsidRDefault="004B4007" w:rsidP="004B4007">
            <w:pPr>
              <w:tabs>
                <w:tab w:val="left" w:pos="1080"/>
              </w:tabs>
              <w:ind w:firstLine="0"/>
              <w:jc w:val="center"/>
            </w:pPr>
            <w:r w:rsidRPr="00B36770">
              <w:t>1.</w:t>
            </w:r>
          </w:p>
        </w:tc>
        <w:tc>
          <w:tcPr>
            <w:tcW w:w="3401" w:type="pct"/>
            <w:vAlign w:val="center"/>
          </w:tcPr>
          <w:p w14:paraId="007275F9" w14:textId="77777777" w:rsidR="004B4007" w:rsidRPr="00B36770" w:rsidRDefault="004B4007" w:rsidP="004B4007">
            <w:pPr>
              <w:tabs>
                <w:tab w:val="left" w:pos="1080"/>
              </w:tabs>
              <w:ind w:firstLine="0"/>
              <w:jc w:val="center"/>
            </w:pPr>
          </w:p>
        </w:tc>
        <w:tc>
          <w:tcPr>
            <w:tcW w:w="611" w:type="pct"/>
            <w:vAlign w:val="center"/>
          </w:tcPr>
          <w:p w14:paraId="42248DA0" w14:textId="77777777" w:rsidR="004B4007" w:rsidRPr="00B36770" w:rsidRDefault="004B4007" w:rsidP="004B4007">
            <w:pPr>
              <w:tabs>
                <w:tab w:val="left" w:pos="1080"/>
              </w:tabs>
              <w:ind w:firstLine="0"/>
              <w:jc w:val="center"/>
            </w:pPr>
          </w:p>
        </w:tc>
        <w:tc>
          <w:tcPr>
            <w:tcW w:w="523" w:type="pct"/>
            <w:vAlign w:val="center"/>
          </w:tcPr>
          <w:p w14:paraId="0F5A0780" w14:textId="77777777" w:rsidR="004B4007" w:rsidRPr="00B36770" w:rsidRDefault="004B4007" w:rsidP="004B4007">
            <w:pPr>
              <w:tabs>
                <w:tab w:val="left" w:pos="1080"/>
              </w:tabs>
              <w:ind w:firstLine="0"/>
              <w:jc w:val="center"/>
            </w:pPr>
          </w:p>
        </w:tc>
      </w:tr>
      <w:tr w:rsidR="004B4007" w:rsidRPr="00B36770" w14:paraId="12AD2DC8" w14:textId="77777777" w:rsidTr="004B4007">
        <w:trPr>
          <w:trHeight w:val="64"/>
        </w:trPr>
        <w:tc>
          <w:tcPr>
            <w:tcW w:w="465" w:type="pct"/>
            <w:vAlign w:val="center"/>
          </w:tcPr>
          <w:p w14:paraId="6E07B000" w14:textId="77777777" w:rsidR="004B4007" w:rsidRPr="00B36770" w:rsidRDefault="004B4007" w:rsidP="004B4007">
            <w:pPr>
              <w:tabs>
                <w:tab w:val="left" w:pos="1080"/>
              </w:tabs>
              <w:ind w:firstLine="0"/>
              <w:jc w:val="center"/>
            </w:pPr>
            <w:r w:rsidRPr="00B36770">
              <w:t>2</w:t>
            </w:r>
          </w:p>
        </w:tc>
        <w:tc>
          <w:tcPr>
            <w:tcW w:w="3401" w:type="pct"/>
            <w:vAlign w:val="center"/>
          </w:tcPr>
          <w:p w14:paraId="37F7DEE5" w14:textId="77777777" w:rsidR="004B4007" w:rsidRPr="00B36770" w:rsidRDefault="004B4007" w:rsidP="004B4007">
            <w:pPr>
              <w:tabs>
                <w:tab w:val="left" w:pos="1080"/>
              </w:tabs>
              <w:ind w:firstLine="0"/>
              <w:jc w:val="center"/>
            </w:pPr>
          </w:p>
        </w:tc>
        <w:tc>
          <w:tcPr>
            <w:tcW w:w="611" w:type="pct"/>
            <w:vAlign w:val="center"/>
          </w:tcPr>
          <w:p w14:paraId="3B2ECA70" w14:textId="77777777" w:rsidR="004B4007" w:rsidRPr="00B36770" w:rsidRDefault="004B4007" w:rsidP="004B4007">
            <w:pPr>
              <w:tabs>
                <w:tab w:val="left" w:pos="1080"/>
              </w:tabs>
              <w:ind w:firstLine="0"/>
              <w:jc w:val="center"/>
            </w:pPr>
          </w:p>
        </w:tc>
        <w:tc>
          <w:tcPr>
            <w:tcW w:w="523" w:type="pct"/>
            <w:vAlign w:val="center"/>
          </w:tcPr>
          <w:p w14:paraId="0D18FCF6" w14:textId="77777777" w:rsidR="004B4007" w:rsidRPr="00B36770" w:rsidRDefault="004B4007" w:rsidP="004B4007">
            <w:pPr>
              <w:tabs>
                <w:tab w:val="left" w:pos="1080"/>
              </w:tabs>
              <w:ind w:firstLine="0"/>
              <w:jc w:val="center"/>
            </w:pPr>
          </w:p>
        </w:tc>
      </w:tr>
      <w:tr w:rsidR="004B4007" w:rsidRPr="00B36770" w14:paraId="25E559D5" w14:textId="77777777" w:rsidTr="004B4007">
        <w:tc>
          <w:tcPr>
            <w:tcW w:w="465" w:type="pct"/>
            <w:vAlign w:val="center"/>
          </w:tcPr>
          <w:p w14:paraId="18C1FEEA" w14:textId="77777777" w:rsidR="004B4007" w:rsidRPr="00B36770" w:rsidRDefault="004B4007" w:rsidP="004B4007">
            <w:pPr>
              <w:tabs>
                <w:tab w:val="left" w:pos="1080"/>
              </w:tabs>
              <w:ind w:firstLine="0"/>
              <w:jc w:val="center"/>
            </w:pPr>
            <w:r w:rsidRPr="00B36770">
              <w:t>3.</w:t>
            </w:r>
          </w:p>
        </w:tc>
        <w:tc>
          <w:tcPr>
            <w:tcW w:w="3401" w:type="pct"/>
            <w:vAlign w:val="center"/>
          </w:tcPr>
          <w:p w14:paraId="655D25C1" w14:textId="77777777" w:rsidR="004B4007" w:rsidRPr="00B36770" w:rsidRDefault="004B4007" w:rsidP="004B4007">
            <w:pPr>
              <w:tabs>
                <w:tab w:val="left" w:pos="1080"/>
              </w:tabs>
              <w:ind w:firstLine="0"/>
              <w:jc w:val="center"/>
            </w:pPr>
          </w:p>
        </w:tc>
        <w:tc>
          <w:tcPr>
            <w:tcW w:w="611" w:type="pct"/>
            <w:vAlign w:val="center"/>
          </w:tcPr>
          <w:p w14:paraId="417E59A5" w14:textId="77777777" w:rsidR="004B4007" w:rsidRPr="00B36770" w:rsidRDefault="004B4007" w:rsidP="004B4007">
            <w:pPr>
              <w:tabs>
                <w:tab w:val="left" w:pos="1080"/>
              </w:tabs>
              <w:ind w:firstLine="0"/>
              <w:jc w:val="center"/>
            </w:pPr>
          </w:p>
        </w:tc>
        <w:tc>
          <w:tcPr>
            <w:tcW w:w="523" w:type="pct"/>
            <w:vAlign w:val="center"/>
          </w:tcPr>
          <w:p w14:paraId="2741E470" w14:textId="77777777" w:rsidR="004B4007" w:rsidRPr="00B36770" w:rsidRDefault="004B4007" w:rsidP="004B4007">
            <w:pPr>
              <w:tabs>
                <w:tab w:val="left" w:pos="1080"/>
              </w:tabs>
              <w:ind w:firstLine="0"/>
              <w:jc w:val="center"/>
            </w:pPr>
          </w:p>
        </w:tc>
      </w:tr>
      <w:tr w:rsidR="004B4007" w:rsidRPr="00B36770" w14:paraId="7B99BAD1" w14:textId="77777777" w:rsidTr="004B4007">
        <w:tc>
          <w:tcPr>
            <w:tcW w:w="465" w:type="pct"/>
            <w:vAlign w:val="center"/>
          </w:tcPr>
          <w:p w14:paraId="6AB3FC3F" w14:textId="77777777" w:rsidR="004B4007" w:rsidRPr="00B36770" w:rsidRDefault="004B4007" w:rsidP="004B4007">
            <w:pPr>
              <w:tabs>
                <w:tab w:val="left" w:pos="1080"/>
              </w:tabs>
              <w:ind w:firstLine="0"/>
              <w:jc w:val="center"/>
            </w:pPr>
            <w:r w:rsidRPr="00B36770">
              <w:t>4.</w:t>
            </w:r>
          </w:p>
        </w:tc>
        <w:tc>
          <w:tcPr>
            <w:tcW w:w="3401" w:type="pct"/>
            <w:vAlign w:val="center"/>
          </w:tcPr>
          <w:p w14:paraId="15E0DBC0" w14:textId="77777777" w:rsidR="004B4007" w:rsidRPr="00B36770" w:rsidRDefault="004B4007" w:rsidP="004B4007">
            <w:pPr>
              <w:tabs>
                <w:tab w:val="left" w:pos="1080"/>
              </w:tabs>
              <w:ind w:firstLine="0"/>
              <w:jc w:val="center"/>
            </w:pPr>
          </w:p>
        </w:tc>
        <w:tc>
          <w:tcPr>
            <w:tcW w:w="611" w:type="pct"/>
            <w:vAlign w:val="center"/>
          </w:tcPr>
          <w:p w14:paraId="6E5B0693" w14:textId="77777777" w:rsidR="004B4007" w:rsidRPr="00B36770" w:rsidRDefault="004B4007" w:rsidP="004B4007">
            <w:pPr>
              <w:tabs>
                <w:tab w:val="left" w:pos="1080"/>
              </w:tabs>
              <w:ind w:firstLine="0"/>
              <w:jc w:val="center"/>
            </w:pPr>
          </w:p>
        </w:tc>
        <w:tc>
          <w:tcPr>
            <w:tcW w:w="523" w:type="pct"/>
            <w:vAlign w:val="center"/>
          </w:tcPr>
          <w:p w14:paraId="35182D97" w14:textId="77777777" w:rsidR="004B4007" w:rsidRPr="00B36770" w:rsidRDefault="004B4007" w:rsidP="004B4007">
            <w:pPr>
              <w:tabs>
                <w:tab w:val="left" w:pos="1080"/>
              </w:tabs>
              <w:ind w:firstLine="0"/>
              <w:jc w:val="center"/>
            </w:pPr>
          </w:p>
        </w:tc>
      </w:tr>
      <w:tr w:rsidR="004B4007" w:rsidRPr="00B36770" w14:paraId="79318455" w14:textId="77777777" w:rsidTr="004B4007">
        <w:tc>
          <w:tcPr>
            <w:tcW w:w="465" w:type="pct"/>
            <w:vAlign w:val="center"/>
          </w:tcPr>
          <w:p w14:paraId="53A0D045" w14:textId="77777777" w:rsidR="004B4007" w:rsidRPr="00B36770" w:rsidRDefault="004B4007" w:rsidP="004B4007">
            <w:pPr>
              <w:tabs>
                <w:tab w:val="left" w:pos="1080"/>
              </w:tabs>
              <w:ind w:firstLine="0"/>
              <w:jc w:val="center"/>
            </w:pPr>
            <w:r w:rsidRPr="00B36770">
              <w:t>5.</w:t>
            </w:r>
          </w:p>
        </w:tc>
        <w:tc>
          <w:tcPr>
            <w:tcW w:w="3401" w:type="pct"/>
            <w:vAlign w:val="center"/>
          </w:tcPr>
          <w:p w14:paraId="5B62DA14" w14:textId="77777777" w:rsidR="004B4007" w:rsidRPr="00B36770" w:rsidRDefault="004B4007" w:rsidP="004B4007">
            <w:pPr>
              <w:tabs>
                <w:tab w:val="left" w:pos="1080"/>
              </w:tabs>
              <w:ind w:firstLine="0"/>
              <w:jc w:val="center"/>
            </w:pPr>
          </w:p>
        </w:tc>
        <w:tc>
          <w:tcPr>
            <w:tcW w:w="611" w:type="pct"/>
            <w:vAlign w:val="center"/>
          </w:tcPr>
          <w:p w14:paraId="7A552A7F" w14:textId="77777777" w:rsidR="004B4007" w:rsidRPr="00B36770" w:rsidRDefault="004B4007" w:rsidP="004B4007">
            <w:pPr>
              <w:tabs>
                <w:tab w:val="left" w:pos="1080"/>
              </w:tabs>
              <w:ind w:firstLine="0"/>
              <w:jc w:val="center"/>
            </w:pPr>
          </w:p>
        </w:tc>
        <w:tc>
          <w:tcPr>
            <w:tcW w:w="523" w:type="pct"/>
            <w:vAlign w:val="center"/>
          </w:tcPr>
          <w:p w14:paraId="304C464B" w14:textId="77777777" w:rsidR="004B4007" w:rsidRPr="00B36770" w:rsidRDefault="004B4007" w:rsidP="004B4007">
            <w:pPr>
              <w:tabs>
                <w:tab w:val="left" w:pos="1080"/>
              </w:tabs>
              <w:ind w:firstLine="0"/>
              <w:jc w:val="center"/>
            </w:pPr>
          </w:p>
        </w:tc>
      </w:tr>
      <w:tr w:rsidR="004B4007" w:rsidRPr="00B36770" w14:paraId="132EFF26" w14:textId="77777777" w:rsidTr="004B4007">
        <w:tc>
          <w:tcPr>
            <w:tcW w:w="465" w:type="pct"/>
            <w:vAlign w:val="center"/>
          </w:tcPr>
          <w:p w14:paraId="7BAEAFF4" w14:textId="77777777" w:rsidR="004B4007" w:rsidRPr="00B36770" w:rsidRDefault="004B4007" w:rsidP="004B4007">
            <w:pPr>
              <w:tabs>
                <w:tab w:val="left" w:pos="1080"/>
              </w:tabs>
              <w:ind w:firstLine="0"/>
              <w:jc w:val="center"/>
            </w:pPr>
            <w:r w:rsidRPr="00B36770">
              <w:t>6.</w:t>
            </w:r>
          </w:p>
        </w:tc>
        <w:tc>
          <w:tcPr>
            <w:tcW w:w="3401" w:type="pct"/>
            <w:vAlign w:val="center"/>
          </w:tcPr>
          <w:p w14:paraId="77A1263D" w14:textId="77777777" w:rsidR="004B4007" w:rsidRPr="00B36770" w:rsidRDefault="004B4007" w:rsidP="004B4007">
            <w:pPr>
              <w:tabs>
                <w:tab w:val="left" w:pos="1080"/>
              </w:tabs>
              <w:ind w:firstLine="0"/>
              <w:jc w:val="center"/>
            </w:pPr>
          </w:p>
        </w:tc>
        <w:tc>
          <w:tcPr>
            <w:tcW w:w="611" w:type="pct"/>
            <w:vAlign w:val="center"/>
          </w:tcPr>
          <w:p w14:paraId="7C44E313" w14:textId="77777777" w:rsidR="004B4007" w:rsidRPr="00B36770" w:rsidRDefault="004B4007" w:rsidP="004B4007">
            <w:pPr>
              <w:tabs>
                <w:tab w:val="left" w:pos="1080"/>
              </w:tabs>
              <w:ind w:firstLine="0"/>
              <w:jc w:val="center"/>
            </w:pPr>
          </w:p>
        </w:tc>
        <w:tc>
          <w:tcPr>
            <w:tcW w:w="523" w:type="pct"/>
            <w:vAlign w:val="center"/>
          </w:tcPr>
          <w:p w14:paraId="79C845E9" w14:textId="77777777" w:rsidR="004B4007" w:rsidRPr="00B36770" w:rsidRDefault="004B4007" w:rsidP="004B4007">
            <w:pPr>
              <w:tabs>
                <w:tab w:val="left" w:pos="1080"/>
              </w:tabs>
              <w:ind w:firstLine="0"/>
              <w:jc w:val="center"/>
            </w:pPr>
          </w:p>
        </w:tc>
      </w:tr>
      <w:tr w:rsidR="004B4007" w:rsidRPr="00B36770" w14:paraId="5F80D026" w14:textId="77777777" w:rsidTr="004B4007">
        <w:tc>
          <w:tcPr>
            <w:tcW w:w="465" w:type="pct"/>
            <w:vAlign w:val="center"/>
          </w:tcPr>
          <w:p w14:paraId="0CFEFFE4" w14:textId="77777777" w:rsidR="004B4007" w:rsidRPr="00B36770" w:rsidRDefault="004B4007" w:rsidP="004B4007">
            <w:pPr>
              <w:tabs>
                <w:tab w:val="left" w:pos="1080"/>
              </w:tabs>
              <w:ind w:firstLine="0"/>
              <w:jc w:val="center"/>
            </w:pPr>
            <w:r w:rsidRPr="00B36770">
              <w:t>7.</w:t>
            </w:r>
          </w:p>
        </w:tc>
        <w:tc>
          <w:tcPr>
            <w:tcW w:w="3401" w:type="pct"/>
            <w:vAlign w:val="center"/>
          </w:tcPr>
          <w:p w14:paraId="2DAB9250" w14:textId="77777777" w:rsidR="004B4007" w:rsidRPr="00B36770" w:rsidRDefault="004B4007" w:rsidP="004B4007">
            <w:pPr>
              <w:tabs>
                <w:tab w:val="left" w:pos="1080"/>
              </w:tabs>
              <w:ind w:firstLine="0"/>
              <w:jc w:val="center"/>
            </w:pPr>
          </w:p>
        </w:tc>
        <w:tc>
          <w:tcPr>
            <w:tcW w:w="611" w:type="pct"/>
            <w:vAlign w:val="center"/>
          </w:tcPr>
          <w:p w14:paraId="2A18E1A7" w14:textId="77777777" w:rsidR="004B4007" w:rsidRPr="00B36770" w:rsidRDefault="004B4007" w:rsidP="004B4007">
            <w:pPr>
              <w:tabs>
                <w:tab w:val="left" w:pos="1080"/>
              </w:tabs>
              <w:ind w:firstLine="0"/>
              <w:jc w:val="center"/>
            </w:pPr>
          </w:p>
        </w:tc>
        <w:tc>
          <w:tcPr>
            <w:tcW w:w="523" w:type="pct"/>
            <w:vAlign w:val="center"/>
          </w:tcPr>
          <w:p w14:paraId="17958E4D" w14:textId="77777777" w:rsidR="004B4007" w:rsidRPr="00B36770" w:rsidRDefault="004B4007" w:rsidP="004B4007">
            <w:pPr>
              <w:tabs>
                <w:tab w:val="left" w:pos="1080"/>
              </w:tabs>
              <w:ind w:firstLine="0"/>
              <w:jc w:val="center"/>
            </w:pPr>
          </w:p>
        </w:tc>
      </w:tr>
      <w:tr w:rsidR="004B4007" w:rsidRPr="00B36770" w14:paraId="4AC7F46C" w14:textId="77777777" w:rsidTr="004B4007">
        <w:tc>
          <w:tcPr>
            <w:tcW w:w="465" w:type="pct"/>
            <w:vAlign w:val="center"/>
          </w:tcPr>
          <w:p w14:paraId="6BBE3A23" w14:textId="77777777" w:rsidR="004B4007" w:rsidRPr="00B36770" w:rsidRDefault="004B4007" w:rsidP="004B4007">
            <w:pPr>
              <w:tabs>
                <w:tab w:val="left" w:pos="1080"/>
              </w:tabs>
              <w:ind w:firstLine="0"/>
              <w:jc w:val="center"/>
            </w:pPr>
            <w:r w:rsidRPr="00B36770">
              <w:t>8.</w:t>
            </w:r>
          </w:p>
        </w:tc>
        <w:tc>
          <w:tcPr>
            <w:tcW w:w="3401" w:type="pct"/>
            <w:vAlign w:val="center"/>
          </w:tcPr>
          <w:p w14:paraId="7BC945F9" w14:textId="77777777" w:rsidR="004B4007" w:rsidRPr="00B36770" w:rsidRDefault="004B4007" w:rsidP="004B4007">
            <w:pPr>
              <w:tabs>
                <w:tab w:val="left" w:pos="1080"/>
              </w:tabs>
              <w:ind w:firstLine="0"/>
              <w:jc w:val="center"/>
            </w:pPr>
            <w:r w:rsidRPr="00B36770">
              <w:t>….</w:t>
            </w:r>
          </w:p>
        </w:tc>
        <w:tc>
          <w:tcPr>
            <w:tcW w:w="611" w:type="pct"/>
            <w:vAlign w:val="center"/>
          </w:tcPr>
          <w:p w14:paraId="738E6BFF" w14:textId="77777777" w:rsidR="004B4007" w:rsidRPr="00B36770" w:rsidRDefault="004B4007" w:rsidP="004B4007">
            <w:pPr>
              <w:tabs>
                <w:tab w:val="left" w:pos="1080"/>
              </w:tabs>
              <w:ind w:firstLine="0"/>
              <w:jc w:val="center"/>
            </w:pPr>
          </w:p>
        </w:tc>
        <w:tc>
          <w:tcPr>
            <w:tcW w:w="523" w:type="pct"/>
            <w:vAlign w:val="center"/>
          </w:tcPr>
          <w:p w14:paraId="39D2104C" w14:textId="77777777" w:rsidR="004B4007" w:rsidRPr="00B36770" w:rsidRDefault="004B4007" w:rsidP="004B4007">
            <w:pPr>
              <w:tabs>
                <w:tab w:val="left" w:pos="1080"/>
              </w:tabs>
              <w:ind w:firstLine="0"/>
              <w:jc w:val="center"/>
            </w:pPr>
          </w:p>
        </w:tc>
      </w:tr>
      <w:tr w:rsidR="004B4007" w:rsidRPr="00B36770" w14:paraId="5275FB9C" w14:textId="77777777" w:rsidTr="004B4007">
        <w:tc>
          <w:tcPr>
            <w:tcW w:w="465" w:type="pct"/>
            <w:vAlign w:val="center"/>
          </w:tcPr>
          <w:p w14:paraId="73F8B1A4" w14:textId="77777777" w:rsidR="004B4007" w:rsidRPr="00B36770" w:rsidRDefault="004B4007" w:rsidP="004B4007">
            <w:pPr>
              <w:tabs>
                <w:tab w:val="left" w:pos="1080"/>
              </w:tabs>
              <w:ind w:firstLine="0"/>
              <w:jc w:val="center"/>
            </w:pPr>
          </w:p>
        </w:tc>
        <w:tc>
          <w:tcPr>
            <w:tcW w:w="3401" w:type="pct"/>
            <w:vAlign w:val="center"/>
          </w:tcPr>
          <w:p w14:paraId="26C3DBB0" w14:textId="77777777" w:rsidR="004B4007" w:rsidRPr="00B36770" w:rsidRDefault="004B4007" w:rsidP="004B4007">
            <w:pPr>
              <w:tabs>
                <w:tab w:val="left" w:pos="1080"/>
              </w:tabs>
              <w:ind w:firstLine="0"/>
              <w:jc w:val="center"/>
            </w:pPr>
            <w:r w:rsidRPr="00B36770">
              <w:t>….</w:t>
            </w:r>
          </w:p>
        </w:tc>
        <w:tc>
          <w:tcPr>
            <w:tcW w:w="611" w:type="pct"/>
            <w:vAlign w:val="center"/>
          </w:tcPr>
          <w:p w14:paraId="42CFB333" w14:textId="77777777" w:rsidR="004B4007" w:rsidRPr="00B36770" w:rsidRDefault="004B4007" w:rsidP="004B4007">
            <w:pPr>
              <w:tabs>
                <w:tab w:val="left" w:pos="1080"/>
              </w:tabs>
              <w:ind w:firstLine="0"/>
              <w:jc w:val="center"/>
            </w:pPr>
          </w:p>
        </w:tc>
        <w:tc>
          <w:tcPr>
            <w:tcW w:w="523" w:type="pct"/>
            <w:vAlign w:val="center"/>
          </w:tcPr>
          <w:p w14:paraId="351A7136" w14:textId="77777777" w:rsidR="004B4007" w:rsidRPr="00B36770" w:rsidRDefault="004B4007" w:rsidP="004B4007">
            <w:pPr>
              <w:tabs>
                <w:tab w:val="left" w:pos="1080"/>
              </w:tabs>
              <w:ind w:firstLine="0"/>
              <w:jc w:val="center"/>
            </w:pPr>
          </w:p>
        </w:tc>
      </w:tr>
    </w:tbl>
    <w:p w14:paraId="13426518" w14:textId="77777777" w:rsidR="004B4007" w:rsidRPr="00B36770" w:rsidRDefault="004B4007" w:rsidP="004B4007">
      <w:pPr>
        <w:tabs>
          <w:tab w:val="left" w:pos="1080"/>
        </w:tabs>
        <w:ind w:firstLine="540"/>
      </w:pPr>
    </w:p>
    <w:tbl>
      <w:tblPr>
        <w:tblW w:w="0" w:type="auto"/>
        <w:tblInd w:w="108" w:type="dxa"/>
        <w:tblLook w:val="01E0" w:firstRow="1" w:lastRow="1" w:firstColumn="1" w:lastColumn="1" w:noHBand="0" w:noVBand="0"/>
      </w:tblPr>
      <w:tblGrid>
        <w:gridCol w:w="3924"/>
        <w:gridCol w:w="849"/>
        <w:gridCol w:w="5185"/>
      </w:tblGrid>
      <w:tr w:rsidR="004B4007" w:rsidRPr="00B36770" w14:paraId="44D4449E" w14:textId="77777777" w:rsidTr="004B4007">
        <w:tc>
          <w:tcPr>
            <w:tcW w:w="3960" w:type="dxa"/>
            <w:tcBorders>
              <w:bottom w:val="single" w:sz="4" w:space="0" w:color="auto"/>
            </w:tcBorders>
          </w:tcPr>
          <w:p w14:paraId="752CFFE4" w14:textId="77777777" w:rsidR="004B4007" w:rsidRPr="00B36770" w:rsidRDefault="004B4007" w:rsidP="004B4007">
            <w:pPr>
              <w:tabs>
                <w:tab w:val="left" w:pos="1080"/>
              </w:tabs>
              <w:ind w:firstLine="540"/>
              <w:rPr>
                <w:sz w:val="20"/>
              </w:rPr>
            </w:pPr>
          </w:p>
        </w:tc>
        <w:tc>
          <w:tcPr>
            <w:tcW w:w="860" w:type="dxa"/>
          </w:tcPr>
          <w:p w14:paraId="5A61B42E" w14:textId="77777777" w:rsidR="004B4007" w:rsidRPr="00B36770" w:rsidRDefault="004B4007" w:rsidP="004B4007">
            <w:pPr>
              <w:tabs>
                <w:tab w:val="left" w:pos="1080"/>
              </w:tabs>
              <w:ind w:firstLine="540"/>
              <w:rPr>
                <w:sz w:val="20"/>
              </w:rPr>
            </w:pPr>
          </w:p>
        </w:tc>
        <w:tc>
          <w:tcPr>
            <w:tcW w:w="5245" w:type="dxa"/>
            <w:tcBorders>
              <w:bottom w:val="single" w:sz="4" w:space="0" w:color="auto"/>
            </w:tcBorders>
          </w:tcPr>
          <w:p w14:paraId="714A2758" w14:textId="77777777" w:rsidR="004B4007" w:rsidRPr="00B36770" w:rsidRDefault="004B4007" w:rsidP="004B4007">
            <w:pPr>
              <w:tabs>
                <w:tab w:val="left" w:pos="1080"/>
              </w:tabs>
              <w:ind w:firstLine="540"/>
              <w:rPr>
                <w:sz w:val="20"/>
              </w:rPr>
            </w:pPr>
          </w:p>
        </w:tc>
      </w:tr>
      <w:tr w:rsidR="004B4007" w:rsidRPr="00B36770" w14:paraId="195CD7F6" w14:textId="77777777" w:rsidTr="004B4007">
        <w:tc>
          <w:tcPr>
            <w:tcW w:w="3960" w:type="dxa"/>
            <w:tcBorders>
              <w:top w:val="single" w:sz="4" w:space="0" w:color="auto"/>
            </w:tcBorders>
          </w:tcPr>
          <w:p w14:paraId="1E593FBC" w14:textId="77777777" w:rsidR="004B4007" w:rsidRPr="00B36770" w:rsidRDefault="004B4007" w:rsidP="004B4007">
            <w:pPr>
              <w:tabs>
                <w:tab w:val="left" w:pos="1080"/>
              </w:tabs>
              <w:rPr>
                <w:sz w:val="20"/>
              </w:rPr>
            </w:pPr>
            <w:r w:rsidRPr="00B36770">
              <w:rPr>
                <w:sz w:val="20"/>
              </w:rPr>
              <w:t>(подпись уполномоченного представителя)</w:t>
            </w:r>
          </w:p>
        </w:tc>
        <w:tc>
          <w:tcPr>
            <w:tcW w:w="860" w:type="dxa"/>
          </w:tcPr>
          <w:p w14:paraId="60EEDD12" w14:textId="77777777" w:rsidR="004B4007" w:rsidRPr="00B36770" w:rsidRDefault="004B4007" w:rsidP="004B4007">
            <w:pPr>
              <w:tabs>
                <w:tab w:val="left" w:pos="1080"/>
              </w:tabs>
              <w:ind w:firstLine="540"/>
              <w:rPr>
                <w:sz w:val="20"/>
              </w:rPr>
            </w:pPr>
          </w:p>
        </w:tc>
        <w:tc>
          <w:tcPr>
            <w:tcW w:w="5245" w:type="dxa"/>
            <w:tcBorders>
              <w:top w:val="single" w:sz="4" w:space="0" w:color="auto"/>
            </w:tcBorders>
          </w:tcPr>
          <w:p w14:paraId="46A3EA35" w14:textId="77777777" w:rsidR="004B4007" w:rsidRPr="00B36770" w:rsidRDefault="004B4007" w:rsidP="004B4007">
            <w:pPr>
              <w:tabs>
                <w:tab w:val="left" w:pos="1080"/>
              </w:tabs>
              <w:rPr>
                <w:sz w:val="20"/>
              </w:rPr>
            </w:pPr>
            <w:r w:rsidRPr="00B36770">
              <w:rPr>
                <w:sz w:val="20"/>
              </w:rPr>
              <w:t>(фамилия, имя, отчество подписавшего, должность)</w:t>
            </w:r>
          </w:p>
        </w:tc>
      </w:tr>
    </w:tbl>
    <w:p w14:paraId="19D5B0A4" w14:textId="77777777" w:rsidR="004B4007" w:rsidRPr="00B36770" w:rsidRDefault="004B4007" w:rsidP="004B4007">
      <w:pPr>
        <w:tabs>
          <w:tab w:val="left" w:pos="1080"/>
        </w:tabs>
        <w:ind w:firstLine="540"/>
      </w:pPr>
    </w:p>
    <w:p w14:paraId="35E646DD" w14:textId="77777777" w:rsidR="004B4007" w:rsidRPr="00B36770" w:rsidRDefault="004B4007" w:rsidP="004B4007">
      <w:pPr>
        <w:tabs>
          <w:tab w:val="left" w:pos="1080"/>
        </w:tabs>
        <w:ind w:firstLine="540"/>
        <w:rPr>
          <w:b/>
        </w:rPr>
      </w:pPr>
      <w:r w:rsidRPr="00B36770">
        <w:rPr>
          <w:b/>
        </w:rPr>
        <w:t>М.П.</w:t>
      </w:r>
    </w:p>
    <w:p w14:paraId="5E396A78" w14:textId="77777777" w:rsidR="004B4007" w:rsidRPr="00B36770" w:rsidRDefault="004B4007" w:rsidP="004B4007">
      <w:pPr>
        <w:tabs>
          <w:tab w:val="left" w:pos="1080"/>
        </w:tabs>
        <w:ind w:firstLine="540"/>
      </w:pPr>
    </w:p>
    <w:p w14:paraId="5BB663CB" w14:textId="77777777" w:rsidR="004B4007" w:rsidRPr="00B36770" w:rsidRDefault="004B4007" w:rsidP="004B4007">
      <w:pPr>
        <w:tabs>
          <w:tab w:val="left" w:pos="1080"/>
        </w:tabs>
        <w:ind w:firstLine="540"/>
        <w:rPr>
          <w:b/>
          <w:sz w:val="20"/>
        </w:rPr>
      </w:pPr>
      <w:r w:rsidRPr="00B36770">
        <w:rPr>
          <w:b/>
          <w:sz w:val="20"/>
        </w:rPr>
        <w:t>Инструкции по заполнению</w:t>
      </w:r>
    </w:p>
    <w:p w14:paraId="7F1F59A7"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Данные инструкции не следует воспроизводить в документах, подготовленных Участником.</w:t>
      </w:r>
    </w:p>
    <w:p w14:paraId="70BF65F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9B85A5F"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06FE905"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04B3E0E"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19885BC"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указать срок действия заявки согласно требованиям документации о закупке.</w:t>
      </w:r>
    </w:p>
    <w:p w14:paraId="034F77A9"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AAE3356" w14:textId="77777777" w:rsidR="004B4007" w:rsidRPr="00B36770" w:rsidRDefault="004B4007" w:rsidP="004B4007">
      <w:pPr>
        <w:numPr>
          <w:ilvl w:val="0"/>
          <w:numId w:val="10"/>
        </w:numPr>
        <w:tabs>
          <w:tab w:val="clear" w:pos="720"/>
          <w:tab w:val="num" w:pos="0"/>
          <w:tab w:val="num" w:pos="1080"/>
        </w:tabs>
        <w:suppressAutoHyphens w:val="0"/>
        <w:spacing w:line="240" w:lineRule="auto"/>
        <w:ind w:left="0" w:firstLine="600"/>
        <w:rPr>
          <w:sz w:val="20"/>
        </w:rPr>
      </w:pPr>
      <w:r w:rsidRPr="00B36770">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7F432C7" w14:textId="77777777" w:rsidR="00DD014F" w:rsidRPr="00E77B49"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p>
    <w:p w14:paraId="5E4CC02D" w14:textId="77777777" w:rsidR="00BF3423" w:rsidRPr="00E77B49" w:rsidRDefault="00BF3423">
      <w:pPr>
        <w:suppressAutoHyphens w:val="0"/>
        <w:spacing w:line="240" w:lineRule="auto"/>
        <w:ind w:firstLine="0"/>
        <w:jc w:val="left"/>
        <w:rPr>
          <w:b/>
          <w:bCs w:val="0"/>
          <w:sz w:val="20"/>
          <w:szCs w:val="20"/>
          <w:lang w:eastAsia="ru-RU"/>
        </w:rPr>
      </w:pPr>
      <w:bookmarkStart w:id="238" w:name="_Ref429411246"/>
      <w:bookmarkStart w:id="239" w:name="_Ref34763774"/>
      <w:r w:rsidRPr="00E77B49">
        <w:rPr>
          <w:sz w:val="20"/>
        </w:rPr>
        <w:br w:type="page"/>
      </w:r>
    </w:p>
    <w:p w14:paraId="41756DEB" w14:textId="77777777" w:rsidR="00BF3423" w:rsidRPr="00E77B49" w:rsidRDefault="00BF3423" w:rsidP="00BF3423">
      <w:pPr>
        <w:tabs>
          <w:tab w:val="left" w:pos="1080"/>
        </w:tabs>
        <w:spacing w:line="240" w:lineRule="auto"/>
        <w:ind w:firstLine="540"/>
        <w:jc w:val="right"/>
        <w:rPr>
          <w:b/>
          <w:sz w:val="24"/>
        </w:rPr>
      </w:pPr>
      <w:r w:rsidRPr="00E77B49">
        <w:rPr>
          <w:b/>
          <w:sz w:val="24"/>
        </w:rPr>
        <w:lastRenderedPageBreak/>
        <w:t>Форма 1.1</w:t>
      </w:r>
    </w:p>
    <w:p w14:paraId="5106959B" w14:textId="77777777" w:rsidR="00BF3423" w:rsidRPr="00E77B49" w:rsidRDefault="00BF3423" w:rsidP="00BF3423">
      <w:pPr>
        <w:keepNext/>
        <w:tabs>
          <w:tab w:val="left" w:pos="993"/>
        </w:tabs>
        <w:spacing w:line="240" w:lineRule="auto"/>
        <w:ind w:firstLine="540"/>
        <w:jc w:val="right"/>
        <w:outlineLvl w:val="1"/>
        <w:rPr>
          <w:b/>
          <w:sz w:val="24"/>
        </w:rPr>
      </w:pPr>
      <w:r w:rsidRPr="00E77B49">
        <w:rPr>
          <w:b/>
          <w:sz w:val="24"/>
        </w:rPr>
        <w:t>Приложение к письму о подаче оферты</w:t>
      </w:r>
    </w:p>
    <w:p w14:paraId="6D4DAD28" w14:textId="77777777" w:rsidR="001D230E" w:rsidRDefault="001D230E" w:rsidP="00BF3423">
      <w:pPr>
        <w:tabs>
          <w:tab w:val="left" w:pos="993"/>
        </w:tabs>
        <w:spacing w:line="240" w:lineRule="auto"/>
        <w:ind w:firstLine="540"/>
        <w:jc w:val="center"/>
        <w:rPr>
          <w:b/>
          <w:color w:val="000000"/>
          <w:sz w:val="24"/>
          <w:highlight w:val="yellow"/>
        </w:rPr>
      </w:pPr>
    </w:p>
    <w:p w14:paraId="04A62EDC" w14:textId="48C7266F" w:rsidR="00BF3423" w:rsidRDefault="00BF3423" w:rsidP="00BF3423">
      <w:pPr>
        <w:tabs>
          <w:tab w:val="left" w:pos="993"/>
        </w:tabs>
        <w:spacing w:line="240" w:lineRule="auto"/>
        <w:ind w:firstLine="540"/>
        <w:jc w:val="center"/>
        <w:rPr>
          <w:b/>
          <w:color w:val="000000"/>
          <w:sz w:val="24"/>
        </w:rPr>
      </w:pPr>
      <w:r w:rsidRPr="00375AFA">
        <w:rPr>
          <w:b/>
          <w:color w:val="000000"/>
          <w:sz w:val="24"/>
        </w:rPr>
        <w:t>Антикоррупционные обязательства</w:t>
      </w:r>
    </w:p>
    <w:p w14:paraId="1B1A3975" w14:textId="24A4C3F3" w:rsidR="001D230E" w:rsidRDefault="001D230E" w:rsidP="00BF3423">
      <w:pPr>
        <w:tabs>
          <w:tab w:val="left" w:pos="993"/>
        </w:tabs>
        <w:spacing w:line="240" w:lineRule="auto"/>
        <w:ind w:firstLine="540"/>
        <w:jc w:val="center"/>
        <w:rPr>
          <w:b/>
          <w:color w:val="000000"/>
          <w:sz w:val="24"/>
        </w:rPr>
      </w:pPr>
    </w:p>
    <w:p w14:paraId="5FFE0D8D" w14:textId="2CDC368D" w:rsidR="001D230E" w:rsidRPr="00E77B49" w:rsidRDefault="00375AFA" w:rsidP="00BF3423">
      <w:pPr>
        <w:tabs>
          <w:tab w:val="left" w:pos="993"/>
        </w:tabs>
        <w:spacing w:line="240" w:lineRule="auto"/>
        <w:ind w:firstLine="540"/>
        <w:jc w:val="center"/>
        <w:rPr>
          <w:b/>
          <w:bCs w:val="0"/>
          <w:color w:val="000000"/>
          <w:sz w:val="24"/>
        </w:rPr>
      </w:pPr>
      <w:r>
        <w:rPr>
          <w:b/>
          <w:color w:val="000000"/>
          <w:sz w:val="24"/>
        </w:rPr>
        <w:t>Заполняется по форме Приложения №3</w:t>
      </w:r>
      <w:r w:rsidR="001D230E">
        <w:rPr>
          <w:b/>
          <w:color w:val="000000"/>
          <w:sz w:val="24"/>
        </w:rPr>
        <w:t xml:space="preserve"> к закупочной документации</w:t>
      </w:r>
    </w:p>
    <w:p w14:paraId="76604F56" w14:textId="77777777" w:rsidR="00BF3423" w:rsidRPr="00E77B49" w:rsidRDefault="00BF3423" w:rsidP="00BF3423">
      <w:pPr>
        <w:tabs>
          <w:tab w:val="left" w:pos="993"/>
        </w:tabs>
        <w:spacing w:line="240" w:lineRule="auto"/>
        <w:ind w:firstLine="540"/>
        <w:jc w:val="center"/>
        <w:rPr>
          <w:b/>
          <w:bCs w:val="0"/>
          <w:color w:val="000000"/>
          <w:sz w:val="24"/>
        </w:rPr>
      </w:pPr>
    </w:p>
    <w:p w14:paraId="23C220AB" w14:textId="77777777" w:rsidR="00DE06FA" w:rsidRPr="00E77B49" w:rsidRDefault="00DD014F" w:rsidP="00F75447">
      <w:pPr>
        <w:pStyle w:val="7-"/>
        <w:numPr>
          <w:ilvl w:val="6"/>
          <w:numId w:val="53"/>
        </w:numPr>
        <w:rPr>
          <w:snapToGrid w:val="0"/>
        </w:rPr>
      </w:pPr>
      <w:r w:rsidRPr="00E77B49">
        <w:rPr>
          <w:sz w:val="20"/>
        </w:rPr>
        <w:br w:type="page"/>
      </w:r>
      <w:r w:rsidR="00604784" w:rsidRPr="00E77B49">
        <w:rPr>
          <w:snapToGrid w:val="0"/>
        </w:rPr>
        <w:lastRenderedPageBreak/>
        <w:t xml:space="preserve"> </w:t>
      </w:r>
      <w:bookmarkEnd w:id="238"/>
    </w:p>
    <w:p w14:paraId="696C0773" w14:textId="77777777" w:rsidR="00DE06FA" w:rsidRPr="00E77B49" w:rsidRDefault="00DE06FA" w:rsidP="004657D0">
      <w:pPr>
        <w:spacing w:line="240" w:lineRule="auto"/>
        <w:jc w:val="right"/>
        <w:rPr>
          <w:bCs w:val="0"/>
          <w:snapToGrid w:val="0"/>
        </w:rPr>
      </w:pPr>
      <w:r w:rsidRPr="00E77B49">
        <w:rPr>
          <w:bCs w:val="0"/>
          <w:snapToGrid w:val="0"/>
        </w:rPr>
        <w:t>Приложение № ___ к заявке на участие</w:t>
      </w:r>
    </w:p>
    <w:p w14:paraId="7066C3FB" w14:textId="77777777" w:rsidR="00DE06FA" w:rsidRPr="00E77B49" w:rsidRDefault="00DE06FA" w:rsidP="004657D0">
      <w:pPr>
        <w:spacing w:line="240" w:lineRule="auto"/>
        <w:jc w:val="right"/>
        <w:rPr>
          <w:bCs w:val="0"/>
          <w:snapToGrid w:val="0"/>
        </w:rPr>
      </w:pPr>
      <w:r w:rsidRPr="00E77B49">
        <w:rPr>
          <w:bCs w:val="0"/>
          <w:snapToGrid w:val="0"/>
        </w:rPr>
        <w:t>от «____»_____________ г. №__________</w:t>
      </w:r>
    </w:p>
    <w:p w14:paraId="31796208" w14:textId="77777777" w:rsidR="00DE06FA" w:rsidRPr="00E77B49" w:rsidRDefault="00DE06FA" w:rsidP="00DE06FA">
      <w:pPr>
        <w:widowControl w:val="0"/>
        <w:autoSpaceDE w:val="0"/>
        <w:autoSpaceDN w:val="0"/>
        <w:adjustRightInd w:val="0"/>
        <w:spacing w:line="240" w:lineRule="auto"/>
        <w:jc w:val="center"/>
        <w:rPr>
          <w:b/>
          <w:bCs w:val="0"/>
        </w:rPr>
      </w:pPr>
    </w:p>
    <w:p w14:paraId="18B28B79" w14:textId="77777777" w:rsidR="00DE06FA" w:rsidRPr="00E77B49" w:rsidRDefault="00DE06FA" w:rsidP="004657D0">
      <w:pPr>
        <w:keepNext/>
        <w:tabs>
          <w:tab w:val="num" w:pos="1134"/>
        </w:tabs>
        <w:spacing w:line="240" w:lineRule="auto"/>
        <w:jc w:val="center"/>
        <w:outlineLvl w:val="1"/>
        <w:rPr>
          <w:b/>
        </w:rPr>
      </w:pPr>
      <w:bookmarkStart w:id="240" w:name="_Toc298234710"/>
      <w:bookmarkStart w:id="241" w:name="_Toc255987072"/>
      <w:bookmarkStart w:id="242" w:name="_Toc307936260"/>
      <w:r w:rsidRPr="00E77B49">
        <w:rPr>
          <w:b/>
        </w:rPr>
        <w:t xml:space="preserve">Техническое предложение </w:t>
      </w:r>
      <w:bookmarkEnd w:id="240"/>
      <w:bookmarkEnd w:id="241"/>
      <w:bookmarkEnd w:id="242"/>
    </w:p>
    <w:p w14:paraId="149D6E23" w14:textId="77777777" w:rsidR="00DE06FA" w:rsidRPr="00E77B49" w:rsidRDefault="00DE06FA" w:rsidP="004657D0">
      <w:pPr>
        <w:widowControl w:val="0"/>
        <w:autoSpaceDE w:val="0"/>
        <w:autoSpaceDN w:val="0"/>
        <w:adjustRightInd w:val="0"/>
        <w:spacing w:line="240" w:lineRule="auto"/>
        <w:jc w:val="center"/>
        <w:rPr>
          <w:b/>
        </w:rPr>
      </w:pPr>
    </w:p>
    <w:p w14:paraId="7696EBA2" w14:textId="77777777" w:rsidR="00DE06FA" w:rsidRPr="00E77B49" w:rsidRDefault="00DE06FA" w:rsidP="004657D0">
      <w:pPr>
        <w:tabs>
          <w:tab w:val="left" w:pos="1080"/>
        </w:tabs>
        <w:spacing w:line="240" w:lineRule="auto"/>
        <w:ind w:firstLine="540"/>
        <w:rPr>
          <w:b/>
        </w:rPr>
      </w:pPr>
      <w:bookmarkStart w:id="243" w:name="_Toc247081498"/>
      <w:r w:rsidRPr="00E77B49">
        <w:rPr>
          <w:b/>
        </w:rPr>
        <w:t xml:space="preserve">Способ и наименование закупки _______________________________________ </w:t>
      </w:r>
    </w:p>
    <w:p w14:paraId="16DAAB87" w14:textId="77777777" w:rsidR="00DE06FA" w:rsidRPr="00E77B49" w:rsidRDefault="00DE06FA" w:rsidP="00DE06FA">
      <w:pPr>
        <w:tabs>
          <w:tab w:val="left" w:pos="1080"/>
        </w:tabs>
        <w:spacing w:line="240" w:lineRule="auto"/>
        <w:ind w:firstLine="540"/>
        <w:rPr>
          <w:b/>
        </w:rPr>
      </w:pPr>
      <w:r w:rsidRPr="00E77B49">
        <w:rPr>
          <w:b/>
        </w:rPr>
        <w:t>Лот ___</w:t>
      </w:r>
    </w:p>
    <w:p w14:paraId="5DF30F51" w14:textId="77777777" w:rsidR="00DE06FA" w:rsidRPr="00E77B49" w:rsidRDefault="00DE06FA" w:rsidP="004657D0">
      <w:pPr>
        <w:tabs>
          <w:tab w:val="left" w:pos="1080"/>
        </w:tabs>
        <w:spacing w:line="240" w:lineRule="auto"/>
        <w:ind w:firstLine="540"/>
      </w:pPr>
      <w:r w:rsidRPr="00E77B49">
        <w:rPr>
          <w:b/>
        </w:rPr>
        <w:t>Участник закупки:</w:t>
      </w:r>
      <w:r w:rsidRPr="00E77B49">
        <w:t xml:space="preserve"> ________________________________</w:t>
      </w:r>
      <w:bookmarkEnd w:id="243"/>
      <w:r w:rsidRPr="00E77B49">
        <w:t xml:space="preserve"> </w:t>
      </w:r>
    </w:p>
    <w:p w14:paraId="509F75E2" w14:textId="77777777" w:rsidR="00DE06FA" w:rsidRPr="00E77B49" w:rsidRDefault="00DE06FA" w:rsidP="004657D0">
      <w:pPr>
        <w:tabs>
          <w:tab w:val="left" w:pos="1080"/>
        </w:tabs>
        <w:spacing w:line="240" w:lineRule="auto"/>
        <w:ind w:firstLine="540"/>
      </w:pPr>
    </w:p>
    <w:p w14:paraId="107A48AE" w14:textId="77777777" w:rsidR="00DE06FA" w:rsidRPr="00E77B49" w:rsidRDefault="00DE06FA" w:rsidP="004657D0">
      <w:pPr>
        <w:tabs>
          <w:tab w:val="left" w:pos="1080"/>
        </w:tabs>
        <w:spacing w:line="240" w:lineRule="auto"/>
        <w:ind w:firstLine="540"/>
        <w:jc w:val="center"/>
        <w:rPr>
          <w:b/>
          <w:i/>
        </w:rPr>
      </w:pPr>
      <w:bookmarkStart w:id="244" w:name="_Toc247081499"/>
      <w:r w:rsidRPr="00E77B49">
        <w:rPr>
          <w:b/>
          <w:i/>
        </w:rPr>
        <w:t>Суть технического предложения</w:t>
      </w:r>
      <w:bookmarkEnd w:id="244"/>
    </w:p>
    <w:tbl>
      <w:tblPr>
        <w:tblW w:w="0" w:type="auto"/>
        <w:tblInd w:w="108" w:type="dxa"/>
        <w:tblLook w:val="01E0" w:firstRow="1" w:lastRow="1" w:firstColumn="1" w:lastColumn="1" w:noHBand="0" w:noVBand="0"/>
      </w:tblPr>
      <w:tblGrid>
        <w:gridCol w:w="3960"/>
        <w:gridCol w:w="1143"/>
        <w:gridCol w:w="4820"/>
      </w:tblGrid>
      <w:tr w:rsidR="00DE06FA" w:rsidRPr="00E77B49" w14:paraId="5F966DF0" w14:textId="77777777" w:rsidTr="00DE06FA">
        <w:tc>
          <w:tcPr>
            <w:tcW w:w="3960" w:type="dxa"/>
            <w:tcBorders>
              <w:bottom w:val="single" w:sz="4" w:space="0" w:color="auto"/>
            </w:tcBorders>
          </w:tcPr>
          <w:p w14:paraId="3E42EC11" w14:textId="77777777" w:rsidR="00DE06FA" w:rsidRPr="00E77B49" w:rsidRDefault="00DE06FA" w:rsidP="004657D0">
            <w:pPr>
              <w:tabs>
                <w:tab w:val="left" w:pos="1080"/>
              </w:tabs>
              <w:spacing w:line="240" w:lineRule="auto"/>
              <w:ind w:firstLine="540"/>
              <w:rPr>
                <w:sz w:val="20"/>
                <w:szCs w:val="20"/>
              </w:rPr>
            </w:pPr>
          </w:p>
        </w:tc>
        <w:tc>
          <w:tcPr>
            <w:tcW w:w="1143" w:type="dxa"/>
          </w:tcPr>
          <w:p w14:paraId="28670C23" w14:textId="77777777" w:rsidR="00DE06FA" w:rsidRPr="00E77B49"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14496AE4" w14:textId="77777777" w:rsidR="00DE06FA" w:rsidRPr="00E77B49" w:rsidRDefault="00DE06FA" w:rsidP="004657D0">
            <w:pPr>
              <w:tabs>
                <w:tab w:val="left" w:pos="1080"/>
              </w:tabs>
              <w:spacing w:line="240" w:lineRule="auto"/>
              <w:ind w:firstLine="540"/>
              <w:rPr>
                <w:sz w:val="20"/>
                <w:szCs w:val="20"/>
              </w:rPr>
            </w:pPr>
          </w:p>
        </w:tc>
      </w:tr>
      <w:tr w:rsidR="00DE06FA" w:rsidRPr="00E77B49" w14:paraId="61F16D88" w14:textId="77777777" w:rsidTr="00DE06FA">
        <w:tc>
          <w:tcPr>
            <w:tcW w:w="3960" w:type="dxa"/>
            <w:tcBorders>
              <w:top w:val="single" w:sz="4" w:space="0" w:color="auto"/>
            </w:tcBorders>
          </w:tcPr>
          <w:p w14:paraId="29048A79" w14:textId="77777777" w:rsidR="00DE06FA" w:rsidRPr="00E77B49" w:rsidRDefault="00DE06FA" w:rsidP="004657D0">
            <w:pPr>
              <w:tabs>
                <w:tab w:val="left" w:pos="1080"/>
              </w:tabs>
              <w:spacing w:line="240" w:lineRule="auto"/>
              <w:rPr>
                <w:sz w:val="20"/>
                <w:szCs w:val="20"/>
              </w:rPr>
            </w:pPr>
            <w:r w:rsidRPr="00E77B49">
              <w:rPr>
                <w:sz w:val="20"/>
                <w:szCs w:val="20"/>
              </w:rPr>
              <w:t>(подпись уполномоченного представителя)</w:t>
            </w:r>
          </w:p>
        </w:tc>
        <w:tc>
          <w:tcPr>
            <w:tcW w:w="1143" w:type="dxa"/>
          </w:tcPr>
          <w:p w14:paraId="2E410838" w14:textId="77777777" w:rsidR="00DE06FA" w:rsidRPr="00E77B49"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0FE51208" w14:textId="77777777" w:rsidR="00DE06FA" w:rsidRPr="00E77B49" w:rsidRDefault="00DE06FA" w:rsidP="004657D0">
            <w:pPr>
              <w:tabs>
                <w:tab w:val="left" w:pos="1080"/>
              </w:tabs>
              <w:spacing w:line="240" w:lineRule="auto"/>
              <w:rPr>
                <w:sz w:val="20"/>
                <w:szCs w:val="20"/>
              </w:rPr>
            </w:pPr>
            <w:r w:rsidRPr="00E77B49">
              <w:rPr>
                <w:sz w:val="20"/>
                <w:szCs w:val="20"/>
              </w:rPr>
              <w:t>(фамилия, имя, отчество подписавшего, должность)</w:t>
            </w:r>
          </w:p>
        </w:tc>
      </w:tr>
    </w:tbl>
    <w:p w14:paraId="0603F631" w14:textId="77777777" w:rsidR="00DE06FA" w:rsidRPr="00E77B49" w:rsidRDefault="00DE06FA" w:rsidP="004657D0">
      <w:pPr>
        <w:tabs>
          <w:tab w:val="left" w:pos="1080"/>
        </w:tabs>
        <w:spacing w:line="240" w:lineRule="auto"/>
        <w:ind w:firstLine="540"/>
        <w:rPr>
          <w:b/>
        </w:rPr>
      </w:pPr>
      <w:bookmarkStart w:id="245" w:name="_Toc247081500"/>
      <w:r w:rsidRPr="00E77B49">
        <w:rPr>
          <w:b/>
        </w:rPr>
        <w:t>М.П.</w:t>
      </w:r>
      <w:bookmarkEnd w:id="245"/>
    </w:p>
    <w:p w14:paraId="61086BF9" w14:textId="77777777" w:rsidR="00DE06FA" w:rsidRPr="00E77B49" w:rsidRDefault="00DE06FA" w:rsidP="004657D0">
      <w:pPr>
        <w:tabs>
          <w:tab w:val="left" w:pos="1080"/>
        </w:tabs>
        <w:spacing w:line="240" w:lineRule="auto"/>
        <w:ind w:firstLine="540"/>
        <w:rPr>
          <w:b/>
          <w:sz w:val="20"/>
          <w:szCs w:val="20"/>
        </w:rPr>
      </w:pPr>
      <w:bookmarkStart w:id="246" w:name="_Toc247081501"/>
      <w:r w:rsidRPr="00E77B49">
        <w:rPr>
          <w:b/>
          <w:sz w:val="20"/>
          <w:szCs w:val="20"/>
        </w:rPr>
        <w:t>Инструкции по заполнению</w:t>
      </w:r>
      <w:bookmarkEnd w:id="246"/>
    </w:p>
    <w:p w14:paraId="1B2315D0"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Данные инструкции не следует воспроизводить в документах, подготовленных Участником.</w:t>
      </w:r>
    </w:p>
    <w:p w14:paraId="2C0884AF"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5DD70949"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D8C1BF3"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Выше приведена форма титульного листа Технического предложения. </w:t>
      </w:r>
    </w:p>
    <w:p w14:paraId="2318F85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0FFD05BE"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E77B49">
        <w:rPr>
          <w:sz w:val="20"/>
          <w:szCs w:val="20"/>
        </w:rPr>
        <w:t xml:space="preserve">док оказания услуг по договору </w:t>
      </w:r>
      <w:r w:rsidRPr="00E77B49">
        <w:rPr>
          <w:sz w:val="20"/>
          <w:szCs w:val="20"/>
        </w:rPr>
        <w:t>и т.п.;</w:t>
      </w:r>
    </w:p>
    <w:p w14:paraId="78D20A75" w14:textId="77777777" w:rsidR="00DE06FA" w:rsidRPr="00E77B49" w:rsidRDefault="00DE06FA" w:rsidP="0072397B">
      <w:pPr>
        <w:numPr>
          <w:ilvl w:val="0"/>
          <w:numId w:val="18"/>
        </w:numPr>
        <w:tabs>
          <w:tab w:val="clear" w:pos="720"/>
          <w:tab w:val="num" w:pos="1080"/>
        </w:tabs>
        <w:suppressAutoHyphens w:val="0"/>
        <w:spacing w:line="240" w:lineRule="auto"/>
        <w:ind w:left="0" w:firstLine="600"/>
        <w:rPr>
          <w:sz w:val="20"/>
          <w:szCs w:val="20"/>
        </w:rPr>
      </w:pPr>
      <w:r w:rsidRPr="00E77B49">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65"/>
        <w:gridCol w:w="527"/>
        <w:gridCol w:w="1331"/>
        <w:gridCol w:w="34"/>
        <w:gridCol w:w="1585"/>
        <w:gridCol w:w="3801"/>
        <w:gridCol w:w="2070"/>
        <w:gridCol w:w="243"/>
      </w:tblGrid>
      <w:tr w:rsidR="00DE06FA" w:rsidRPr="00E77B49" w14:paraId="7D765BB4"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2CE832C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662" w:type="pct"/>
            <w:tcBorders>
              <w:top w:val="single" w:sz="4" w:space="0" w:color="000000"/>
              <w:left w:val="single" w:sz="4" w:space="0" w:color="000000"/>
              <w:bottom w:val="single" w:sz="4" w:space="0" w:color="000000"/>
            </w:tcBorders>
            <w:vAlign w:val="center"/>
          </w:tcPr>
          <w:p w14:paraId="62F1A58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B68420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9BAB8E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B552B99"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r>
      <w:tr w:rsidR="00DE06FA" w:rsidRPr="00E77B49" w14:paraId="2BC329F2" w14:textId="77777777" w:rsidTr="005375B4">
        <w:trPr>
          <w:trHeight w:val="64"/>
          <w:jc w:val="center"/>
        </w:trPr>
        <w:tc>
          <w:tcPr>
            <w:tcW w:w="493" w:type="pct"/>
            <w:gridSpan w:val="2"/>
            <w:tcBorders>
              <w:left w:val="single" w:sz="4" w:space="0" w:color="000000"/>
              <w:bottom w:val="single" w:sz="4" w:space="0" w:color="000000"/>
            </w:tcBorders>
            <w:vAlign w:val="center"/>
          </w:tcPr>
          <w:p w14:paraId="40A90166" w14:textId="77777777" w:rsidR="00DE06FA" w:rsidRPr="00E77B49"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2EA78D62" w14:textId="77777777" w:rsidR="00DE06FA" w:rsidRPr="00E77B49"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6CE7AE95" w14:textId="77777777" w:rsidR="00DE06FA" w:rsidRPr="00E77B49"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0F217CFF" w14:textId="77777777" w:rsidR="00DE06FA" w:rsidRPr="00E77B49"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12C507A6"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F9C1900" w14:textId="77777777" w:rsidTr="005375B4">
        <w:tblPrEx>
          <w:jc w:val="left"/>
        </w:tblPrEx>
        <w:trPr>
          <w:gridBefore w:val="1"/>
          <w:gridAfter w:val="1"/>
          <w:wBefore w:w="231" w:type="pct"/>
          <w:wAfter w:w="120" w:type="pct"/>
          <w:trHeight w:val="64"/>
        </w:trPr>
        <w:tc>
          <w:tcPr>
            <w:tcW w:w="941" w:type="pct"/>
            <w:gridSpan w:val="3"/>
            <w:vAlign w:val="center"/>
          </w:tcPr>
          <w:p w14:paraId="792CFD0E" w14:textId="77777777" w:rsidR="00DE06FA" w:rsidRPr="00E77B49" w:rsidRDefault="00DE06FA" w:rsidP="005375B4">
            <w:pPr>
              <w:tabs>
                <w:tab w:val="left" w:pos="1080"/>
              </w:tabs>
              <w:spacing w:line="240" w:lineRule="auto"/>
              <w:ind w:firstLine="0"/>
              <w:jc w:val="center"/>
              <w:rPr>
                <w:sz w:val="20"/>
                <w:szCs w:val="20"/>
              </w:rPr>
            </w:pPr>
          </w:p>
          <w:p w14:paraId="4DF5019D"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w:t>
            </w:r>
          </w:p>
        </w:tc>
        <w:tc>
          <w:tcPr>
            <w:tcW w:w="3707" w:type="pct"/>
            <w:gridSpan w:val="3"/>
            <w:vAlign w:val="center"/>
          </w:tcPr>
          <w:p w14:paraId="4B4BC3DE" w14:textId="77777777" w:rsidR="00DE06FA" w:rsidRPr="00E77B49" w:rsidRDefault="00DE06FA" w:rsidP="005375B4">
            <w:pPr>
              <w:tabs>
                <w:tab w:val="left" w:pos="1080"/>
              </w:tabs>
              <w:spacing w:line="240" w:lineRule="auto"/>
              <w:ind w:firstLine="0"/>
              <w:jc w:val="center"/>
              <w:rPr>
                <w:sz w:val="20"/>
                <w:szCs w:val="20"/>
              </w:rPr>
            </w:pPr>
          </w:p>
          <w:p w14:paraId="34A601B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порядковый номер</w:t>
            </w:r>
          </w:p>
        </w:tc>
      </w:tr>
      <w:tr w:rsidR="00DE06FA" w:rsidRPr="00E77B49" w14:paraId="402025E6" w14:textId="77777777" w:rsidTr="005375B4">
        <w:tblPrEx>
          <w:jc w:val="left"/>
        </w:tblPrEx>
        <w:trPr>
          <w:gridBefore w:val="1"/>
          <w:gridAfter w:val="1"/>
          <w:wBefore w:w="231" w:type="pct"/>
          <w:wAfter w:w="120" w:type="pct"/>
        </w:trPr>
        <w:tc>
          <w:tcPr>
            <w:tcW w:w="941" w:type="pct"/>
            <w:gridSpan w:val="3"/>
            <w:vAlign w:val="center"/>
          </w:tcPr>
          <w:p w14:paraId="02780133"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 ТТ:</w:t>
            </w:r>
          </w:p>
        </w:tc>
        <w:tc>
          <w:tcPr>
            <w:tcW w:w="3707" w:type="pct"/>
            <w:gridSpan w:val="3"/>
            <w:vAlign w:val="center"/>
          </w:tcPr>
          <w:p w14:paraId="50D2C017"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Технических требований</w:t>
            </w:r>
          </w:p>
        </w:tc>
      </w:tr>
      <w:tr w:rsidR="00DE06FA" w:rsidRPr="00E77B49" w14:paraId="2F3AFA8F" w14:textId="77777777" w:rsidTr="005375B4">
        <w:tblPrEx>
          <w:jc w:val="left"/>
        </w:tblPrEx>
        <w:trPr>
          <w:gridBefore w:val="1"/>
          <w:gridAfter w:val="1"/>
          <w:wBefore w:w="231" w:type="pct"/>
          <w:wAfter w:w="120" w:type="pct"/>
        </w:trPr>
        <w:tc>
          <w:tcPr>
            <w:tcW w:w="941" w:type="pct"/>
            <w:gridSpan w:val="3"/>
            <w:vAlign w:val="center"/>
          </w:tcPr>
          <w:p w14:paraId="2C5AB67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Выполнение:</w:t>
            </w:r>
          </w:p>
        </w:tc>
        <w:tc>
          <w:tcPr>
            <w:tcW w:w="3707" w:type="pct"/>
            <w:gridSpan w:val="3"/>
            <w:vAlign w:val="center"/>
          </w:tcPr>
          <w:p w14:paraId="2F1762ED"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62468A62" w14:textId="77777777" w:rsidTr="005375B4">
        <w:tblPrEx>
          <w:jc w:val="left"/>
        </w:tblPrEx>
        <w:trPr>
          <w:gridBefore w:val="1"/>
          <w:gridAfter w:val="1"/>
          <w:wBefore w:w="231" w:type="pct"/>
          <w:wAfter w:w="120" w:type="pct"/>
        </w:trPr>
        <w:tc>
          <w:tcPr>
            <w:tcW w:w="941" w:type="pct"/>
            <w:gridSpan w:val="3"/>
            <w:vAlign w:val="center"/>
          </w:tcPr>
          <w:p w14:paraId="04AB1F56"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33DDE27C"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"да" - будет выполнен полностью</w:t>
            </w:r>
          </w:p>
        </w:tc>
      </w:tr>
      <w:tr w:rsidR="00DE06FA" w:rsidRPr="00E77B49" w14:paraId="158E8418" w14:textId="77777777" w:rsidTr="005375B4">
        <w:tblPrEx>
          <w:jc w:val="left"/>
        </w:tblPrEx>
        <w:trPr>
          <w:gridBefore w:val="1"/>
          <w:gridAfter w:val="1"/>
          <w:wBefore w:w="231" w:type="pct"/>
          <w:wAfter w:w="120" w:type="pct"/>
        </w:trPr>
        <w:tc>
          <w:tcPr>
            <w:tcW w:w="941" w:type="pct"/>
            <w:gridSpan w:val="3"/>
            <w:vAlign w:val="center"/>
          </w:tcPr>
          <w:p w14:paraId="4737BB8D"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4022E3EB"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"нет" - не будет выполнен</w:t>
            </w:r>
          </w:p>
        </w:tc>
      </w:tr>
      <w:tr w:rsidR="00DE06FA" w:rsidRPr="00E77B49" w14:paraId="337CD981" w14:textId="77777777" w:rsidTr="005375B4">
        <w:tblPrEx>
          <w:jc w:val="left"/>
        </w:tblPrEx>
        <w:trPr>
          <w:gridBefore w:val="1"/>
          <w:gridAfter w:val="1"/>
          <w:wBefore w:w="231" w:type="pct"/>
          <w:wAfter w:w="120" w:type="pct"/>
        </w:trPr>
        <w:tc>
          <w:tcPr>
            <w:tcW w:w="941" w:type="pct"/>
            <w:gridSpan w:val="3"/>
            <w:vAlign w:val="center"/>
          </w:tcPr>
          <w:p w14:paraId="176E3868" w14:textId="77777777" w:rsidR="00DE06FA" w:rsidRPr="00E77B49" w:rsidRDefault="00DE06FA" w:rsidP="005375B4">
            <w:pPr>
              <w:tabs>
                <w:tab w:val="left" w:pos="1080"/>
              </w:tabs>
              <w:spacing w:line="240" w:lineRule="auto"/>
              <w:ind w:firstLine="0"/>
              <w:jc w:val="center"/>
              <w:rPr>
                <w:sz w:val="20"/>
                <w:szCs w:val="20"/>
              </w:rPr>
            </w:pPr>
          </w:p>
        </w:tc>
        <w:tc>
          <w:tcPr>
            <w:tcW w:w="3707" w:type="pct"/>
            <w:gridSpan w:val="3"/>
            <w:vAlign w:val="center"/>
          </w:tcPr>
          <w:p w14:paraId="7A769D48"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"частично" – выполняется с "такими-то" ограничениями</w:t>
            </w:r>
          </w:p>
        </w:tc>
      </w:tr>
      <w:tr w:rsidR="00DE06FA" w:rsidRPr="00E77B49" w14:paraId="5E4956EA" w14:textId="77777777" w:rsidTr="005375B4">
        <w:tblPrEx>
          <w:jc w:val="left"/>
        </w:tblPrEx>
        <w:trPr>
          <w:gridBefore w:val="1"/>
          <w:gridAfter w:val="1"/>
          <w:wBefore w:w="231" w:type="pct"/>
          <w:wAfter w:w="120" w:type="pct"/>
        </w:trPr>
        <w:tc>
          <w:tcPr>
            <w:tcW w:w="941" w:type="pct"/>
            <w:gridSpan w:val="3"/>
            <w:vAlign w:val="center"/>
          </w:tcPr>
          <w:p w14:paraId="57B0F79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Пояснения:</w:t>
            </w:r>
          </w:p>
        </w:tc>
        <w:tc>
          <w:tcPr>
            <w:tcW w:w="3707" w:type="pct"/>
            <w:gridSpan w:val="3"/>
            <w:vAlign w:val="center"/>
          </w:tcPr>
          <w:p w14:paraId="3B163704"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необходимые пояснения</w:t>
            </w:r>
          </w:p>
        </w:tc>
      </w:tr>
      <w:tr w:rsidR="00DE06FA" w:rsidRPr="00E77B49" w14:paraId="72963BCD" w14:textId="77777777" w:rsidTr="005375B4">
        <w:tblPrEx>
          <w:jc w:val="left"/>
        </w:tblPrEx>
        <w:trPr>
          <w:gridBefore w:val="1"/>
          <w:gridAfter w:val="1"/>
          <w:wBefore w:w="231" w:type="pct"/>
          <w:wAfter w:w="120" w:type="pct"/>
        </w:trPr>
        <w:tc>
          <w:tcPr>
            <w:tcW w:w="941" w:type="pct"/>
            <w:gridSpan w:val="3"/>
            <w:vAlign w:val="center"/>
          </w:tcPr>
          <w:p w14:paraId="3E982D45"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Ссылки на ПП:</w:t>
            </w:r>
          </w:p>
        </w:tc>
        <w:tc>
          <w:tcPr>
            <w:tcW w:w="3707" w:type="pct"/>
            <w:gridSpan w:val="3"/>
            <w:vAlign w:val="center"/>
          </w:tcPr>
          <w:p w14:paraId="6F0D76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номер пункта материалов Предложений Подрядчика (ПП), где приведены подробные объяснения</w:t>
            </w:r>
          </w:p>
        </w:tc>
      </w:tr>
    </w:tbl>
    <w:p w14:paraId="08810BCE" w14:textId="77777777" w:rsidR="00DE06FA" w:rsidRPr="00E77B49" w:rsidRDefault="00DE06FA" w:rsidP="004657D0">
      <w:pPr>
        <w:tabs>
          <w:tab w:val="left" w:pos="1080"/>
        </w:tabs>
        <w:spacing w:line="240" w:lineRule="auto"/>
        <w:ind w:firstLine="540"/>
        <w:rPr>
          <w:sz w:val="20"/>
          <w:szCs w:val="20"/>
        </w:rPr>
      </w:pPr>
    </w:p>
    <w:p w14:paraId="59AE99B4" w14:textId="77777777" w:rsidR="00DE06FA" w:rsidRPr="00E77B49" w:rsidRDefault="00DE06FA" w:rsidP="004657D0">
      <w:pPr>
        <w:tabs>
          <w:tab w:val="left" w:pos="1080"/>
        </w:tabs>
        <w:spacing w:line="240" w:lineRule="auto"/>
        <w:ind w:firstLine="540"/>
        <w:rPr>
          <w:sz w:val="20"/>
          <w:szCs w:val="20"/>
        </w:rPr>
      </w:pPr>
      <w:r w:rsidRPr="00E77B49">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46"/>
        <w:gridCol w:w="5229"/>
        <w:gridCol w:w="1784"/>
        <w:gridCol w:w="1977"/>
      </w:tblGrid>
      <w:tr w:rsidR="00DE06FA" w:rsidRPr="00E77B49" w14:paraId="57CC81AA" w14:textId="77777777" w:rsidTr="005375B4">
        <w:trPr>
          <w:trHeight w:val="44"/>
        </w:trPr>
        <w:tc>
          <w:tcPr>
            <w:tcW w:w="521" w:type="pct"/>
            <w:tcBorders>
              <w:top w:val="double" w:sz="4" w:space="0" w:color="auto"/>
            </w:tcBorders>
            <w:vAlign w:val="center"/>
          </w:tcPr>
          <w:p w14:paraId="1A4B6D41"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 п/п</w:t>
            </w:r>
          </w:p>
        </w:tc>
        <w:tc>
          <w:tcPr>
            <w:tcW w:w="2605" w:type="pct"/>
            <w:tcBorders>
              <w:top w:val="double" w:sz="4" w:space="0" w:color="auto"/>
            </w:tcBorders>
            <w:vAlign w:val="center"/>
          </w:tcPr>
          <w:p w14:paraId="5AAB0870"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Наименование параметра</w:t>
            </w:r>
          </w:p>
        </w:tc>
        <w:tc>
          <w:tcPr>
            <w:tcW w:w="889" w:type="pct"/>
            <w:tcBorders>
              <w:top w:val="double" w:sz="4" w:space="0" w:color="auto"/>
            </w:tcBorders>
            <w:vAlign w:val="center"/>
          </w:tcPr>
          <w:p w14:paraId="6E6FA8DF"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Требуемое значение</w:t>
            </w:r>
          </w:p>
        </w:tc>
        <w:tc>
          <w:tcPr>
            <w:tcW w:w="985" w:type="pct"/>
            <w:tcBorders>
              <w:top w:val="double" w:sz="4" w:space="0" w:color="auto"/>
            </w:tcBorders>
            <w:vAlign w:val="center"/>
          </w:tcPr>
          <w:p w14:paraId="4CAE5A56"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Предлагаемое Участником закупки</w:t>
            </w:r>
          </w:p>
        </w:tc>
      </w:tr>
      <w:tr w:rsidR="00DE06FA" w:rsidRPr="00E77B49" w14:paraId="3F89083F" w14:textId="77777777" w:rsidTr="005375B4">
        <w:trPr>
          <w:trHeight w:val="59"/>
        </w:trPr>
        <w:tc>
          <w:tcPr>
            <w:tcW w:w="521" w:type="pct"/>
            <w:vAlign w:val="center"/>
          </w:tcPr>
          <w:p w14:paraId="5B972A3A" w14:textId="77777777" w:rsidR="00DE06FA" w:rsidRPr="00E77B49" w:rsidRDefault="00DE06FA" w:rsidP="005375B4">
            <w:pPr>
              <w:tabs>
                <w:tab w:val="left" w:pos="1080"/>
              </w:tabs>
              <w:spacing w:line="240" w:lineRule="auto"/>
              <w:ind w:firstLine="0"/>
              <w:jc w:val="center"/>
              <w:rPr>
                <w:sz w:val="20"/>
                <w:szCs w:val="20"/>
              </w:rPr>
            </w:pPr>
            <w:r w:rsidRPr="00E77B49">
              <w:rPr>
                <w:sz w:val="20"/>
                <w:szCs w:val="20"/>
              </w:rPr>
              <w:t>1.</w:t>
            </w:r>
          </w:p>
        </w:tc>
        <w:tc>
          <w:tcPr>
            <w:tcW w:w="2605" w:type="pct"/>
            <w:vAlign w:val="center"/>
          </w:tcPr>
          <w:p w14:paraId="513BDA3F" w14:textId="77777777" w:rsidR="00DE06FA" w:rsidRPr="00E77B49" w:rsidRDefault="00DE06FA" w:rsidP="005375B4">
            <w:pPr>
              <w:tabs>
                <w:tab w:val="left" w:pos="1080"/>
              </w:tabs>
              <w:spacing w:line="240" w:lineRule="auto"/>
              <w:ind w:firstLine="0"/>
              <w:jc w:val="center"/>
              <w:rPr>
                <w:sz w:val="20"/>
                <w:szCs w:val="20"/>
              </w:rPr>
            </w:pPr>
          </w:p>
        </w:tc>
        <w:tc>
          <w:tcPr>
            <w:tcW w:w="889" w:type="pct"/>
            <w:vAlign w:val="center"/>
          </w:tcPr>
          <w:p w14:paraId="0030814D" w14:textId="77777777" w:rsidR="00DE06FA" w:rsidRPr="00E77B49" w:rsidRDefault="00DE06FA" w:rsidP="005375B4">
            <w:pPr>
              <w:tabs>
                <w:tab w:val="left" w:pos="1080"/>
              </w:tabs>
              <w:spacing w:line="240" w:lineRule="auto"/>
              <w:ind w:firstLine="0"/>
              <w:jc w:val="center"/>
              <w:rPr>
                <w:sz w:val="20"/>
                <w:szCs w:val="20"/>
              </w:rPr>
            </w:pPr>
          </w:p>
        </w:tc>
        <w:tc>
          <w:tcPr>
            <w:tcW w:w="985" w:type="pct"/>
            <w:vAlign w:val="center"/>
          </w:tcPr>
          <w:p w14:paraId="5FDD155A" w14:textId="77777777" w:rsidR="00DE06FA" w:rsidRPr="00E77B49" w:rsidRDefault="00DE06FA" w:rsidP="005375B4">
            <w:pPr>
              <w:tabs>
                <w:tab w:val="left" w:pos="1080"/>
              </w:tabs>
              <w:spacing w:line="240" w:lineRule="auto"/>
              <w:ind w:firstLine="0"/>
              <w:jc w:val="center"/>
              <w:rPr>
                <w:sz w:val="20"/>
                <w:szCs w:val="20"/>
              </w:rPr>
            </w:pPr>
          </w:p>
        </w:tc>
      </w:tr>
      <w:tr w:rsidR="00DE06FA" w:rsidRPr="00E77B49" w14:paraId="56C589D2" w14:textId="77777777" w:rsidTr="005375B4">
        <w:trPr>
          <w:trHeight w:val="198"/>
        </w:trPr>
        <w:tc>
          <w:tcPr>
            <w:tcW w:w="521" w:type="pct"/>
            <w:tcBorders>
              <w:bottom w:val="double" w:sz="4" w:space="0" w:color="auto"/>
            </w:tcBorders>
            <w:vAlign w:val="center"/>
          </w:tcPr>
          <w:p w14:paraId="070E25FE" w14:textId="77777777" w:rsidR="00DE06FA" w:rsidRPr="00E77B49"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4D4313A" w14:textId="77777777" w:rsidR="00DE06FA" w:rsidRPr="00E77B49"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1B716181" w14:textId="77777777" w:rsidR="00DE06FA" w:rsidRPr="00E77B49"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7B646C3" w14:textId="77777777" w:rsidR="00DE06FA" w:rsidRPr="00E77B49" w:rsidRDefault="00DE06FA" w:rsidP="005375B4">
            <w:pPr>
              <w:tabs>
                <w:tab w:val="left" w:pos="1080"/>
              </w:tabs>
              <w:spacing w:line="240" w:lineRule="auto"/>
              <w:ind w:firstLine="0"/>
              <w:jc w:val="center"/>
              <w:rPr>
                <w:sz w:val="20"/>
                <w:szCs w:val="20"/>
              </w:rPr>
            </w:pPr>
          </w:p>
        </w:tc>
      </w:tr>
    </w:tbl>
    <w:p w14:paraId="7345151A"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478227"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технического обслуживания;</w:t>
      </w:r>
    </w:p>
    <w:p w14:paraId="1E58E7D0"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среднего ремонта, а также необходимых запасных частях;</w:t>
      </w:r>
    </w:p>
    <w:p w14:paraId="53C1E1A4" w14:textId="77777777" w:rsidR="00DE06FA" w:rsidRPr="00E77B49" w:rsidRDefault="00DE06FA" w:rsidP="004657D0">
      <w:pPr>
        <w:tabs>
          <w:tab w:val="left" w:pos="1276"/>
        </w:tabs>
        <w:spacing w:line="240" w:lineRule="auto"/>
        <w:ind w:left="1276" w:hanging="283"/>
        <w:rPr>
          <w:sz w:val="20"/>
          <w:szCs w:val="20"/>
        </w:rPr>
      </w:pPr>
      <w:r w:rsidRPr="00E77B49">
        <w:rPr>
          <w:sz w:val="20"/>
          <w:szCs w:val="20"/>
        </w:rPr>
        <w:t>-</w:t>
      </w:r>
      <w:r w:rsidRPr="00E77B49">
        <w:rPr>
          <w:sz w:val="20"/>
          <w:szCs w:val="20"/>
        </w:rPr>
        <w:tab/>
        <w:t>сведения о периодичности и объеме капитального ремонта, а также необходимых запасных частях.</w:t>
      </w:r>
    </w:p>
    <w:p w14:paraId="4FFA2A91" w14:textId="77777777" w:rsidR="00DE06FA" w:rsidRPr="00E77B49" w:rsidRDefault="00DE06FA" w:rsidP="00852BD4">
      <w:pPr>
        <w:suppressAutoHyphens w:val="0"/>
        <w:spacing w:line="240" w:lineRule="auto"/>
        <w:ind w:left="360" w:firstLine="0"/>
        <w:rPr>
          <w:sz w:val="20"/>
          <w:szCs w:val="20"/>
        </w:rPr>
      </w:pPr>
      <w:r w:rsidRPr="00E77B49">
        <w:rPr>
          <w:sz w:val="20"/>
          <w:szCs w:val="20"/>
        </w:rPr>
        <w:t>Участник к Техническому предложению должен приложить файл технического предложения, выполненный в формате MS Word.</w:t>
      </w:r>
    </w:p>
    <w:p w14:paraId="4B3FDC49" w14:textId="77777777" w:rsidR="00DE06FA" w:rsidRPr="00E77B49" w:rsidRDefault="00DE06FA" w:rsidP="00BB05B7">
      <w:pPr>
        <w:shd w:val="clear" w:color="auto" w:fill="FFFFFF"/>
        <w:tabs>
          <w:tab w:val="left" w:pos="1080"/>
        </w:tabs>
        <w:spacing w:line="240" w:lineRule="auto"/>
        <w:rPr>
          <w:bCs w:val="0"/>
          <w:sz w:val="20"/>
          <w:szCs w:val="20"/>
        </w:rPr>
        <w:sectPr w:rsidR="00DE06FA" w:rsidRPr="00E77B49" w:rsidSect="002979A8">
          <w:type w:val="nextColumn"/>
          <w:pgSz w:w="11909" w:h="16834" w:code="9"/>
          <w:pgMar w:top="851" w:right="709" w:bottom="851" w:left="1134" w:header="720" w:footer="567" w:gutter="0"/>
          <w:cols w:space="60"/>
          <w:noEndnote/>
          <w:docGrid w:linePitch="299"/>
        </w:sectPr>
      </w:pPr>
    </w:p>
    <w:p w14:paraId="6BF2ADAA" w14:textId="77777777" w:rsidR="00DD014F" w:rsidRPr="00E77B49" w:rsidRDefault="00604784" w:rsidP="00F75447">
      <w:pPr>
        <w:pStyle w:val="7-"/>
        <w:numPr>
          <w:ilvl w:val="6"/>
          <w:numId w:val="53"/>
        </w:numPr>
        <w:rPr>
          <w:snapToGrid w:val="0"/>
        </w:rPr>
      </w:pPr>
      <w:bookmarkStart w:id="247" w:name="_Ref429411255"/>
      <w:r w:rsidRPr="00E77B49">
        <w:rPr>
          <w:snapToGrid w:val="0"/>
        </w:rPr>
        <w:lastRenderedPageBreak/>
        <w:t xml:space="preserve"> </w:t>
      </w:r>
      <w:bookmarkEnd w:id="247"/>
    </w:p>
    <w:p w14:paraId="57FD4818" w14:textId="77777777" w:rsidR="00BF3423" w:rsidRPr="00E77B49" w:rsidRDefault="00BF3423" w:rsidP="00BF3423">
      <w:pPr>
        <w:spacing w:line="240" w:lineRule="auto"/>
        <w:jc w:val="right"/>
        <w:rPr>
          <w:bCs w:val="0"/>
          <w:snapToGrid w:val="0"/>
          <w:sz w:val="24"/>
        </w:rPr>
      </w:pPr>
      <w:bookmarkStart w:id="248" w:name="_Toc247081589"/>
      <w:r w:rsidRPr="00E77B49">
        <w:rPr>
          <w:bCs w:val="0"/>
          <w:snapToGrid w:val="0"/>
          <w:sz w:val="24"/>
        </w:rPr>
        <w:t>Приложение № ___ к заявке на участие</w:t>
      </w:r>
    </w:p>
    <w:p w14:paraId="2AC3ABF1" w14:textId="77777777" w:rsidR="00BF3423" w:rsidRPr="00E77B49" w:rsidRDefault="00BF3423" w:rsidP="00BF3423">
      <w:pPr>
        <w:spacing w:line="240" w:lineRule="auto"/>
        <w:jc w:val="right"/>
        <w:rPr>
          <w:bCs w:val="0"/>
          <w:snapToGrid w:val="0"/>
          <w:sz w:val="24"/>
        </w:rPr>
      </w:pPr>
      <w:r w:rsidRPr="00E77B49">
        <w:rPr>
          <w:bCs w:val="0"/>
          <w:snapToGrid w:val="0"/>
          <w:sz w:val="24"/>
        </w:rPr>
        <w:t>от «____»_____________ г. №__________</w:t>
      </w:r>
    </w:p>
    <w:p w14:paraId="2FA8139E" w14:textId="77777777" w:rsidR="00BF3423" w:rsidRPr="00E77B49" w:rsidRDefault="00BF3423" w:rsidP="00BF3423">
      <w:pPr>
        <w:tabs>
          <w:tab w:val="left" w:pos="1080"/>
        </w:tabs>
        <w:spacing w:line="240" w:lineRule="auto"/>
        <w:ind w:firstLine="540"/>
        <w:jc w:val="right"/>
        <w:rPr>
          <w:sz w:val="24"/>
        </w:rPr>
      </w:pPr>
    </w:p>
    <w:p w14:paraId="5E0570C9" w14:textId="77777777" w:rsidR="00BF3423" w:rsidRPr="00E77B49" w:rsidRDefault="00BF3423" w:rsidP="00BF3423">
      <w:pPr>
        <w:tabs>
          <w:tab w:val="left" w:pos="1080"/>
        </w:tabs>
        <w:spacing w:line="240" w:lineRule="auto"/>
        <w:ind w:firstLine="540"/>
        <w:jc w:val="right"/>
        <w:rPr>
          <w:sz w:val="24"/>
        </w:rPr>
      </w:pPr>
    </w:p>
    <w:p w14:paraId="11C4A770" w14:textId="77777777" w:rsidR="00BF3423" w:rsidRPr="00E77B49" w:rsidRDefault="00BF3423" w:rsidP="00BF3423">
      <w:pPr>
        <w:keepNext/>
        <w:tabs>
          <w:tab w:val="num" w:pos="1134"/>
        </w:tabs>
        <w:spacing w:line="240" w:lineRule="auto"/>
        <w:jc w:val="center"/>
        <w:outlineLvl w:val="1"/>
        <w:rPr>
          <w:b/>
          <w:sz w:val="24"/>
        </w:rPr>
      </w:pPr>
      <w:bookmarkStart w:id="249" w:name="_Анкета_Участника_конкурса"/>
      <w:bookmarkStart w:id="250" w:name="_Toc298234715"/>
      <w:bookmarkStart w:id="251" w:name="_Toc255987077"/>
      <w:bookmarkStart w:id="252" w:name="_Toc307936269"/>
      <w:bookmarkEnd w:id="249"/>
      <w:r w:rsidRPr="00E77B49">
        <w:rPr>
          <w:b/>
          <w:sz w:val="24"/>
        </w:rPr>
        <w:t>Анкета Участника закупки</w:t>
      </w:r>
      <w:bookmarkEnd w:id="250"/>
      <w:bookmarkEnd w:id="251"/>
      <w:bookmarkEnd w:id="252"/>
    </w:p>
    <w:p w14:paraId="4058340D" w14:textId="77777777" w:rsidR="00BF3423" w:rsidRPr="00E77B49" w:rsidRDefault="00BF3423" w:rsidP="00BF3423">
      <w:pPr>
        <w:tabs>
          <w:tab w:val="left" w:pos="1080"/>
        </w:tabs>
        <w:spacing w:line="240" w:lineRule="auto"/>
        <w:ind w:firstLine="540"/>
        <w:rPr>
          <w:b/>
          <w:sz w:val="24"/>
        </w:rPr>
      </w:pPr>
      <w:r w:rsidRPr="00E77B49">
        <w:rPr>
          <w:b/>
          <w:sz w:val="24"/>
        </w:rPr>
        <w:t xml:space="preserve">Способ и наименование закупки _______________________________________ </w:t>
      </w:r>
    </w:p>
    <w:p w14:paraId="12D1B1B0" w14:textId="77777777" w:rsidR="00BF3423" w:rsidRPr="00E77B49" w:rsidRDefault="00BF3423" w:rsidP="00BF3423">
      <w:pPr>
        <w:tabs>
          <w:tab w:val="left" w:pos="1080"/>
        </w:tabs>
        <w:spacing w:line="240" w:lineRule="auto"/>
        <w:ind w:firstLine="540"/>
        <w:rPr>
          <w:b/>
          <w:sz w:val="24"/>
        </w:rPr>
      </w:pPr>
      <w:r w:rsidRPr="00E77B49">
        <w:rPr>
          <w:b/>
          <w:sz w:val="24"/>
        </w:rPr>
        <w:t>Лот ___</w:t>
      </w:r>
    </w:p>
    <w:p w14:paraId="119A740C" w14:textId="77777777" w:rsidR="00BF3423" w:rsidRPr="00E77B49" w:rsidRDefault="00BF3423" w:rsidP="00BF3423">
      <w:pPr>
        <w:tabs>
          <w:tab w:val="left" w:pos="1080"/>
        </w:tabs>
        <w:spacing w:line="240" w:lineRule="auto"/>
        <w:ind w:firstLine="540"/>
        <w:rPr>
          <w:b/>
          <w:sz w:val="24"/>
        </w:rPr>
      </w:pPr>
      <w:r w:rsidRPr="00E77B49">
        <w:rPr>
          <w:b/>
          <w:sz w:val="24"/>
        </w:rPr>
        <w:t xml:space="preserve">Участник закупки: ________________________________ </w:t>
      </w:r>
    </w:p>
    <w:p w14:paraId="6D62B24B" w14:textId="77777777" w:rsidR="00BF3423" w:rsidRPr="00E77B49" w:rsidRDefault="00BF3423" w:rsidP="00BF3423">
      <w:pPr>
        <w:tabs>
          <w:tab w:val="left" w:pos="1080"/>
        </w:tabs>
        <w:spacing w:line="240" w:lineRule="auto"/>
        <w:ind w:firstLine="540"/>
        <w:rPr>
          <w:b/>
          <w:sz w:val="24"/>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5684"/>
        <w:gridCol w:w="3504"/>
      </w:tblGrid>
      <w:tr w:rsidR="00BF3423" w:rsidRPr="00E77B49" w14:paraId="0112D264" w14:textId="77777777" w:rsidTr="00BF3423">
        <w:trPr>
          <w:cantSplit/>
          <w:trHeight w:val="427"/>
        </w:trPr>
        <w:tc>
          <w:tcPr>
            <w:tcW w:w="351" w:type="pct"/>
            <w:vAlign w:val="center"/>
          </w:tcPr>
          <w:bookmarkEnd w:id="248"/>
          <w:p w14:paraId="7E5EE173" w14:textId="77777777" w:rsidR="00BF3423" w:rsidRPr="00E77B49" w:rsidRDefault="00BF3423" w:rsidP="00BF3423">
            <w:pPr>
              <w:tabs>
                <w:tab w:val="left" w:pos="204"/>
                <w:tab w:val="left" w:pos="1080"/>
              </w:tabs>
              <w:spacing w:line="240" w:lineRule="auto"/>
              <w:ind w:firstLine="0"/>
              <w:jc w:val="center"/>
              <w:rPr>
                <w:b/>
                <w:sz w:val="20"/>
                <w:szCs w:val="20"/>
                <w:lang w:eastAsia="ru-RU"/>
              </w:rPr>
            </w:pPr>
            <w:r w:rsidRPr="00E77B49">
              <w:rPr>
                <w:b/>
                <w:sz w:val="20"/>
                <w:szCs w:val="20"/>
                <w:lang w:eastAsia="ru-RU"/>
              </w:rPr>
              <w:t>№</w:t>
            </w:r>
          </w:p>
        </w:tc>
        <w:tc>
          <w:tcPr>
            <w:tcW w:w="2876" w:type="pct"/>
            <w:vAlign w:val="center"/>
          </w:tcPr>
          <w:p w14:paraId="18FC02DF"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Наименование</w:t>
            </w:r>
          </w:p>
        </w:tc>
        <w:tc>
          <w:tcPr>
            <w:tcW w:w="1773" w:type="pct"/>
            <w:vAlign w:val="center"/>
          </w:tcPr>
          <w:p w14:paraId="1706F5DD"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Сведения об Участнике закупки</w:t>
            </w:r>
          </w:p>
        </w:tc>
      </w:tr>
      <w:tr w:rsidR="00BF3423" w:rsidRPr="00E77B49" w14:paraId="75F26C43" w14:textId="77777777" w:rsidTr="00BF3423">
        <w:trPr>
          <w:cantSplit/>
          <w:trHeight w:val="20"/>
        </w:trPr>
        <w:tc>
          <w:tcPr>
            <w:tcW w:w="351" w:type="pct"/>
            <w:vAlign w:val="center"/>
          </w:tcPr>
          <w:p w14:paraId="4A1DF528"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7A52ED8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Фирменное наименование</w:t>
            </w:r>
          </w:p>
        </w:tc>
        <w:tc>
          <w:tcPr>
            <w:tcW w:w="1773" w:type="pct"/>
            <w:vAlign w:val="center"/>
          </w:tcPr>
          <w:p w14:paraId="5A6F2BDC"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75E0C6A" w14:textId="77777777" w:rsidTr="00BF3423">
        <w:trPr>
          <w:cantSplit/>
          <w:trHeight w:val="20"/>
        </w:trPr>
        <w:tc>
          <w:tcPr>
            <w:tcW w:w="351" w:type="pct"/>
            <w:vAlign w:val="center"/>
          </w:tcPr>
          <w:p w14:paraId="7030424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066B3BB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Организационно - правовая форма</w:t>
            </w:r>
          </w:p>
        </w:tc>
        <w:tc>
          <w:tcPr>
            <w:tcW w:w="1773" w:type="pct"/>
            <w:vAlign w:val="center"/>
          </w:tcPr>
          <w:p w14:paraId="5ADDBB0F"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43D1E69" w14:textId="77777777" w:rsidTr="00BF3423">
        <w:trPr>
          <w:cantSplit/>
          <w:trHeight w:val="20"/>
        </w:trPr>
        <w:tc>
          <w:tcPr>
            <w:tcW w:w="351" w:type="pct"/>
            <w:vAlign w:val="center"/>
          </w:tcPr>
          <w:p w14:paraId="3E0EE971"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5D1E70F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73" w:type="pct"/>
            <w:vAlign w:val="center"/>
          </w:tcPr>
          <w:p w14:paraId="73E07032"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1746A42" w14:textId="77777777" w:rsidTr="00BF3423">
        <w:trPr>
          <w:cantSplit/>
          <w:trHeight w:val="20"/>
        </w:trPr>
        <w:tc>
          <w:tcPr>
            <w:tcW w:w="351" w:type="pct"/>
            <w:vAlign w:val="center"/>
          </w:tcPr>
          <w:p w14:paraId="37C4598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2AAFFB6"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Стоимость основных фондов (по балансу последнего завершенного периода)</w:t>
            </w:r>
          </w:p>
        </w:tc>
        <w:tc>
          <w:tcPr>
            <w:tcW w:w="1773" w:type="pct"/>
            <w:vAlign w:val="center"/>
          </w:tcPr>
          <w:p w14:paraId="7520AC0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2AEAF45" w14:textId="77777777" w:rsidTr="00BF3423">
        <w:trPr>
          <w:cantSplit/>
          <w:trHeight w:val="20"/>
        </w:trPr>
        <w:tc>
          <w:tcPr>
            <w:tcW w:w="351" w:type="pct"/>
            <w:vAlign w:val="center"/>
          </w:tcPr>
          <w:p w14:paraId="6A1D04C5"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764CEC81"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73" w:type="pct"/>
            <w:vAlign w:val="center"/>
          </w:tcPr>
          <w:p w14:paraId="001A0E9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Дата и номер, кем выдано.</w:t>
            </w:r>
            <w:r w:rsidRPr="00E77B49">
              <w:rPr>
                <w:sz w:val="20"/>
                <w:szCs w:val="20"/>
                <w:lang w:eastAsia="ru-RU"/>
              </w:rPr>
              <w:t>]</w:t>
            </w:r>
          </w:p>
        </w:tc>
      </w:tr>
      <w:tr w:rsidR="00BF3423" w:rsidRPr="00E77B49" w14:paraId="603BCE07" w14:textId="77777777" w:rsidTr="00BF3423">
        <w:trPr>
          <w:cantSplit/>
          <w:trHeight w:val="20"/>
        </w:trPr>
        <w:tc>
          <w:tcPr>
            <w:tcW w:w="351" w:type="pct"/>
            <w:vAlign w:val="center"/>
          </w:tcPr>
          <w:p w14:paraId="0286999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0BE6467"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Виды деятельности (ОКВЭД)</w:t>
            </w:r>
          </w:p>
        </w:tc>
        <w:tc>
          <w:tcPr>
            <w:tcW w:w="1773" w:type="pct"/>
            <w:vAlign w:val="center"/>
          </w:tcPr>
          <w:p w14:paraId="231E6600"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8B45ABC" w14:textId="77777777" w:rsidTr="00BF3423">
        <w:trPr>
          <w:cantSplit/>
          <w:trHeight w:val="20"/>
        </w:trPr>
        <w:tc>
          <w:tcPr>
            <w:tcW w:w="351" w:type="pct"/>
            <w:vAlign w:val="center"/>
          </w:tcPr>
          <w:p w14:paraId="715BBCD4"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67680C7F"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Код субъекта РФ</w:t>
            </w:r>
          </w:p>
        </w:tc>
        <w:tc>
          <w:tcPr>
            <w:tcW w:w="1773" w:type="pct"/>
            <w:vAlign w:val="center"/>
          </w:tcPr>
          <w:p w14:paraId="1DB44B2A"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AF6ECFC" w14:textId="77777777" w:rsidTr="00BF3423">
        <w:trPr>
          <w:cantSplit/>
          <w:trHeight w:val="20"/>
        </w:trPr>
        <w:tc>
          <w:tcPr>
            <w:tcW w:w="351" w:type="pct"/>
            <w:vAlign w:val="center"/>
          </w:tcPr>
          <w:p w14:paraId="2A0994EC"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4CA2E52B"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ОКТМО</w:t>
            </w:r>
          </w:p>
        </w:tc>
        <w:tc>
          <w:tcPr>
            <w:tcW w:w="1773" w:type="pct"/>
            <w:vAlign w:val="center"/>
          </w:tcPr>
          <w:p w14:paraId="203E8EBF"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A479B6C" w14:textId="77777777" w:rsidTr="00BF3423">
        <w:trPr>
          <w:cantSplit/>
          <w:trHeight w:val="20"/>
        </w:trPr>
        <w:tc>
          <w:tcPr>
            <w:tcW w:w="351" w:type="pct"/>
            <w:vAlign w:val="center"/>
          </w:tcPr>
          <w:p w14:paraId="0DEE50D9" w14:textId="77777777" w:rsidR="00BF3423" w:rsidRPr="00E77B49" w:rsidRDefault="00BF3423" w:rsidP="00F75447">
            <w:pPr>
              <w:pStyle w:val="affffff7"/>
              <w:numPr>
                <w:ilvl w:val="0"/>
                <w:numId w:val="51"/>
              </w:numPr>
              <w:tabs>
                <w:tab w:val="left" w:pos="204"/>
              </w:tabs>
              <w:suppressAutoHyphens w:val="0"/>
              <w:spacing w:line="240" w:lineRule="auto"/>
              <w:ind w:left="0" w:firstLine="0"/>
              <w:contextualSpacing/>
              <w:jc w:val="center"/>
              <w:rPr>
                <w:b/>
                <w:sz w:val="20"/>
                <w:szCs w:val="20"/>
                <w:lang w:eastAsia="ru-RU"/>
              </w:rPr>
            </w:pPr>
          </w:p>
        </w:tc>
        <w:tc>
          <w:tcPr>
            <w:tcW w:w="2876" w:type="pct"/>
            <w:vAlign w:val="center"/>
          </w:tcPr>
          <w:p w14:paraId="0AA04B6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ОГРН</w:t>
            </w:r>
          </w:p>
        </w:tc>
        <w:tc>
          <w:tcPr>
            <w:tcW w:w="1773" w:type="pct"/>
            <w:vAlign w:val="center"/>
          </w:tcPr>
          <w:p w14:paraId="4278AB1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2B980E5F" w14:textId="77777777" w:rsidTr="00BF3423">
        <w:trPr>
          <w:cantSplit/>
          <w:trHeight w:val="20"/>
        </w:trPr>
        <w:tc>
          <w:tcPr>
            <w:tcW w:w="351" w:type="pct"/>
            <w:vAlign w:val="center"/>
          </w:tcPr>
          <w:p w14:paraId="1822357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3699E5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ОКПО</w:t>
            </w:r>
          </w:p>
        </w:tc>
        <w:tc>
          <w:tcPr>
            <w:tcW w:w="1773" w:type="pct"/>
            <w:vAlign w:val="center"/>
          </w:tcPr>
          <w:p w14:paraId="35EBA14E"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12C608DD" w14:textId="77777777" w:rsidTr="00BF3423">
        <w:trPr>
          <w:cantSplit/>
          <w:trHeight w:val="20"/>
        </w:trPr>
        <w:tc>
          <w:tcPr>
            <w:tcW w:w="351" w:type="pct"/>
            <w:vAlign w:val="center"/>
          </w:tcPr>
          <w:p w14:paraId="036C0E9C"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63791DB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ИНН</w:t>
            </w:r>
          </w:p>
        </w:tc>
        <w:tc>
          <w:tcPr>
            <w:tcW w:w="1773" w:type="pct"/>
            <w:vAlign w:val="center"/>
          </w:tcPr>
          <w:p w14:paraId="38759AF2"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33306C51" w14:textId="77777777" w:rsidTr="00BF3423">
        <w:trPr>
          <w:cantSplit/>
          <w:trHeight w:val="20"/>
        </w:trPr>
        <w:tc>
          <w:tcPr>
            <w:tcW w:w="351" w:type="pct"/>
            <w:vAlign w:val="center"/>
          </w:tcPr>
          <w:p w14:paraId="524EBCA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vAlign w:val="center"/>
          </w:tcPr>
          <w:p w14:paraId="31A95A78"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КПП</w:t>
            </w:r>
          </w:p>
        </w:tc>
        <w:tc>
          <w:tcPr>
            <w:tcW w:w="1773" w:type="pct"/>
            <w:vAlign w:val="center"/>
          </w:tcPr>
          <w:p w14:paraId="49007FB7"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Указать код</w:t>
            </w:r>
            <w:r w:rsidRPr="00E77B49">
              <w:rPr>
                <w:sz w:val="20"/>
                <w:szCs w:val="20"/>
                <w:lang w:val="en-US" w:eastAsia="ru-RU"/>
              </w:rPr>
              <w:t>]</w:t>
            </w:r>
          </w:p>
        </w:tc>
      </w:tr>
      <w:tr w:rsidR="00BF3423" w:rsidRPr="00E77B49" w14:paraId="719BEF66" w14:textId="77777777" w:rsidTr="00BF3423">
        <w:trPr>
          <w:cantSplit/>
          <w:trHeight w:val="20"/>
        </w:trPr>
        <w:tc>
          <w:tcPr>
            <w:tcW w:w="351" w:type="pct"/>
            <w:vAlign w:val="center"/>
          </w:tcPr>
          <w:p w14:paraId="63B83B4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DC753E2"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среднесписочной численности (на последнюю отчетную дату)</w:t>
            </w:r>
            <w:r w:rsidRPr="00087E0F">
              <w:rPr>
                <w:sz w:val="20"/>
                <w:szCs w:val="20"/>
                <w:vertAlign w:val="superscript"/>
                <w:lang w:eastAsia="ru-RU"/>
              </w:rPr>
              <w:footnoteReference w:id="2"/>
            </w:r>
          </w:p>
        </w:tc>
        <w:tc>
          <w:tcPr>
            <w:tcW w:w="1773" w:type="pct"/>
            <w:vAlign w:val="center"/>
          </w:tcPr>
          <w:p w14:paraId="52E9E25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EECECB1" w14:textId="77777777" w:rsidTr="00BF3423">
        <w:trPr>
          <w:cantSplit/>
          <w:trHeight w:val="20"/>
        </w:trPr>
        <w:tc>
          <w:tcPr>
            <w:tcW w:w="351" w:type="pct"/>
            <w:vAlign w:val="center"/>
          </w:tcPr>
          <w:p w14:paraId="063C222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4BF7F79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нарушений требований Налогового кодекса РФ (в текущем году и двум предшествующим годам)</w:t>
            </w:r>
            <w:r w:rsidRPr="00087E0F">
              <w:rPr>
                <w:sz w:val="20"/>
                <w:szCs w:val="20"/>
                <w:vertAlign w:val="superscript"/>
                <w:lang w:eastAsia="ru-RU"/>
              </w:rPr>
              <w:footnoteReference w:id="3"/>
            </w:r>
          </w:p>
        </w:tc>
        <w:tc>
          <w:tcPr>
            <w:tcW w:w="1773" w:type="pct"/>
            <w:vAlign w:val="center"/>
          </w:tcPr>
          <w:p w14:paraId="02E1E3CD"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B07B67C" w14:textId="77777777" w:rsidTr="00BF3423">
        <w:trPr>
          <w:cantSplit/>
          <w:trHeight w:val="20"/>
        </w:trPr>
        <w:tc>
          <w:tcPr>
            <w:tcW w:w="351" w:type="pct"/>
            <w:vAlign w:val="center"/>
          </w:tcPr>
          <w:p w14:paraId="52410523"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FFC000"/>
            <w:vAlign w:val="center"/>
          </w:tcPr>
          <w:p w14:paraId="236F0175"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87E0F">
              <w:rPr>
                <w:sz w:val="20"/>
                <w:szCs w:val="20"/>
                <w:vertAlign w:val="superscript"/>
                <w:lang w:eastAsia="ru-RU"/>
              </w:rPr>
              <w:footnoteReference w:id="4"/>
            </w:r>
          </w:p>
        </w:tc>
        <w:tc>
          <w:tcPr>
            <w:tcW w:w="1773" w:type="pct"/>
            <w:vAlign w:val="center"/>
          </w:tcPr>
          <w:p w14:paraId="7497B500"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0B55F226" w14:textId="77777777" w:rsidTr="00BF3423">
        <w:trPr>
          <w:cantSplit/>
          <w:trHeight w:val="20"/>
        </w:trPr>
        <w:tc>
          <w:tcPr>
            <w:tcW w:w="351" w:type="pct"/>
            <w:vAlign w:val="center"/>
          </w:tcPr>
          <w:p w14:paraId="71F0AC0E"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tcBorders>
              <w:bottom w:val="single" w:sz="4" w:space="0" w:color="auto"/>
            </w:tcBorders>
            <w:shd w:val="clear" w:color="auto" w:fill="FFC000"/>
            <w:vAlign w:val="center"/>
          </w:tcPr>
          <w:p w14:paraId="39057C6A" w14:textId="77777777" w:rsidR="00BF3423" w:rsidRPr="00087E0F" w:rsidRDefault="00BF3423" w:rsidP="00BF3423">
            <w:pPr>
              <w:tabs>
                <w:tab w:val="left" w:pos="1080"/>
              </w:tabs>
              <w:spacing w:line="240" w:lineRule="auto"/>
              <w:ind w:firstLine="33"/>
              <w:jc w:val="center"/>
              <w:rPr>
                <w:sz w:val="20"/>
                <w:szCs w:val="20"/>
                <w:lang w:eastAsia="ru-RU"/>
              </w:rPr>
            </w:pPr>
            <w:r w:rsidRPr="00087E0F">
              <w:rPr>
                <w:sz w:val="20"/>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87E0F">
              <w:rPr>
                <w:sz w:val="20"/>
                <w:szCs w:val="20"/>
                <w:vertAlign w:val="superscript"/>
                <w:lang w:eastAsia="ru-RU"/>
              </w:rPr>
              <w:footnoteReference w:id="5"/>
            </w:r>
          </w:p>
        </w:tc>
        <w:tc>
          <w:tcPr>
            <w:tcW w:w="1773" w:type="pct"/>
            <w:vAlign w:val="center"/>
          </w:tcPr>
          <w:p w14:paraId="2282B491"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799CC19" w14:textId="77777777" w:rsidTr="00BF3423">
        <w:trPr>
          <w:cantSplit/>
          <w:trHeight w:val="20"/>
        </w:trPr>
        <w:tc>
          <w:tcPr>
            <w:tcW w:w="351" w:type="pct"/>
            <w:vAlign w:val="center"/>
          </w:tcPr>
          <w:p w14:paraId="7B375C9D"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15E8F7D0" w14:textId="77777777" w:rsidR="00BF3423" w:rsidRPr="00087E0F" w:rsidRDefault="00BF3423" w:rsidP="00BF3423">
            <w:pPr>
              <w:tabs>
                <w:tab w:val="left" w:pos="1080"/>
              </w:tabs>
              <w:spacing w:line="240" w:lineRule="auto"/>
              <w:ind w:firstLine="33"/>
              <w:jc w:val="center"/>
              <w:rPr>
                <w:b/>
                <w:sz w:val="20"/>
                <w:szCs w:val="20"/>
                <w:lang w:eastAsia="ru-RU"/>
              </w:rPr>
            </w:pPr>
            <w:r w:rsidRPr="00087E0F">
              <w:rPr>
                <w:sz w:val="20"/>
                <w:szCs w:val="20"/>
                <w:lang w:eastAsia="ru-RU"/>
              </w:rPr>
              <w:t>Принадлежность участника закупки к субъекту малого или среднего предпринимательства</w:t>
            </w:r>
          </w:p>
        </w:tc>
        <w:tc>
          <w:tcPr>
            <w:tcW w:w="1773" w:type="pct"/>
            <w:vAlign w:val="center"/>
          </w:tcPr>
          <w:p w14:paraId="257794F2"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xml:space="preserve">(является субъектом МСП / не является субъектом МСП) </w:t>
            </w:r>
            <w:r w:rsidRPr="00E77B49">
              <w:rPr>
                <w:b/>
                <w:sz w:val="20"/>
                <w:szCs w:val="20"/>
              </w:rPr>
              <w:t>[</w:t>
            </w:r>
            <w:r w:rsidRPr="00E77B49">
              <w:rPr>
                <w:rStyle w:val="FTN-"/>
                <w:sz w:val="20"/>
                <w:szCs w:val="20"/>
              </w:rPr>
              <w:t>выбрать</w:t>
            </w:r>
            <w:r w:rsidRPr="00E77B49">
              <w:rPr>
                <w:sz w:val="20"/>
                <w:szCs w:val="20"/>
              </w:rPr>
              <w:t>]</w:t>
            </w:r>
          </w:p>
        </w:tc>
      </w:tr>
      <w:tr w:rsidR="00BF3423" w:rsidRPr="00E77B49" w14:paraId="519AEB62" w14:textId="77777777" w:rsidTr="00BF3423">
        <w:trPr>
          <w:cantSplit/>
          <w:trHeight w:val="20"/>
        </w:trPr>
        <w:tc>
          <w:tcPr>
            <w:tcW w:w="351" w:type="pct"/>
            <w:vAlign w:val="center"/>
          </w:tcPr>
          <w:p w14:paraId="6237C02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shd w:val="clear" w:color="auto" w:fill="auto"/>
            <w:vAlign w:val="center"/>
          </w:tcPr>
          <w:p w14:paraId="0FD3C016"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В случае отнесения участника к субъекту малого или среднего предпринимательства указать категорию:</w:t>
            </w:r>
          </w:p>
          <w:p w14:paraId="497CC1A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индивидуальный предприниматель;</w:t>
            </w:r>
          </w:p>
          <w:p w14:paraId="521D8C84"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микропредприятие;</w:t>
            </w:r>
          </w:p>
          <w:p w14:paraId="52A478EC" w14:textId="77777777" w:rsidR="00BF3423" w:rsidRPr="00E77B49" w:rsidRDefault="00BF3423" w:rsidP="00BF3423">
            <w:pPr>
              <w:tabs>
                <w:tab w:val="left" w:pos="1080"/>
              </w:tabs>
              <w:spacing w:line="240" w:lineRule="auto"/>
              <w:ind w:firstLine="33"/>
              <w:jc w:val="center"/>
              <w:rPr>
                <w:b/>
                <w:sz w:val="20"/>
                <w:szCs w:val="20"/>
                <w:lang w:eastAsia="ru-RU"/>
              </w:rPr>
            </w:pPr>
            <w:r w:rsidRPr="00E77B49">
              <w:rPr>
                <w:b/>
                <w:sz w:val="20"/>
                <w:szCs w:val="20"/>
                <w:lang w:eastAsia="ru-RU"/>
              </w:rPr>
              <w:t>- малое предприятие;</w:t>
            </w:r>
          </w:p>
          <w:p w14:paraId="0ABFCED4"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lang w:eastAsia="ru-RU"/>
              </w:rPr>
              <w:t>- среднее предприятие.</w:t>
            </w:r>
          </w:p>
        </w:tc>
        <w:tc>
          <w:tcPr>
            <w:tcW w:w="1773" w:type="pct"/>
            <w:vAlign w:val="center"/>
          </w:tcPr>
          <w:p w14:paraId="7B6E4D5D" w14:textId="77777777" w:rsidR="00BF3423" w:rsidRPr="00E77B49" w:rsidRDefault="00BF3423" w:rsidP="00BF3423">
            <w:pPr>
              <w:tabs>
                <w:tab w:val="left" w:pos="1080"/>
              </w:tabs>
              <w:spacing w:line="240" w:lineRule="auto"/>
              <w:ind w:firstLine="33"/>
              <w:jc w:val="center"/>
              <w:rPr>
                <w:sz w:val="20"/>
                <w:szCs w:val="20"/>
                <w:lang w:eastAsia="ru-RU"/>
              </w:rPr>
            </w:pPr>
            <w:r w:rsidRPr="00E77B49">
              <w:rPr>
                <w:b/>
                <w:sz w:val="20"/>
                <w:szCs w:val="20"/>
              </w:rPr>
              <w:t>[</w:t>
            </w:r>
            <w:r w:rsidRPr="00E77B49">
              <w:rPr>
                <w:rStyle w:val="FTN-"/>
                <w:sz w:val="20"/>
                <w:szCs w:val="20"/>
              </w:rPr>
              <w:t>Указать категорию</w:t>
            </w:r>
            <w:r w:rsidRPr="00E77B49">
              <w:rPr>
                <w:sz w:val="20"/>
                <w:szCs w:val="20"/>
              </w:rPr>
              <w:t>]</w:t>
            </w:r>
          </w:p>
        </w:tc>
      </w:tr>
      <w:tr w:rsidR="00BF3423" w:rsidRPr="00E77B49" w14:paraId="41118C42" w14:textId="77777777" w:rsidTr="00BF3423">
        <w:trPr>
          <w:cantSplit/>
          <w:trHeight w:val="20"/>
        </w:trPr>
        <w:tc>
          <w:tcPr>
            <w:tcW w:w="351" w:type="pct"/>
            <w:vAlign w:val="center"/>
          </w:tcPr>
          <w:p w14:paraId="3F44FF8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50B60E4"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Юридический адрес</w:t>
            </w:r>
          </w:p>
        </w:tc>
        <w:tc>
          <w:tcPr>
            <w:tcW w:w="1773" w:type="pct"/>
            <w:vAlign w:val="center"/>
          </w:tcPr>
          <w:p w14:paraId="3090E0E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w:t>
            </w:r>
            <w:r w:rsidRPr="00E77B49">
              <w:rPr>
                <w:rStyle w:val="FTN-"/>
                <w:sz w:val="20"/>
                <w:szCs w:val="20"/>
              </w:rPr>
              <w:t>Почтовый индекс, субъект РФ, город, улица, номер дома, квартира/офис.</w:t>
            </w:r>
            <w:r w:rsidRPr="00E77B49">
              <w:rPr>
                <w:sz w:val="20"/>
                <w:szCs w:val="20"/>
                <w:lang w:eastAsia="ru-RU"/>
              </w:rPr>
              <w:t>]</w:t>
            </w:r>
          </w:p>
        </w:tc>
      </w:tr>
      <w:tr w:rsidR="00BF3423" w:rsidRPr="00E77B49" w14:paraId="6EAE29FD" w14:textId="77777777" w:rsidTr="00BF3423">
        <w:trPr>
          <w:cantSplit/>
          <w:trHeight w:val="20"/>
        </w:trPr>
        <w:tc>
          <w:tcPr>
            <w:tcW w:w="351" w:type="pct"/>
            <w:vAlign w:val="center"/>
          </w:tcPr>
          <w:p w14:paraId="593EA79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53B0A0CD"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Почтовый адрес</w:t>
            </w:r>
          </w:p>
        </w:tc>
        <w:tc>
          <w:tcPr>
            <w:tcW w:w="1773" w:type="pct"/>
            <w:vAlign w:val="center"/>
          </w:tcPr>
          <w:p w14:paraId="3A15BADB"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4094FE4B" w14:textId="77777777" w:rsidTr="00BF3423">
        <w:trPr>
          <w:cantSplit/>
          <w:trHeight w:val="20"/>
        </w:trPr>
        <w:tc>
          <w:tcPr>
            <w:tcW w:w="351" w:type="pct"/>
            <w:vAlign w:val="center"/>
          </w:tcPr>
          <w:p w14:paraId="2A8DC53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1BD3EE5B"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Фактическое местоположение</w:t>
            </w:r>
          </w:p>
        </w:tc>
        <w:tc>
          <w:tcPr>
            <w:tcW w:w="1773" w:type="pct"/>
            <w:vAlign w:val="center"/>
          </w:tcPr>
          <w:p w14:paraId="2C6BD9F3"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14FBB418" w14:textId="77777777" w:rsidTr="00BF3423">
        <w:trPr>
          <w:cantSplit/>
          <w:trHeight w:val="20"/>
        </w:trPr>
        <w:tc>
          <w:tcPr>
            <w:tcW w:w="351" w:type="pct"/>
            <w:vAlign w:val="center"/>
          </w:tcPr>
          <w:p w14:paraId="2EEC53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3B5A569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Филиалы: перечислить наименования и почтовые адреса</w:t>
            </w:r>
          </w:p>
        </w:tc>
        <w:tc>
          <w:tcPr>
            <w:tcW w:w="1773" w:type="pct"/>
            <w:vAlign w:val="center"/>
          </w:tcPr>
          <w:p w14:paraId="13B80099"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48584D2" w14:textId="77777777" w:rsidTr="00BF3423">
        <w:trPr>
          <w:cantSplit/>
          <w:trHeight w:val="20"/>
        </w:trPr>
        <w:tc>
          <w:tcPr>
            <w:tcW w:w="351" w:type="pct"/>
            <w:vAlign w:val="center"/>
          </w:tcPr>
          <w:p w14:paraId="1738AD46"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45C24E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73" w:type="pct"/>
            <w:vAlign w:val="center"/>
          </w:tcPr>
          <w:p w14:paraId="0DFFAC66"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78D4663E" w14:textId="77777777" w:rsidTr="00BF3423">
        <w:trPr>
          <w:cantSplit/>
          <w:trHeight w:val="20"/>
        </w:trPr>
        <w:tc>
          <w:tcPr>
            <w:tcW w:w="351" w:type="pct"/>
            <w:vAlign w:val="center"/>
          </w:tcPr>
          <w:p w14:paraId="314535DF"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47306DB9"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Телефоны Участника закупкиа</w:t>
            </w:r>
          </w:p>
        </w:tc>
        <w:tc>
          <w:tcPr>
            <w:tcW w:w="1773" w:type="pct"/>
            <w:vAlign w:val="center"/>
          </w:tcPr>
          <w:p w14:paraId="27EE3783" w14:textId="77777777" w:rsidR="00BF3423" w:rsidRPr="00E77B49" w:rsidRDefault="00BF3423" w:rsidP="00BF3423">
            <w:pPr>
              <w:tabs>
                <w:tab w:val="left" w:pos="1080"/>
              </w:tabs>
              <w:spacing w:line="240" w:lineRule="auto"/>
              <w:ind w:firstLine="33"/>
              <w:jc w:val="center"/>
              <w:rPr>
                <w:sz w:val="20"/>
                <w:szCs w:val="20"/>
                <w:lang w:val="en-US"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5B065C94" w14:textId="77777777" w:rsidTr="00BF3423">
        <w:trPr>
          <w:cantSplit/>
          <w:trHeight w:val="20"/>
        </w:trPr>
        <w:tc>
          <w:tcPr>
            <w:tcW w:w="351" w:type="pct"/>
            <w:vAlign w:val="center"/>
          </w:tcPr>
          <w:p w14:paraId="07634792"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6BD6703"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Факс Участника закупки (с указанием кода города)</w:t>
            </w:r>
          </w:p>
        </w:tc>
        <w:tc>
          <w:tcPr>
            <w:tcW w:w="1773" w:type="pct"/>
            <w:vAlign w:val="center"/>
          </w:tcPr>
          <w:p w14:paraId="2B258FB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val="en-US" w:eastAsia="ru-RU"/>
              </w:rPr>
              <w:t>[</w:t>
            </w:r>
            <w:r w:rsidRPr="00E77B49">
              <w:rPr>
                <w:rStyle w:val="FTN-"/>
                <w:sz w:val="20"/>
                <w:szCs w:val="20"/>
              </w:rPr>
              <w:t>С указанием кода города</w:t>
            </w:r>
            <w:r w:rsidRPr="00E77B49">
              <w:rPr>
                <w:sz w:val="20"/>
                <w:szCs w:val="20"/>
                <w:lang w:val="en-US" w:eastAsia="ru-RU"/>
              </w:rPr>
              <w:t>]</w:t>
            </w:r>
          </w:p>
        </w:tc>
      </w:tr>
      <w:tr w:rsidR="00BF3423" w:rsidRPr="00E77B49" w14:paraId="159BABBC" w14:textId="77777777" w:rsidTr="00BF3423">
        <w:trPr>
          <w:cantSplit/>
          <w:trHeight w:val="20"/>
        </w:trPr>
        <w:tc>
          <w:tcPr>
            <w:tcW w:w="351" w:type="pct"/>
            <w:vAlign w:val="center"/>
          </w:tcPr>
          <w:p w14:paraId="1E1A8D75"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7BB1865C"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Адрес электронной почты Участника закупки</w:t>
            </w:r>
          </w:p>
        </w:tc>
        <w:tc>
          <w:tcPr>
            <w:tcW w:w="1773" w:type="pct"/>
            <w:vAlign w:val="center"/>
          </w:tcPr>
          <w:p w14:paraId="647C74DA"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51AA3754" w14:textId="77777777" w:rsidTr="00BF3423">
        <w:trPr>
          <w:cantSplit/>
          <w:trHeight w:val="20"/>
        </w:trPr>
        <w:tc>
          <w:tcPr>
            <w:tcW w:w="351" w:type="pct"/>
            <w:vAlign w:val="center"/>
          </w:tcPr>
          <w:p w14:paraId="10180B4A"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575CE02"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73" w:type="pct"/>
            <w:vAlign w:val="center"/>
          </w:tcPr>
          <w:p w14:paraId="136CD814" w14:textId="77777777" w:rsidR="00BF3423" w:rsidRPr="00E77B49" w:rsidRDefault="00BF3423" w:rsidP="00BF3423">
            <w:pPr>
              <w:tabs>
                <w:tab w:val="left" w:pos="1080"/>
              </w:tabs>
              <w:spacing w:line="240" w:lineRule="auto"/>
              <w:ind w:firstLine="33"/>
              <w:jc w:val="center"/>
              <w:rPr>
                <w:sz w:val="20"/>
                <w:szCs w:val="20"/>
                <w:lang w:eastAsia="ru-RU"/>
              </w:rPr>
            </w:pPr>
          </w:p>
        </w:tc>
      </w:tr>
      <w:tr w:rsidR="00BF3423" w:rsidRPr="00E77B49" w14:paraId="23C0FBCF" w14:textId="77777777" w:rsidTr="00BF3423">
        <w:trPr>
          <w:cantSplit/>
          <w:trHeight w:val="20"/>
        </w:trPr>
        <w:tc>
          <w:tcPr>
            <w:tcW w:w="351" w:type="pct"/>
            <w:vAlign w:val="center"/>
          </w:tcPr>
          <w:p w14:paraId="0A1976F9" w14:textId="77777777" w:rsidR="00BF3423" w:rsidRPr="00E77B49" w:rsidRDefault="00BF3423" w:rsidP="00F75447">
            <w:pPr>
              <w:pStyle w:val="affffff7"/>
              <w:numPr>
                <w:ilvl w:val="0"/>
                <w:numId w:val="51"/>
              </w:numPr>
              <w:tabs>
                <w:tab w:val="left" w:pos="318"/>
              </w:tabs>
              <w:suppressAutoHyphens w:val="0"/>
              <w:spacing w:line="240" w:lineRule="auto"/>
              <w:ind w:left="0" w:firstLine="0"/>
              <w:contextualSpacing/>
              <w:jc w:val="center"/>
              <w:rPr>
                <w:b/>
                <w:sz w:val="20"/>
                <w:szCs w:val="20"/>
                <w:lang w:eastAsia="ru-RU"/>
              </w:rPr>
            </w:pPr>
          </w:p>
        </w:tc>
        <w:tc>
          <w:tcPr>
            <w:tcW w:w="2876" w:type="pct"/>
            <w:vAlign w:val="center"/>
          </w:tcPr>
          <w:p w14:paraId="0DF5DFB0" w14:textId="77777777" w:rsidR="00BF3423" w:rsidRPr="00E77B49" w:rsidRDefault="00BF3423" w:rsidP="00BF3423">
            <w:pPr>
              <w:tabs>
                <w:tab w:val="left" w:pos="1080"/>
              </w:tabs>
              <w:spacing w:line="240" w:lineRule="auto"/>
              <w:ind w:firstLine="33"/>
              <w:jc w:val="center"/>
              <w:rPr>
                <w:sz w:val="20"/>
                <w:szCs w:val="20"/>
                <w:lang w:eastAsia="ru-RU"/>
              </w:rPr>
            </w:pPr>
            <w:r w:rsidRPr="00E77B49">
              <w:rPr>
                <w:sz w:val="20"/>
                <w:szCs w:val="20"/>
                <w:lang w:eastAsia="ru-RU"/>
              </w:rPr>
              <w:t>Фамилия, Имя и Отчество ответственного лица Участника закупки с указанием должности и контактного телефона</w:t>
            </w:r>
          </w:p>
        </w:tc>
        <w:tc>
          <w:tcPr>
            <w:tcW w:w="1773" w:type="pct"/>
            <w:vAlign w:val="center"/>
          </w:tcPr>
          <w:p w14:paraId="2C932361" w14:textId="77777777" w:rsidR="00BF3423" w:rsidRPr="00E77B49" w:rsidRDefault="00BF3423" w:rsidP="00BF3423">
            <w:pPr>
              <w:tabs>
                <w:tab w:val="left" w:pos="1080"/>
              </w:tabs>
              <w:spacing w:line="240" w:lineRule="auto"/>
              <w:ind w:firstLine="33"/>
              <w:jc w:val="center"/>
              <w:rPr>
                <w:sz w:val="20"/>
                <w:szCs w:val="20"/>
                <w:lang w:eastAsia="ru-RU"/>
              </w:rPr>
            </w:pPr>
          </w:p>
        </w:tc>
      </w:tr>
    </w:tbl>
    <w:p w14:paraId="3D88F730" w14:textId="77777777" w:rsidR="004657D0" w:rsidRPr="00E77B49" w:rsidRDefault="004657D0" w:rsidP="004657D0">
      <w:pPr>
        <w:tabs>
          <w:tab w:val="left" w:pos="1080"/>
        </w:tabs>
        <w:spacing w:line="240" w:lineRule="auto"/>
        <w:ind w:firstLine="540"/>
      </w:pPr>
    </w:p>
    <w:p w14:paraId="4A7FAEC0" w14:textId="77777777" w:rsidR="00BF3423" w:rsidRPr="00E77B49" w:rsidRDefault="00BF3423" w:rsidP="004657D0">
      <w:pPr>
        <w:tabs>
          <w:tab w:val="left" w:pos="1080"/>
        </w:tabs>
        <w:spacing w:line="240" w:lineRule="auto"/>
        <w:ind w:firstLine="540"/>
      </w:pPr>
    </w:p>
    <w:tbl>
      <w:tblPr>
        <w:tblW w:w="10065" w:type="dxa"/>
        <w:tblInd w:w="108" w:type="dxa"/>
        <w:tblLook w:val="01E0" w:firstRow="1" w:lastRow="1" w:firstColumn="1" w:lastColumn="1" w:noHBand="0" w:noVBand="0"/>
      </w:tblPr>
      <w:tblGrid>
        <w:gridCol w:w="4049"/>
        <w:gridCol w:w="6016"/>
      </w:tblGrid>
      <w:tr w:rsidR="00E77B49" w:rsidRPr="00E77B49" w14:paraId="2916981D" w14:textId="77777777" w:rsidTr="00E77B49">
        <w:tc>
          <w:tcPr>
            <w:tcW w:w="4253" w:type="dxa"/>
          </w:tcPr>
          <w:p w14:paraId="1F5FCC13" w14:textId="77777777" w:rsidR="00E77B49" w:rsidRDefault="00E77B49" w:rsidP="00E77B49">
            <w:pPr>
              <w:tabs>
                <w:tab w:val="left" w:pos="1080"/>
              </w:tabs>
              <w:spacing w:line="240" w:lineRule="auto"/>
              <w:ind w:firstLine="0"/>
              <w:jc w:val="center"/>
              <w:rPr>
                <w:sz w:val="20"/>
                <w:szCs w:val="20"/>
              </w:rPr>
            </w:pPr>
            <w:r>
              <w:rPr>
                <w:sz w:val="20"/>
                <w:szCs w:val="20"/>
              </w:rPr>
              <w:t>______________________</w:t>
            </w:r>
          </w:p>
          <w:p w14:paraId="3924C3F4" w14:textId="77777777" w:rsidR="00E77B49" w:rsidRPr="00E77B49" w:rsidRDefault="00E77B49" w:rsidP="00E77B49">
            <w:pPr>
              <w:tabs>
                <w:tab w:val="left" w:pos="1080"/>
              </w:tabs>
              <w:spacing w:line="240" w:lineRule="auto"/>
              <w:ind w:firstLine="0"/>
              <w:jc w:val="center"/>
              <w:rPr>
                <w:sz w:val="20"/>
                <w:szCs w:val="20"/>
              </w:rPr>
            </w:pPr>
          </w:p>
        </w:tc>
        <w:tc>
          <w:tcPr>
            <w:tcW w:w="5812" w:type="dxa"/>
          </w:tcPr>
          <w:p w14:paraId="527E3351" w14:textId="77777777" w:rsidR="00E77B49" w:rsidRDefault="00E77B49" w:rsidP="00E77B49">
            <w:pPr>
              <w:tabs>
                <w:tab w:val="left" w:pos="1080"/>
              </w:tabs>
              <w:spacing w:line="240" w:lineRule="auto"/>
              <w:ind w:firstLine="0"/>
              <w:jc w:val="center"/>
              <w:rPr>
                <w:sz w:val="20"/>
                <w:szCs w:val="20"/>
              </w:rPr>
            </w:pPr>
            <w:r>
              <w:rPr>
                <w:sz w:val="20"/>
                <w:szCs w:val="20"/>
              </w:rPr>
              <w:t>__________________________________________________________</w:t>
            </w:r>
          </w:p>
          <w:p w14:paraId="4E8395CC" w14:textId="77777777" w:rsidR="00E77B49" w:rsidRPr="00E77B49" w:rsidRDefault="00E77B49" w:rsidP="00E77B49">
            <w:pPr>
              <w:tabs>
                <w:tab w:val="left" w:pos="1080"/>
              </w:tabs>
              <w:spacing w:line="240" w:lineRule="auto"/>
              <w:ind w:firstLine="0"/>
              <w:jc w:val="center"/>
              <w:rPr>
                <w:sz w:val="20"/>
                <w:szCs w:val="20"/>
              </w:rPr>
            </w:pPr>
          </w:p>
        </w:tc>
      </w:tr>
      <w:tr w:rsidR="00E77B49" w:rsidRPr="00E77B49" w14:paraId="3D6F828F" w14:textId="77777777" w:rsidTr="00E77B49">
        <w:tc>
          <w:tcPr>
            <w:tcW w:w="4253" w:type="dxa"/>
          </w:tcPr>
          <w:p w14:paraId="62D664AE"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(подпись уполномоченного представителя)</w:t>
            </w:r>
          </w:p>
        </w:tc>
        <w:tc>
          <w:tcPr>
            <w:tcW w:w="5812" w:type="dxa"/>
          </w:tcPr>
          <w:p w14:paraId="55E14060" w14:textId="77777777" w:rsidR="00E77B49" w:rsidRPr="00E77B49" w:rsidRDefault="00E77B49" w:rsidP="00E77B49">
            <w:pPr>
              <w:tabs>
                <w:tab w:val="left" w:pos="1080"/>
              </w:tabs>
              <w:spacing w:line="240" w:lineRule="auto"/>
              <w:ind w:firstLine="0"/>
              <w:jc w:val="center"/>
              <w:rPr>
                <w:sz w:val="20"/>
                <w:szCs w:val="20"/>
              </w:rPr>
            </w:pPr>
            <w:r w:rsidRPr="00E77B49">
              <w:rPr>
                <w:sz w:val="20"/>
                <w:szCs w:val="20"/>
              </w:rPr>
              <w:t>(фамилия, имя, отчество подписавшего, должность)</w:t>
            </w:r>
          </w:p>
        </w:tc>
      </w:tr>
    </w:tbl>
    <w:p w14:paraId="79F08010" w14:textId="77777777" w:rsidR="00E77B49" w:rsidRPr="00E77B49" w:rsidRDefault="004657D0">
      <w:pPr>
        <w:suppressAutoHyphens w:val="0"/>
        <w:spacing w:line="240" w:lineRule="auto"/>
        <w:ind w:firstLine="0"/>
        <w:jc w:val="left"/>
        <w:rPr>
          <w:b/>
        </w:rPr>
      </w:pPr>
      <w:r w:rsidRPr="00E77B49">
        <w:rPr>
          <w:b/>
        </w:rPr>
        <w:t>М.П.</w:t>
      </w:r>
      <w:bookmarkStart w:id="253" w:name="_Протокол_разногласий_к"/>
      <w:bookmarkEnd w:id="239"/>
      <w:bookmarkEnd w:id="253"/>
      <w:r w:rsidR="00E77B49" w:rsidRPr="00E77B49">
        <w:rPr>
          <w:b/>
        </w:rPr>
        <w:br w:type="page"/>
      </w:r>
    </w:p>
    <w:p w14:paraId="1A6DD708" w14:textId="77777777" w:rsidR="00BF3423" w:rsidRPr="00E77B49" w:rsidRDefault="00BF3423" w:rsidP="00E77B49">
      <w:pPr>
        <w:autoSpaceDE w:val="0"/>
        <w:autoSpaceDN w:val="0"/>
        <w:adjustRightInd w:val="0"/>
        <w:spacing w:line="240" w:lineRule="auto"/>
        <w:ind w:firstLine="539"/>
        <w:jc w:val="right"/>
        <w:rPr>
          <w:b/>
          <w:sz w:val="24"/>
          <w:lang w:eastAsia="ru-RU"/>
        </w:rPr>
      </w:pPr>
      <w:r w:rsidRPr="00E77B49">
        <w:rPr>
          <w:b/>
          <w:sz w:val="24"/>
          <w:lang w:eastAsia="ru-RU"/>
        </w:rPr>
        <w:lastRenderedPageBreak/>
        <w:t>Приложение к Анкете</w:t>
      </w:r>
    </w:p>
    <w:p w14:paraId="02DF1312" w14:textId="77777777" w:rsidR="00BF3423" w:rsidRPr="00E77B49" w:rsidRDefault="00BF3423" w:rsidP="00BF3423">
      <w:pPr>
        <w:autoSpaceDE w:val="0"/>
        <w:autoSpaceDN w:val="0"/>
        <w:adjustRightInd w:val="0"/>
        <w:spacing w:before="120" w:after="120" w:line="240" w:lineRule="auto"/>
        <w:ind w:firstLine="539"/>
        <w:jc w:val="center"/>
        <w:rPr>
          <w:b/>
          <w:sz w:val="24"/>
          <w:lang w:eastAsia="ru-RU"/>
        </w:rPr>
      </w:pPr>
      <w:r w:rsidRPr="00E77B49">
        <w:rPr>
          <w:b/>
          <w:sz w:val="24"/>
          <w:lang w:eastAsia="ru-RU"/>
        </w:rPr>
        <w:t>Перечень публичных должностных лиц</w:t>
      </w:r>
    </w:p>
    <w:p w14:paraId="42EB3FC1"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E77B49">
          <w:rPr>
            <w:sz w:val="24"/>
            <w:lang w:eastAsia="ru-RU"/>
          </w:rPr>
          <w:t>Конвенцией</w:t>
        </w:r>
      </w:hyperlink>
      <w:r w:rsidRPr="00E77B49">
        <w:rPr>
          <w:sz w:val="24"/>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55F99B04"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Российская Федерация ратифицировала </w:t>
      </w:r>
      <w:hyperlink r:id="rId25" w:history="1">
        <w:r w:rsidRPr="00E77B49">
          <w:rPr>
            <w:sz w:val="24"/>
            <w:lang w:eastAsia="ru-RU"/>
          </w:rPr>
          <w:t>Конвенцию</w:t>
        </w:r>
      </w:hyperlink>
      <w:r w:rsidRPr="00E77B49">
        <w:rPr>
          <w:sz w:val="24"/>
          <w:lang w:eastAsia="ru-RU"/>
        </w:rPr>
        <w:t xml:space="preserve"> ООН против коррупции в 2006 году (8 марта 2006 года принят Федеральный </w:t>
      </w:r>
      <w:hyperlink r:id="rId26" w:history="1">
        <w:r w:rsidRPr="00E77B49">
          <w:rPr>
            <w:sz w:val="24"/>
            <w:lang w:eastAsia="ru-RU"/>
          </w:rPr>
          <w:t>закон</w:t>
        </w:r>
      </w:hyperlink>
      <w:r w:rsidRPr="00E77B49">
        <w:rPr>
          <w:sz w:val="24"/>
          <w:lang w:eastAsia="ru-RU"/>
        </w:rPr>
        <w:t xml:space="preserve"> № 40-ФЗ "О ратификации Конвенции Организации Объединенных Наций против коррупции).</w:t>
      </w:r>
    </w:p>
    <w:p w14:paraId="63BCD95E" w14:textId="77777777" w:rsidR="00BF3423" w:rsidRPr="00E77B49" w:rsidRDefault="00BF3423" w:rsidP="00BF3423">
      <w:pPr>
        <w:widowControl w:val="0"/>
        <w:autoSpaceDE w:val="0"/>
        <w:autoSpaceDN w:val="0"/>
        <w:adjustRightInd w:val="0"/>
        <w:spacing w:line="240" w:lineRule="auto"/>
        <w:ind w:firstLine="539"/>
        <w:rPr>
          <w:rFonts w:eastAsia="Calibri"/>
          <w:sz w:val="24"/>
        </w:rPr>
      </w:pPr>
      <w:r w:rsidRPr="00E77B49">
        <w:rPr>
          <w:rFonts w:eastAsia="Calibri"/>
          <w:sz w:val="24"/>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5EEBE116" w14:textId="77777777" w:rsidR="00BF3423" w:rsidRPr="00E77B49" w:rsidRDefault="00BF3423" w:rsidP="00BF3423">
      <w:pPr>
        <w:spacing w:line="240" w:lineRule="auto"/>
        <w:ind w:firstLine="539"/>
        <w:rPr>
          <w:sz w:val="24"/>
          <w:lang w:eastAsia="ru-RU"/>
        </w:rPr>
      </w:pPr>
      <w:r w:rsidRPr="00E77B49">
        <w:rPr>
          <w:b/>
          <w:sz w:val="24"/>
          <w:lang w:eastAsia="ru-RU"/>
        </w:rPr>
        <w:t>1. ПУБЛИЧНОЕ ДОЛЖНОСТНОЕ ЛИЦО (ПДЛ)</w:t>
      </w:r>
      <w:r w:rsidRPr="00E77B49">
        <w:rPr>
          <w:sz w:val="24"/>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1A26DF16" w14:textId="77777777" w:rsidR="00BF3423" w:rsidRPr="00E77B49" w:rsidRDefault="00BF3423" w:rsidP="00BF3423">
      <w:pPr>
        <w:spacing w:line="240" w:lineRule="auto"/>
        <w:ind w:firstLine="539"/>
        <w:rPr>
          <w:sz w:val="24"/>
          <w:lang w:eastAsia="ru-RU"/>
        </w:rPr>
      </w:pPr>
      <w:r w:rsidRPr="00E77B49">
        <w:rPr>
          <w:b/>
          <w:sz w:val="24"/>
          <w:lang w:eastAsia="ru-RU"/>
        </w:rPr>
        <w:t>2.</w:t>
      </w:r>
      <w:r w:rsidRPr="00E77B49">
        <w:rPr>
          <w:sz w:val="24"/>
          <w:lang w:eastAsia="ru-RU"/>
        </w:rPr>
        <w:t xml:space="preserve"> </w:t>
      </w:r>
      <w:r w:rsidRPr="00E77B49">
        <w:rPr>
          <w:b/>
          <w:sz w:val="24"/>
          <w:lang w:eastAsia="ru-RU"/>
        </w:rPr>
        <w:t>ИНОСТРАННОЕ ПУБЛИЧНОЕ ДОЛЖНОСТНОЕ ЛИЦО (ИПДЛ)</w:t>
      </w:r>
      <w:r w:rsidRPr="00E77B49">
        <w:rPr>
          <w:sz w:val="24"/>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p>
    <w:p w14:paraId="60491D84"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p>
    <w:p w14:paraId="6FFE3894" w14:textId="77777777" w:rsidR="00BF3423" w:rsidRPr="00E77B49" w:rsidRDefault="00BF3423" w:rsidP="00BF3423">
      <w:pPr>
        <w:spacing w:line="240" w:lineRule="auto"/>
        <w:ind w:firstLine="539"/>
        <w:rPr>
          <w:sz w:val="24"/>
          <w:lang w:eastAsia="ru-RU"/>
        </w:rPr>
      </w:pPr>
      <w:r w:rsidRPr="00E77B49">
        <w:rPr>
          <w:b/>
          <w:sz w:val="24"/>
          <w:lang w:eastAsia="ru-RU"/>
        </w:rPr>
        <w:t>3. РОССИЙСКИЕ ПУБЛИЧНЫЕ ДОЛЖНОСТНЫЕ ЛИЦА (РПДЛ)</w:t>
      </w:r>
      <w:r w:rsidRPr="00E77B49">
        <w:rPr>
          <w:sz w:val="24"/>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w:t>
      </w:r>
      <w:r w:rsidRPr="00E77B49">
        <w:rPr>
          <w:sz w:val="24"/>
          <w:lang w:eastAsia="ru-RU"/>
        </w:rPr>
        <w:lastRenderedPageBreak/>
        <w:t>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w:t>
      </w:r>
    </w:p>
    <w:p w14:paraId="06CD67A0" w14:textId="77777777" w:rsidR="00BF3423" w:rsidRPr="00E77B49" w:rsidRDefault="00BF3423" w:rsidP="00BF3423">
      <w:pPr>
        <w:spacing w:line="240" w:lineRule="auto"/>
        <w:ind w:firstLine="539"/>
        <w:rPr>
          <w:sz w:val="24"/>
          <w:lang w:eastAsia="ru-RU"/>
        </w:rPr>
      </w:pPr>
      <w:r w:rsidRPr="00E77B49">
        <w:rPr>
          <w:sz w:val="24"/>
          <w:lang w:eastAsia="ru-RU"/>
        </w:rPr>
        <w:t>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w:t>
      </w:r>
    </w:p>
    <w:p w14:paraId="110D214C" w14:textId="77777777" w:rsidR="00BF3423" w:rsidRPr="00E77B49" w:rsidRDefault="00BF3423" w:rsidP="00BF3423">
      <w:pPr>
        <w:autoSpaceDE w:val="0"/>
        <w:autoSpaceDN w:val="0"/>
        <w:adjustRightInd w:val="0"/>
        <w:spacing w:line="240" w:lineRule="auto"/>
        <w:ind w:firstLine="539"/>
        <w:rPr>
          <w:sz w:val="24"/>
          <w:lang w:eastAsia="ru-RU"/>
        </w:rPr>
      </w:pPr>
      <w:r w:rsidRPr="00E77B49">
        <w:rPr>
          <w:sz w:val="24"/>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FC30E9E" w14:textId="77777777" w:rsidR="00BF3423" w:rsidRPr="00E77B49" w:rsidRDefault="00BF3423" w:rsidP="00BF3423">
      <w:pPr>
        <w:autoSpaceDE w:val="0"/>
        <w:autoSpaceDN w:val="0"/>
        <w:adjustRightInd w:val="0"/>
        <w:spacing w:line="240" w:lineRule="auto"/>
        <w:ind w:firstLine="539"/>
        <w:rPr>
          <w:sz w:val="24"/>
          <w:lang w:eastAsia="ru-RU"/>
        </w:rPr>
      </w:pPr>
      <w:bookmarkStart w:id="254" w:name="Par54"/>
      <w:bookmarkEnd w:id="254"/>
      <w:r w:rsidRPr="00E77B49">
        <w:rPr>
          <w:b/>
          <w:sz w:val="24"/>
          <w:lang w:eastAsia="ru-RU"/>
        </w:rPr>
        <w:t>4. МЕЖДУНАРОДНОЕ ПУБЛИЧНОЕ ДОЛЖНОСТНОЕ ЛИЦО (МПДЛ</w:t>
      </w:r>
      <w:r w:rsidRPr="00E77B49">
        <w:rPr>
          <w:sz w:val="24"/>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9148B1B" w14:textId="77777777" w:rsidR="00BF3423" w:rsidRPr="00E77B49" w:rsidRDefault="00BF3423" w:rsidP="00BF3423">
      <w:pPr>
        <w:spacing w:line="240" w:lineRule="auto"/>
        <w:ind w:firstLine="539"/>
        <w:rPr>
          <w:sz w:val="24"/>
          <w:lang w:eastAsia="ru-RU"/>
        </w:rPr>
      </w:pPr>
      <w:r w:rsidRPr="00E77B49">
        <w:rPr>
          <w:b/>
          <w:sz w:val="24"/>
          <w:lang w:eastAsia="ru-RU"/>
        </w:rPr>
        <w:t>5. ЛИЦО, СВЯЗАННОЕ С ПДЛ</w:t>
      </w:r>
      <w:r w:rsidRPr="00E77B49">
        <w:rPr>
          <w:sz w:val="24"/>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64295E21" w14:textId="77777777" w:rsidR="00BF3423" w:rsidRPr="00E77B49" w:rsidRDefault="00BF3423" w:rsidP="00BF3423">
      <w:pPr>
        <w:spacing w:line="240" w:lineRule="auto"/>
        <w:ind w:firstLine="539"/>
        <w:rPr>
          <w:b/>
        </w:rPr>
      </w:pPr>
      <w:r w:rsidRPr="00E77B49">
        <w:rPr>
          <w:b/>
          <w:sz w:val="24"/>
          <w:lang w:eastAsia="ru-RU"/>
        </w:rPr>
        <w:lastRenderedPageBreak/>
        <w:t>6. Международные организации</w:t>
      </w:r>
      <w:r w:rsidRPr="00E77B49">
        <w:rPr>
          <w:sz w:val="24"/>
          <w:lang w:eastAsia="ru-RU"/>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 </w:t>
      </w:r>
      <w:r w:rsidRPr="00E77B49">
        <w:rPr>
          <w:b/>
        </w:rPr>
        <w:br w:type="page"/>
      </w:r>
    </w:p>
    <w:p w14:paraId="220CF13B" w14:textId="77777777" w:rsidR="004657D0" w:rsidRPr="00E77B49" w:rsidRDefault="00604784" w:rsidP="00F75447">
      <w:pPr>
        <w:pStyle w:val="7-"/>
        <w:numPr>
          <w:ilvl w:val="6"/>
          <w:numId w:val="53"/>
        </w:numPr>
      </w:pPr>
      <w:bookmarkStart w:id="255" w:name="_Ref429411261"/>
      <w:r w:rsidRPr="00E77B49">
        <w:lastRenderedPageBreak/>
        <w:t xml:space="preserve"> </w:t>
      </w:r>
      <w:bookmarkEnd w:id="255"/>
    </w:p>
    <w:p w14:paraId="658F24B8"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Приложение № ___ к заявке на участие</w:t>
      </w:r>
    </w:p>
    <w:p w14:paraId="3F80A134" w14:textId="77777777" w:rsidR="004657D0" w:rsidRPr="00E77B49" w:rsidRDefault="004657D0" w:rsidP="004657D0">
      <w:pPr>
        <w:widowControl w:val="0"/>
        <w:suppressAutoHyphens w:val="0"/>
        <w:spacing w:line="240" w:lineRule="auto"/>
        <w:jc w:val="right"/>
        <w:rPr>
          <w:snapToGrid w:val="0"/>
          <w:sz w:val="24"/>
          <w:szCs w:val="20"/>
          <w:lang w:eastAsia="ru-RU"/>
        </w:rPr>
      </w:pPr>
      <w:r w:rsidRPr="00E77B49">
        <w:rPr>
          <w:snapToGrid w:val="0"/>
          <w:sz w:val="24"/>
          <w:szCs w:val="20"/>
          <w:lang w:eastAsia="ru-RU"/>
        </w:rPr>
        <w:t>от «____»_____________ г. №__________</w:t>
      </w:r>
    </w:p>
    <w:p w14:paraId="44B5131E" w14:textId="77777777" w:rsidR="004657D0" w:rsidRPr="00E77B49" w:rsidRDefault="004657D0" w:rsidP="004657D0">
      <w:pPr>
        <w:widowControl w:val="0"/>
        <w:tabs>
          <w:tab w:val="left" w:pos="1080"/>
        </w:tabs>
        <w:suppressAutoHyphens w:val="0"/>
        <w:spacing w:line="240" w:lineRule="auto"/>
        <w:ind w:firstLine="540"/>
        <w:jc w:val="right"/>
        <w:rPr>
          <w:bCs w:val="0"/>
          <w:sz w:val="24"/>
          <w:szCs w:val="20"/>
          <w:lang w:eastAsia="ru-RU"/>
        </w:rPr>
      </w:pPr>
    </w:p>
    <w:p w14:paraId="71AB4DD2" w14:textId="77777777" w:rsidR="004657D0" w:rsidRPr="00E77B49"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3D56F05" w14:textId="77777777" w:rsidR="004657D0" w:rsidRPr="00E77B49"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56" w:name="_Toc368934346"/>
      <w:bookmarkStart w:id="257" w:name="_Toc369092710"/>
      <w:bookmarkStart w:id="258" w:name="_Toc399504259"/>
      <w:r w:rsidRPr="00E77B49">
        <w:rPr>
          <w:b/>
          <w:bCs w:val="0"/>
          <w:sz w:val="24"/>
          <w:szCs w:val="20"/>
          <w:lang w:eastAsia="ru-RU"/>
        </w:rPr>
        <w:t>Справка</w:t>
      </w:r>
      <w:r w:rsidRPr="00E77B49">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56"/>
      <w:bookmarkEnd w:id="257"/>
      <w:bookmarkEnd w:id="258"/>
    </w:p>
    <w:p w14:paraId="3E10E4DD" w14:textId="77777777" w:rsidR="004657D0" w:rsidRPr="00E77B49" w:rsidRDefault="004657D0" w:rsidP="004657D0">
      <w:pPr>
        <w:widowControl w:val="0"/>
        <w:suppressAutoHyphens w:val="0"/>
        <w:spacing w:line="240" w:lineRule="auto"/>
        <w:ind w:firstLine="400"/>
        <w:rPr>
          <w:bCs w:val="0"/>
          <w:sz w:val="24"/>
          <w:szCs w:val="20"/>
          <w:lang w:eastAsia="ru-RU"/>
        </w:rPr>
      </w:pPr>
    </w:p>
    <w:p w14:paraId="2928C828" w14:textId="77777777" w:rsidR="004657D0" w:rsidRPr="00E77B49" w:rsidRDefault="004657D0" w:rsidP="004657D0">
      <w:pPr>
        <w:widowControl w:val="0"/>
        <w:tabs>
          <w:tab w:val="left" w:pos="1080"/>
        </w:tabs>
        <w:suppressAutoHyphens w:val="0"/>
        <w:spacing w:line="240" w:lineRule="auto"/>
        <w:ind w:firstLine="540"/>
        <w:jc w:val="center"/>
        <w:rPr>
          <w:b/>
          <w:bCs w:val="0"/>
          <w:sz w:val="24"/>
          <w:szCs w:val="20"/>
          <w:lang w:eastAsia="ru-RU"/>
        </w:rPr>
      </w:pPr>
      <w:r w:rsidRPr="00E77B49">
        <w:rPr>
          <w:b/>
          <w:bCs w:val="0"/>
          <w:sz w:val="24"/>
          <w:szCs w:val="20"/>
          <w:lang w:eastAsia="ru-RU"/>
        </w:rPr>
        <w:t>Уважаемые господа!</w:t>
      </w:r>
    </w:p>
    <w:p w14:paraId="1C936027"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При рассмотрении нашей заявки просим учесть следующие сведения о наличии у [</w:t>
      </w:r>
      <w:r w:rsidRPr="00E77B49">
        <w:rPr>
          <w:b/>
          <w:i/>
          <w:iCs/>
          <w:szCs w:val="20"/>
          <w:shd w:val="clear" w:color="auto" w:fill="FFFF99"/>
          <w:lang w:eastAsia="ru-RU"/>
        </w:rPr>
        <w:t>указывается наименование Участника закупки</w:t>
      </w:r>
      <w:r w:rsidRPr="00E77B49">
        <w:rPr>
          <w:bCs w:val="0"/>
          <w:sz w:val="24"/>
          <w:szCs w:val="20"/>
          <w:lang w:eastAsia="ru-RU"/>
        </w:rPr>
        <w:t>] связей, носящих характер аффилированности с лицами, являющимися [у</w:t>
      </w:r>
      <w:r w:rsidRPr="00E77B49">
        <w:rPr>
          <w:b/>
          <w:i/>
          <w:iCs/>
          <w:szCs w:val="20"/>
          <w:shd w:val="clear" w:color="auto" w:fill="FFFF99"/>
          <w:lang w:eastAsia="ru-RU"/>
        </w:rPr>
        <w:t>казывается кем являются эти лица, пример: учредители, сотрудники, и т.д.</w:t>
      </w:r>
      <w:r w:rsidRPr="00E77B49">
        <w:rPr>
          <w:bCs w:val="0"/>
          <w:sz w:val="24"/>
          <w:szCs w:val="20"/>
          <w:lang w:eastAsia="ru-RU"/>
        </w:rPr>
        <w:t>] Заказчика [</w:t>
      </w:r>
      <w:r w:rsidRPr="00E77B49">
        <w:rPr>
          <w:b/>
          <w:i/>
          <w:iCs/>
          <w:szCs w:val="20"/>
          <w:shd w:val="clear" w:color="auto" w:fill="FFFF99"/>
          <w:lang w:eastAsia="ru-RU"/>
        </w:rPr>
        <w:t>и/или Организатора закупки</w:t>
      </w:r>
      <w:r w:rsidRPr="00E77B49">
        <w:rPr>
          <w:bCs w:val="0"/>
          <w:sz w:val="24"/>
          <w:szCs w:val="20"/>
          <w:lang w:eastAsia="ru-RU"/>
        </w:rPr>
        <w:t>], а именно:</w:t>
      </w:r>
    </w:p>
    <w:p w14:paraId="5CDC85C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13059D7B"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9773E44" w14:textId="77777777" w:rsidR="004657D0" w:rsidRPr="00E77B49" w:rsidRDefault="004657D0" w:rsidP="004657D0">
      <w:pPr>
        <w:widowControl w:val="0"/>
        <w:tabs>
          <w:tab w:val="left" w:pos="1080"/>
        </w:tabs>
        <w:suppressAutoHyphens w:val="0"/>
        <w:spacing w:line="240" w:lineRule="auto"/>
        <w:ind w:firstLine="540"/>
        <w:rPr>
          <w:bCs w:val="0"/>
          <w:sz w:val="24"/>
          <w:szCs w:val="20"/>
          <w:lang w:eastAsia="ru-RU"/>
        </w:rPr>
      </w:pPr>
      <w:r w:rsidRPr="00E77B49">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E77B49" w14:paraId="08D29145" w14:textId="77777777" w:rsidTr="004657D0">
        <w:tc>
          <w:tcPr>
            <w:tcW w:w="3960" w:type="dxa"/>
            <w:tcBorders>
              <w:bottom w:val="single" w:sz="4" w:space="0" w:color="auto"/>
            </w:tcBorders>
          </w:tcPr>
          <w:p w14:paraId="4E9C9496"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7FD2F2F"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7707FF1A"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E77B49" w14:paraId="01CA0824" w14:textId="77777777" w:rsidTr="004657D0">
        <w:tc>
          <w:tcPr>
            <w:tcW w:w="3960" w:type="dxa"/>
            <w:tcBorders>
              <w:top w:val="single" w:sz="4" w:space="0" w:color="auto"/>
            </w:tcBorders>
          </w:tcPr>
          <w:p w14:paraId="111BAB42"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(подпись уполномоченного представителя)</w:t>
            </w:r>
          </w:p>
        </w:tc>
        <w:tc>
          <w:tcPr>
            <w:tcW w:w="718" w:type="dxa"/>
          </w:tcPr>
          <w:p w14:paraId="6D85B660" w14:textId="77777777" w:rsidR="004657D0" w:rsidRPr="00E77B49"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3DB271F1" w14:textId="77777777" w:rsidR="004657D0" w:rsidRPr="00E77B49" w:rsidRDefault="004657D0" w:rsidP="004657D0">
            <w:pPr>
              <w:widowControl w:val="0"/>
              <w:tabs>
                <w:tab w:val="left" w:pos="1080"/>
              </w:tabs>
              <w:suppressAutoHyphens w:val="0"/>
              <w:spacing w:line="240" w:lineRule="auto"/>
              <w:ind w:firstLine="400"/>
              <w:rPr>
                <w:bCs w:val="0"/>
                <w:sz w:val="20"/>
                <w:szCs w:val="20"/>
                <w:lang w:eastAsia="ru-RU"/>
              </w:rPr>
            </w:pPr>
            <w:r w:rsidRPr="00E77B49">
              <w:rPr>
                <w:bCs w:val="0"/>
                <w:sz w:val="20"/>
                <w:szCs w:val="20"/>
                <w:lang w:eastAsia="ru-RU"/>
              </w:rPr>
              <w:t>(фамилия, имя, отчество подписавшего, должность)</w:t>
            </w:r>
          </w:p>
        </w:tc>
      </w:tr>
    </w:tbl>
    <w:p w14:paraId="3EA6FB89"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r w:rsidRPr="00E77B49">
        <w:rPr>
          <w:b/>
          <w:bCs w:val="0"/>
          <w:sz w:val="24"/>
          <w:szCs w:val="20"/>
          <w:lang w:eastAsia="ru-RU"/>
        </w:rPr>
        <w:t>М.П.</w:t>
      </w:r>
    </w:p>
    <w:p w14:paraId="270C81ED"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25E132B2" w14:textId="77777777" w:rsidR="004657D0" w:rsidRPr="00E77B49" w:rsidRDefault="004657D0" w:rsidP="004657D0">
      <w:pPr>
        <w:widowControl w:val="0"/>
        <w:tabs>
          <w:tab w:val="left" w:pos="1080"/>
        </w:tabs>
        <w:suppressAutoHyphens w:val="0"/>
        <w:spacing w:line="240" w:lineRule="auto"/>
        <w:ind w:firstLine="540"/>
        <w:rPr>
          <w:b/>
          <w:bCs w:val="0"/>
          <w:sz w:val="24"/>
          <w:szCs w:val="20"/>
          <w:lang w:eastAsia="ru-RU"/>
        </w:rPr>
      </w:pPr>
    </w:p>
    <w:p w14:paraId="4B62A916" w14:textId="77777777" w:rsidR="004657D0" w:rsidRPr="00E77B49" w:rsidRDefault="004657D0" w:rsidP="004657D0">
      <w:pPr>
        <w:widowControl w:val="0"/>
        <w:tabs>
          <w:tab w:val="left" w:pos="1080"/>
        </w:tabs>
        <w:suppressAutoHyphens w:val="0"/>
        <w:spacing w:line="240" w:lineRule="auto"/>
        <w:ind w:firstLine="540"/>
        <w:rPr>
          <w:b/>
          <w:bCs w:val="0"/>
          <w:sz w:val="20"/>
          <w:szCs w:val="20"/>
          <w:lang w:eastAsia="ru-RU"/>
        </w:rPr>
      </w:pPr>
      <w:r w:rsidRPr="00E77B49">
        <w:rPr>
          <w:b/>
          <w:bCs w:val="0"/>
          <w:sz w:val="20"/>
          <w:szCs w:val="20"/>
          <w:lang w:eastAsia="ru-RU"/>
        </w:rPr>
        <w:t>Инструкции по заполнению</w:t>
      </w:r>
    </w:p>
    <w:p w14:paraId="22FD8357"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72A46BFB"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8CF720C"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E77B49">
        <w:rPr>
          <w:b/>
          <w:i/>
          <w:iCs/>
          <w:sz w:val="20"/>
          <w:szCs w:val="20"/>
          <w:shd w:val="clear" w:color="auto" w:fill="FFFF99"/>
          <w:lang w:eastAsia="ru-RU"/>
        </w:rPr>
        <w:t>указывается наименование Участника закупки</w:t>
      </w:r>
      <w:r w:rsidRPr="00E77B49">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3957058F" w14:textId="77777777" w:rsidR="004657D0" w:rsidRPr="00E77B49"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E77B49">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5A7D1890" w14:textId="77777777" w:rsidR="004657D0" w:rsidRPr="00E77B49" w:rsidRDefault="004657D0" w:rsidP="004657D0">
      <w:pPr>
        <w:suppressAutoHyphens w:val="0"/>
        <w:spacing w:line="240" w:lineRule="auto"/>
        <w:ind w:firstLine="0"/>
        <w:jc w:val="left"/>
        <w:rPr>
          <w:sz w:val="20"/>
          <w:szCs w:val="20"/>
          <w:lang w:eastAsia="ru-RU"/>
        </w:rPr>
      </w:pPr>
      <w:r w:rsidRPr="00E77B49">
        <w:rPr>
          <w:sz w:val="20"/>
          <w:szCs w:val="20"/>
          <w:lang w:eastAsia="ru-RU"/>
        </w:rPr>
        <w:br w:type="page"/>
      </w:r>
    </w:p>
    <w:p w14:paraId="0C242F72" w14:textId="77777777" w:rsidR="00DD014F" w:rsidRPr="00E77B49" w:rsidRDefault="00DD014F" w:rsidP="00BB05B7">
      <w:pPr>
        <w:tabs>
          <w:tab w:val="left" w:pos="1080"/>
        </w:tabs>
        <w:spacing w:line="240" w:lineRule="auto"/>
        <w:ind w:firstLine="540"/>
        <w:jc w:val="right"/>
        <w:rPr>
          <w:b/>
        </w:rPr>
        <w:sectPr w:rsidR="00DD014F" w:rsidRPr="00E77B49" w:rsidSect="002979A8">
          <w:footerReference w:type="first" r:id="rId27"/>
          <w:type w:val="nextColumn"/>
          <w:pgSz w:w="11909" w:h="16834" w:code="9"/>
          <w:pgMar w:top="851" w:right="709" w:bottom="851" w:left="1134" w:header="720" w:footer="567" w:gutter="0"/>
          <w:cols w:space="60"/>
          <w:noEndnote/>
          <w:docGrid w:linePitch="299"/>
        </w:sectPr>
      </w:pPr>
    </w:p>
    <w:p w14:paraId="633CE7CD" w14:textId="77777777" w:rsidR="004657D0" w:rsidRPr="00E77B49" w:rsidRDefault="00604784" w:rsidP="00F75447">
      <w:pPr>
        <w:pStyle w:val="7-"/>
        <w:numPr>
          <w:ilvl w:val="6"/>
          <w:numId w:val="53"/>
        </w:numPr>
        <w:rPr>
          <w:snapToGrid w:val="0"/>
        </w:rPr>
      </w:pPr>
      <w:bookmarkStart w:id="259" w:name="_Ref429411386"/>
      <w:r w:rsidRPr="00E77B49">
        <w:rPr>
          <w:snapToGrid w:val="0"/>
        </w:rPr>
        <w:lastRenderedPageBreak/>
        <w:t xml:space="preserve"> </w:t>
      </w:r>
      <w:bookmarkEnd w:id="259"/>
    </w:p>
    <w:p w14:paraId="329596F0"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Приложение № ___ к заявке на участие</w:t>
      </w:r>
    </w:p>
    <w:p w14:paraId="2FCC4B82" w14:textId="77777777" w:rsidR="004657D0" w:rsidRPr="00E77B49" w:rsidRDefault="004657D0" w:rsidP="004657D0">
      <w:pPr>
        <w:spacing w:line="240" w:lineRule="auto"/>
        <w:jc w:val="right"/>
        <w:rPr>
          <w:bCs w:val="0"/>
          <w:snapToGrid w:val="0"/>
          <w:sz w:val="24"/>
          <w:szCs w:val="24"/>
        </w:rPr>
      </w:pPr>
      <w:r w:rsidRPr="00E77B49">
        <w:rPr>
          <w:bCs w:val="0"/>
          <w:snapToGrid w:val="0"/>
          <w:sz w:val="24"/>
          <w:szCs w:val="24"/>
        </w:rPr>
        <w:t>от «____»_____________ г. №__________</w:t>
      </w:r>
    </w:p>
    <w:p w14:paraId="4B79774B" w14:textId="77777777" w:rsidR="004657D0" w:rsidRPr="00E77B49" w:rsidRDefault="004657D0" w:rsidP="004657D0">
      <w:pPr>
        <w:tabs>
          <w:tab w:val="left" w:pos="1080"/>
        </w:tabs>
        <w:ind w:firstLine="540"/>
        <w:jc w:val="right"/>
      </w:pPr>
    </w:p>
    <w:p w14:paraId="0DE25383" w14:textId="77777777" w:rsidR="004657D0" w:rsidRPr="00E77B49" w:rsidRDefault="004657D0" w:rsidP="004657D0">
      <w:pPr>
        <w:keepNext/>
        <w:tabs>
          <w:tab w:val="num" w:pos="1134"/>
        </w:tabs>
        <w:jc w:val="center"/>
        <w:outlineLvl w:val="1"/>
        <w:rPr>
          <w:b/>
        </w:rPr>
      </w:pPr>
      <w:r w:rsidRPr="00E77B49">
        <w:rPr>
          <w:b/>
        </w:rPr>
        <w:t xml:space="preserve">Протокол разногласий к проекту Договора </w:t>
      </w:r>
    </w:p>
    <w:p w14:paraId="3EAA8535" w14:textId="77777777" w:rsidR="004657D0" w:rsidRPr="00E77B49" w:rsidRDefault="004657D0" w:rsidP="004657D0">
      <w:pPr>
        <w:tabs>
          <w:tab w:val="left" w:pos="9720"/>
        </w:tabs>
        <w:overflowPunct w:val="0"/>
        <w:autoSpaceDE w:val="0"/>
        <w:autoSpaceDN w:val="0"/>
        <w:adjustRightInd w:val="0"/>
        <w:ind w:left="540"/>
        <w:jc w:val="center"/>
        <w:rPr>
          <w:b/>
          <w:bCs w:val="0"/>
        </w:rPr>
      </w:pPr>
    </w:p>
    <w:p w14:paraId="2EC51A12" w14:textId="77777777" w:rsidR="004657D0" w:rsidRPr="00E77B49" w:rsidRDefault="004657D0" w:rsidP="004657D0">
      <w:pPr>
        <w:tabs>
          <w:tab w:val="left" w:pos="1080"/>
        </w:tabs>
        <w:ind w:firstLine="540"/>
        <w:rPr>
          <w:b/>
        </w:rPr>
      </w:pPr>
      <w:r w:rsidRPr="00E77B49">
        <w:rPr>
          <w:b/>
        </w:rPr>
        <w:t xml:space="preserve">Способ и наименование закупки _______________________________________ </w:t>
      </w:r>
    </w:p>
    <w:p w14:paraId="5A85F9E2" w14:textId="77777777" w:rsidR="004657D0" w:rsidRPr="00E77B49" w:rsidRDefault="004657D0" w:rsidP="004657D0">
      <w:pPr>
        <w:tabs>
          <w:tab w:val="left" w:pos="1080"/>
        </w:tabs>
        <w:ind w:firstLine="540"/>
        <w:rPr>
          <w:b/>
        </w:rPr>
      </w:pPr>
      <w:r w:rsidRPr="00E77B49">
        <w:rPr>
          <w:b/>
        </w:rPr>
        <w:t>Лот ___</w:t>
      </w:r>
    </w:p>
    <w:p w14:paraId="60D028AB" w14:textId="77777777" w:rsidR="004657D0" w:rsidRPr="00E77B49" w:rsidRDefault="004657D0" w:rsidP="004657D0">
      <w:pPr>
        <w:tabs>
          <w:tab w:val="left" w:pos="1080"/>
        </w:tabs>
        <w:ind w:firstLine="540"/>
        <w:rPr>
          <w:b/>
        </w:rPr>
      </w:pPr>
      <w:r w:rsidRPr="00E77B49">
        <w:rPr>
          <w:b/>
        </w:rPr>
        <w:t xml:space="preserve">Участник закупки: ________________________________ </w:t>
      </w:r>
    </w:p>
    <w:p w14:paraId="2CB51298" w14:textId="77777777" w:rsidR="004657D0" w:rsidRPr="00E77B49" w:rsidRDefault="004657D0" w:rsidP="004657D0">
      <w:pPr>
        <w:tabs>
          <w:tab w:val="left" w:pos="1080"/>
        </w:tabs>
        <w:ind w:firstLine="540"/>
        <w:jc w:val="center"/>
        <w:rPr>
          <w:b/>
        </w:rPr>
      </w:pPr>
      <w:r w:rsidRPr="00E77B49">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7"/>
        <w:gridCol w:w="2373"/>
        <w:gridCol w:w="2365"/>
        <w:gridCol w:w="2359"/>
      </w:tblGrid>
      <w:tr w:rsidR="004657D0" w:rsidRPr="00E77B49" w14:paraId="40718F7D" w14:textId="77777777" w:rsidTr="005375B4">
        <w:tc>
          <w:tcPr>
            <w:tcW w:w="319" w:type="pct"/>
            <w:vAlign w:val="center"/>
          </w:tcPr>
          <w:p w14:paraId="39972F54" w14:textId="77777777" w:rsidR="004657D0" w:rsidRPr="00E77B49" w:rsidRDefault="004657D0" w:rsidP="005375B4">
            <w:pPr>
              <w:tabs>
                <w:tab w:val="left" w:pos="1080"/>
              </w:tabs>
              <w:spacing w:line="240" w:lineRule="auto"/>
              <w:ind w:firstLine="0"/>
              <w:jc w:val="center"/>
            </w:pPr>
            <w:r w:rsidRPr="00E77B49">
              <w:t>№ п/п</w:t>
            </w:r>
          </w:p>
        </w:tc>
        <w:tc>
          <w:tcPr>
            <w:tcW w:w="1152" w:type="pct"/>
            <w:vAlign w:val="center"/>
          </w:tcPr>
          <w:p w14:paraId="77FF88BF" w14:textId="77777777" w:rsidR="004657D0" w:rsidRPr="00E77B49" w:rsidRDefault="004657D0" w:rsidP="005375B4">
            <w:pPr>
              <w:tabs>
                <w:tab w:val="left" w:pos="1080"/>
              </w:tabs>
              <w:spacing w:line="240" w:lineRule="auto"/>
              <w:ind w:firstLine="0"/>
              <w:jc w:val="center"/>
            </w:pPr>
            <w:r w:rsidRPr="00E77B49">
              <w:t>№ пункта проекта договора</w:t>
            </w:r>
          </w:p>
        </w:tc>
        <w:tc>
          <w:tcPr>
            <w:tcW w:w="1180" w:type="pct"/>
            <w:vAlign w:val="center"/>
          </w:tcPr>
          <w:p w14:paraId="212E026C" w14:textId="77777777" w:rsidR="004657D0" w:rsidRPr="00E77B49" w:rsidRDefault="004657D0" w:rsidP="005375B4">
            <w:pPr>
              <w:tabs>
                <w:tab w:val="left" w:pos="1080"/>
              </w:tabs>
              <w:spacing w:line="240" w:lineRule="auto"/>
              <w:ind w:firstLine="0"/>
              <w:jc w:val="center"/>
            </w:pPr>
            <w:r w:rsidRPr="00E77B49">
              <w:t>Исходные формулировки</w:t>
            </w:r>
          </w:p>
        </w:tc>
        <w:tc>
          <w:tcPr>
            <w:tcW w:w="1176" w:type="pct"/>
            <w:vAlign w:val="center"/>
          </w:tcPr>
          <w:p w14:paraId="7D1FA699" w14:textId="77777777" w:rsidR="004657D0" w:rsidRPr="00E77B49" w:rsidRDefault="004657D0" w:rsidP="005375B4">
            <w:pPr>
              <w:tabs>
                <w:tab w:val="left" w:pos="1080"/>
              </w:tabs>
              <w:spacing w:line="240" w:lineRule="auto"/>
              <w:ind w:firstLine="0"/>
              <w:jc w:val="center"/>
            </w:pPr>
            <w:r w:rsidRPr="00E77B49">
              <w:t>Предложения Участника закупки</w:t>
            </w:r>
          </w:p>
        </w:tc>
        <w:tc>
          <w:tcPr>
            <w:tcW w:w="1173" w:type="pct"/>
            <w:vAlign w:val="center"/>
          </w:tcPr>
          <w:p w14:paraId="424732B8" w14:textId="77777777" w:rsidR="004657D0" w:rsidRPr="00E77B49" w:rsidRDefault="004657D0" w:rsidP="005375B4">
            <w:pPr>
              <w:tabs>
                <w:tab w:val="left" w:pos="1080"/>
              </w:tabs>
              <w:spacing w:line="240" w:lineRule="auto"/>
              <w:ind w:firstLine="0"/>
              <w:jc w:val="center"/>
            </w:pPr>
            <w:r w:rsidRPr="00E77B49">
              <w:t>Примечания, обоснование</w:t>
            </w:r>
          </w:p>
        </w:tc>
      </w:tr>
      <w:tr w:rsidR="004657D0" w:rsidRPr="00E77B49" w14:paraId="567EC061" w14:textId="77777777" w:rsidTr="005375B4">
        <w:tc>
          <w:tcPr>
            <w:tcW w:w="319" w:type="pct"/>
            <w:vAlign w:val="center"/>
          </w:tcPr>
          <w:p w14:paraId="5F9A95A9" w14:textId="77777777" w:rsidR="004657D0" w:rsidRPr="00E77B49" w:rsidRDefault="004657D0" w:rsidP="005375B4">
            <w:pPr>
              <w:tabs>
                <w:tab w:val="left" w:pos="1080"/>
              </w:tabs>
              <w:spacing w:line="240" w:lineRule="auto"/>
              <w:ind w:firstLine="0"/>
              <w:jc w:val="center"/>
            </w:pPr>
          </w:p>
        </w:tc>
        <w:tc>
          <w:tcPr>
            <w:tcW w:w="1152" w:type="pct"/>
            <w:vAlign w:val="center"/>
          </w:tcPr>
          <w:p w14:paraId="486C59C6" w14:textId="77777777" w:rsidR="004657D0" w:rsidRPr="00E77B49" w:rsidRDefault="004657D0" w:rsidP="005375B4">
            <w:pPr>
              <w:tabs>
                <w:tab w:val="left" w:pos="1080"/>
              </w:tabs>
              <w:spacing w:line="240" w:lineRule="auto"/>
              <w:ind w:firstLine="0"/>
              <w:jc w:val="center"/>
            </w:pPr>
          </w:p>
        </w:tc>
        <w:tc>
          <w:tcPr>
            <w:tcW w:w="1180" w:type="pct"/>
            <w:vAlign w:val="center"/>
          </w:tcPr>
          <w:p w14:paraId="7FBCD18D" w14:textId="77777777" w:rsidR="004657D0" w:rsidRPr="00E77B49" w:rsidRDefault="004657D0" w:rsidP="005375B4">
            <w:pPr>
              <w:tabs>
                <w:tab w:val="left" w:pos="1080"/>
              </w:tabs>
              <w:spacing w:line="240" w:lineRule="auto"/>
              <w:ind w:firstLine="0"/>
              <w:jc w:val="center"/>
            </w:pPr>
          </w:p>
        </w:tc>
        <w:tc>
          <w:tcPr>
            <w:tcW w:w="1176" w:type="pct"/>
            <w:vAlign w:val="center"/>
          </w:tcPr>
          <w:p w14:paraId="09BFF926" w14:textId="77777777" w:rsidR="004657D0" w:rsidRPr="00E77B49" w:rsidRDefault="004657D0" w:rsidP="005375B4">
            <w:pPr>
              <w:tabs>
                <w:tab w:val="left" w:pos="1080"/>
              </w:tabs>
              <w:spacing w:line="240" w:lineRule="auto"/>
              <w:ind w:firstLine="0"/>
              <w:jc w:val="center"/>
            </w:pPr>
          </w:p>
        </w:tc>
        <w:tc>
          <w:tcPr>
            <w:tcW w:w="1173" w:type="pct"/>
            <w:vAlign w:val="center"/>
          </w:tcPr>
          <w:p w14:paraId="24C5E213" w14:textId="77777777" w:rsidR="004657D0" w:rsidRPr="00E77B49" w:rsidRDefault="004657D0" w:rsidP="005375B4">
            <w:pPr>
              <w:tabs>
                <w:tab w:val="left" w:pos="1080"/>
              </w:tabs>
              <w:spacing w:line="240" w:lineRule="auto"/>
              <w:ind w:firstLine="0"/>
              <w:jc w:val="center"/>
            </w:pPr>
          </w:p>
        </w:tc>
      </w:tr>
      <w:tr w:rsidR="004657D0" w:rsidRPr="00E77B49" w14:paraId="16E58D51" w14:textId="77777777" w:rsidTr="005375B4">
        <w:trPr>
          <w:trHeight w:val="64"/>
        </w:trPr>
        <w:tc>
          <w:tcPr>
            <w:tcW w:w="319" w:type="pct"/>
            <w:vAlign w:val="center"/>
          </w:tcPr>
          <w:p w14:paraId="57A71C08" w14:textId="77777777" w:rsidR="004657D0" w:rsidRPr="00E77B49" w:rsidRDefault="004657D0" w:rsidP="005375B4">
            <w:pPr>
              <w:tabs>
                <w:tab w:val="left" w:pos="1080"/>
              </w:tabs>
              <w:spacing w:line="240" w:lineRule="auto"/>
              <w:ind w:firstLine="0"/>
              <w:jc w:val="center"/>
            </w:pPr>
          </w:p>
        </w:tc>
        <w:tc>
          <w:tcPr>
            <w:tcW w:w="1152" w:type="pct"/>
            <w:vAlign w:val="center"/>
          </w:tcPr>
          <w:p w14:paraId="40EB5418" w14:textId="77777777" w:rsidR="004657D0" w:rsidRPr="00E77B49" w:rsidRDefault="004657D0" w:rsidP="005375B4">
            <w:pPr>
              <w:tabs>
                <w:tab w:val="left" w:pos="1080"/>
              </w:tabs>
              <w:spacing w:line="240" w:lineRule="auto"/>
              <w:ind w:firstLine="0"/>
              <w:jc w:val="center"/>
            </w:pPr>
          </w:p>
        </w:tc>
        <w:tc>
          <w:tcPr>
            <w:tcW w:w="1180" w:type="pct"/>
            <w:vAlign w:val="center"/>
          </w:tcPr>
          <w:p w14:paraId="1F05F9DB" w14:textId="77777777" w:rsidR="004657D0" w:rsidRPr="00E77B49" w:rsidRDefault="004657D0" w:rsidP="005375B4">
            <w:pPr>
              <w:tabs>
                <w:tab w:val="left" w:pos="1080"/>
              </w:tabs>
              <w:spacing w:line="240" w:lineRule="auto"/>
              <w:ind w:firstLine="0"/>
              <w:jc w:val="center"/>
            </w:pPr>
          </w:p>
        </w:tc>
        <w:tc>
          <w:tcPr>
            <w:tcW w:w="1176" w:type="pct"/>
            <w:vAlign w:val="center"/>
          </w:tcPr>
          <w:p w14:paraId="434F17EE" w14:textId="77777777" w:rsidR="004657D0" w:rsidRPr="00E77B49" w:rsidRDefault="004657D0" w:rsidP="005375B4">
            <w:pPr>
              <w:tabs>
                <w:tab w:val="left" w:pos="1080"/>
              </w:tabs>
              <w:spacing w:line="240" w:lineRule="auto"/>
              <w:ind w:firstLine="0"/>
              <w:jc w:val="center"/>
            </w:pPr>
          </w:p>
        </w:tc>
        <w:tc>
          <w:tcPr>
            <w:tcW w:w="1173" w:type="pct"/>
            <w:vAlign w:val="center"/>
          </w:tcPr>
          <w:p w14:paraId="4C55E957" w14:textId="77777777" w:rsidR="004657D0" w:rsidRPr="00E77B49" w:rsidRDefault="004657D0" w:rsidP="005375B4">
            <w:pPr>
              <w:tabs>
                <w:tab w:val="left" w:pos="1080"/>
              </w:tabs>
              <w:spacing w:line="240" w:lineRule="auto"/>
              <w:ind w:firstLine="0"/>
              <w:jc w:val="center"/>
            </w:pPr>
          </w:p>
        </w:tc>
      </w:tr>
      <w:tr w:rsidR="004657D0" w:rsidRPr="00E77B49" w14:paraId="693165D2" w14:textId="77777777" w:rsidTr="005375B4">
        <w:tc>
          <w:tcPr>
            <w:tcW w:w="319" w:type="pct"/>
            <w:vAlign w:val="center"/>
          </w:tcPr>
          <w:p w14:paraId="7F6B26AD" w14:textId="77777777" w:rsidR="004657D0" w:rsidRPr="00E77B49" w:rsidRDefault="004657D0" w:rsidP="005375B4">
            <w:pPr>
              <w:tabs>
                <w:tab w:val="left" w:pos="1080"/>
              </w:tabs>
              <w:spacing w:line="240" w:lineRule="auto"/>
              <w:ind w:firstLine="0"/>
              <w:jc w:val="center"/>
            </w:pPr>
            <w:r w:rsidRPr="00E77B49">
              <w:t>…</w:t>
            </w:r>
          </w:p>
        </w:tc>
        <w:tc>
          <w:tcPr>
            <w:tcW w:w="1152" w:type="pct"/>
            <w:vAlign w:val="center"/>
          </w:tcPr>
          <w:p w14:paraId="4CB7BB46" w14:textId="77777777" w:rsidR="004657D0" w:rsidRPr="00E77B49" w:rsidRDefault="004657D0" w:rsidP="005375B4">
            <w:pPr>
              <w:tabs>
                <w:tab w:val="left" w:pos="1080"/>
              </w:tabs>
              <w:spacing w:line="240" w:lineRule="auto"/>
              <w:ind w:firstLine="0"/>
              <w:jc w:val="center"/>
            </w:pPr>
          </w:p>
        </w:tc>
        <w:tc>
          <w:tcPr>
            <w:tcW w:w="1180" w:type="pct"/>
            <w:vAlign w:val="center"/>
          </w:tcPr>
          <w:p w14:paraId="3F985328" w14:textId="77777777" w:rsidR="004657D0" w:rsidRPr="00E77B49" w:rsidRDefault="004657D0" w:rsidP="005375B4">
            <w:pPr>
              <w:tabs>
                <w:tab w:val="left" w:pos="1080"/>
              </w:tabs>
              <w:spacing w:line="240" w:lineRule="auto"/>
              <w:ind w:firstLine="0"/>
              <w:jc w:val="center"/>
            </w:pPr>
          </w:p>
        </w:tc>
        <w:tc>
          <w:tcPr>
            <w:tcW w:w="1176" w:type="pct"/>
            <w:vAlign w:val="center"/>
          </w:tcPr>
          <w:p w14:paraId="51BB007E" w14:textId="77777777" w:rsidR="004657D0" w:rsidRPr="00E77B49" w:rsidRDefault="004657D0" w:rsidP="005375B4">
            <w:pPr>
              <w:tabs>
                <w:tab w:val="left" w:pos="1080"/>
              </w:tabs>
              <w:spacing w:line="240" w:lineRule="auto"/>
              <w:ind w:firstLine="0"/>
              <w:jc w:val="center"/>
            </w:pPr>
          </w:p>
        </w:tc>
        <w:tc>
          <w:tcPr>
            <w:tcW w:w="1173" w:type="pct"/>
            <w:vAlign w:val="center"/>
          </w:tcPr>
          <w:p w14:paraId="0E0ECF3F" w14:textId="77777777" w:rsidR="004657D0" w:rsidRPr="00E77B49" w:rsidRDefault="004657D0" w:rsidP="005375B4">
            <w:pPr>
              <w:tabs>
                <w:tab w:val="left" w:pos="1080"/>
              </w:tabs>
              <w:spacing w:line="240" w:lineRule="auto"/>
              <w:ind w:firstLine="0"/>
              <w:jc w:val="center"/>
            </w:pPr>
          </w:p>
        </w:tc>
      </w:tr>
    </w:tbl>
    <w:p w14:paraId="271C2380" w14:textId="77777777" w:rsidR="004657D0" w:rsidRPr="00E77B49"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E77B49" w14:paraId="0F8372EB" w14:textId="77777777" w:rsidTr="004657D0">
        <w:tc>
          <w:tcPr>
            <w:tcW w:w="3960" w:type="dxa"/>
            <w:tcBorders>
              <w:bottom w:val="single" w:sz="4" w:space="0" w:color="auto"/>
            </w:tcBorders>
          </w:tcPr>
          <w:p w14:paraId="7D8AA2CA" w14:textId="77777777" w:rsidR="004657D0" w:rsidRPr="00E77B49" w:rsidRDefault="004657D0" w:rsidP="005375B4">
            <w:pPr>
              <w:tabs>
                <w:tab w:val="left" w:pos="1080"/>
              </w:tabs>
              <w:ind w:firstLine="0"/>
              <w:rPr>
                <w:sz w:val="20"/>
              </w:rPr>
            </w:pPr>
          </w:p>
        </w:tc>
        <w:tc>
          <w:tcPr>
            <w:tcW w:w="1002" w:type="dxa"/>
          </w:tcPr>
          <w:p w14:paraId="4A940F8D" w14:textId="77777777" w:rsidR="004657D0" w:rsidRPr="00E77B49" w:rsidRDefault="004657D0" w:rsidP="005375B4">
            <w:pPr>
              <w:tabs>
                <w:tab w:val="left" w:pos="1080"/>
              </w:tabs>
              <w:ind w:firstLine="0"/>
              <w:rPr>
                <w:sz w:val="20"/>
              </w:rPr>
            </w:pPr>
          </w:p>
        </w:tc>
        <w:tc>
          <w:tcPr>
            <w:tcW w:w="4677" w:type="dxa"/>
            <w:tcBorders>
              <w:bottom w:val="single" w:sz="4" w:space="0" w:color="auto"/>
            </w:tcBorders>
          </w:tcPr>
          <w:p w14:paraId="2D256AEB" w14:textId="77777777" w:rsidR="004657D0" w:rsidRPr="00E77B49" w:rsidRDefault="004657D0" w:rsidP="005375B4">
            <w:pPr>
              <w:tabs>
                <w:tab w:val="left" w:pos="1080"/>
              </w:tabs>
              <w:ind w:firstLine="0"/>
              <w:rPr>
                <w:sz w:val="20"/>
              </w:rPr>
            </w:pPr>
          </w:p>
        </w:tc>
      </w:tr>
      <w:tr w:rsidR="004657D0" w:rsidRPr="00E77B49" w14:paraId="23EF9FC0" w14:textId="77777777" w:rsidTr="004657D0">
        <w:tc>
          <w:tcPr>
            <w:tcW w:w="3960" w:type="dxa"/>
            <w:tcBorders>
              <w:top w:val="single" w:sz="4" w:space="0" w:color="auto"/>
            </w:tcBorders>
          </w:tcPr>
          <w:p w14:paraId="40DC6807" w14:textId="77777777" w:rsidR="004657D0" w:rsidRPr="00E77B49" w:rsidRDefault="004657D0" w:rsidP="005375B4">
            <w:pPr>
              <w:tabs>
                <w:tab w:val="left" w:pos="1080"/>
              </w:tabs>
              <w:ind w:firstLine="0"/>
              <w:rPr>
                <w:sz w:val="20"/>
              </w:rPr>
            </w:pPr>
            <w:r w:rsidRPr="00E77B49">
              <w:rPr>
                <w:sz w:val="20"/>
              </w:rPr>
              <w:t>(подпись уполномоченного представителя)</w:t>
            </w:r>
          </w:p>
        </w:tc>
        <w:tc>
          <w:tcPr>
            <w:tcW w:w="1002" w:type="dxa"/>
          </w:tcPr>
          <w:p w14:paraId="628FB965" w14:textId="77777777" w:rsidR="004657D0" w:rsidRPr="00E77B49" w:rsidRDefault="004657D0" w:rsidP="005375B4">
            <w:pPr>
              <w:tabs>
                <w:tab w:val="left" w:pos="1080"/>
              </w:tabs>
              <w:ind w:firstLine="0"/>
              <w:rPr>
                <w:sz w:val="20"/>
              </w:rPr>
            </w:pPr>
          </w:p>
        </w:tc>
        <w:tc>
          <w:tcPr>
            <w:tcW w:w="4677" w:type="dxa"/>
            <w:tcBorders>
              <w:top w:val="single" w:sz="4" w:space="0" w:color="auto"/>
            </w:tcBorders>
          </w:tcPr>
          <w:p w14:paraId="3EC84443" w14:textId="77777777" w:rsidR="004657D0" w:rsidRPr="00E77B49" w:rsidRDefault="004657D0" w:rsidP="005375B4">
            <w:pPr>
              <w:tabs>
                <w:tab w:val="left" w:pos="1080"/>
              </w:tabs>
              <w:ind w:firstLine="0"/>
              <w:rPr>
                <w:sz w:val="20"/>
              </w:rPr>
            </w:pPr>
            <w:r w:rsidRPr="00E77B49">
              <w:rPr>
                <w:sz w:val="20"/>
              </w:rPr>
              <w:t>(фамилия, имя, отчество подписавшего, должность)</w:t>
            </w:r>
          </w:p>
        </w:tc>
      </w:tr>
    </w:tbl>
    <w:p w14:paraId="3AD04152" w14:textId="77777777" w:rsidR="004657D0" w:rsidRPr="00E77B49" w:rsidRDefault="004657D0" w:rsidP="004657D0">
      <w:pPr>
        <w:tabs>
          <w:tab w:val="left" w:pos="1080"/>
        </w:tabs>
        <w:ind w:firstLine="540"/>
        <w:rPr>
          <w:b/>
        </w:rPr>
      </w:pPr>
      <w:r w:rsidRPr="00E77B49">
        <w:rPr>
          <w:b/>
        </w:rPr>
        <w:t>М.П.</w:t>
      </w:r>
    </w:p>
    <w:p w14:paraId="6266C5F2" w14:textId="77777777" w:rsidR="004657D0" w:rsidRPr="00E77B49" w:rsidRDefault="004657D0" w:rsidP="004657D0">
      <w:pPr>
        <w:tabs>
          <w:tab w:val="left" w:pos="1080"/>
        </w:tabs>
        <w:ind w:firstLine="540"/>
        <w:rPr>
          <w:b/>
          <w:sz w:val="20"/>
        </w:rPr>
      </w:pPr>
      <w:r w:rsidRPr="00E77B49">
        <w:rPr>
          <w:b/>
          <w:sz w:val="20"/>
        </w:rPr>
        <w:t xml:space="preserve">Инструкции по заполнению </w:t>
      </w:r>
    </w:p>
    <w:p w14:paraId="1BC4C8FB"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Данные инструкции не следует воспроизводить в документах, подготовленных Участником.</w:t>
      </w:r>
    </w:p>
    <w:p w14:paraId="675F0685"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приводит номер и дату письма о подаче оферты, приложением к которому является данный протокол.</w:t>
      </w:r>
    </w:p>
    <w:p w14:paraId="438A0524"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0F41457" w14:textId="77777777" w:rsidR="004657D0" w:rsidRPr="00E77B49" w:rsidRDefault="004657D0" w:rsidP="00CC002D">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E77B49">
        <w:rPr>
          <w:sz w:val="20"/>
          <w:szCs w:val="20"/>
        </w:rPr>
        <w:t>а)</w:t>
      </w:r>
      <w:r w:rsidR="00CC002D" w:rsidRPr="00E77B49">
        <w:rPr>
          <w:sz w:val="20"/>
          <w:szCs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E77B49">
        <w:rPr>
          <w:sz w:val="20"/>
          <w:szCs w:val="20"/>
        </w:rPr>
        <w:t>я Организатора процедуры, такая</w:t>
      </w:r>
      <w:r w:rsidR="00CC002D" w:rsidRPr="00E77B49">
        <w:rPr>
          <w:sz w:val="20"/>
          <w:szCs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E77B49">
        <w:rPr>
          <w:sz w:val="20"/>
          <w:szCs w:val="20"/>
        </w:rPr>
        <w:t>Подписанный</w:t>
      </w:r>
      <w:r w:rsidR="00CC002D" w:rsidRPr="00E77B49">
        <w:rPr>
          <w:sz w:val="20"/>
          <w:szCs w:val="20"/>
        </w:rPr>
        <w:t xml:space="preserve"> участником проект договора</w:t>
      </w:r>
      <w:r w:rsidRPr="00E77B49">
        <w:rPr>
          <w:sz w:val="20"/>
          <w:szCs w:val="20"/>
        </w:rPr>
        <w:t>.</w:t>
      </w:r>
    </w:p>
    <w:p w14:paraId="4EBD146A"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Условия Договора будут определяться в соответствии с требованиями документации о закупке.</w:t>
      </w:r>
    </w:p>
    <w:p w14:paraId="46C4F2EF"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0CA89F28" w14:textId="77777777" w:rsidR="004657D0" w:rsidRPr="00E77B49" w:rsidRDefault="004657D0" w:rsidP="0072397B">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BEE7D53" w14:textId="77777777" w:rsidR="004A1767" w:rsidRPr="00E77B49" w:rsidRDefault="004657D0" w:rsidP="0000537F">
      <w:pPr>
        <w:numPr>
          <w:ilvl w:val="0"/>
          <w:numId w:val="19"/>
        </w:numPr>
        <w:tabs>
          <w:tab w:val="clear" w:pos="540"/>
          <w:tab w:val="left" w:pos="1080"/>
        </w:tabs>
        <w:suppressAutoHyphens w:val="0"/>
        <w:spacing w:line="240" w:lineRule="auto"/>
        <w:ind w:left="0" w:firstLine="540"/>
        <w:rPr>
          <w:sz w:val="20"/>
          <w:szCs w:val="20"/>
        </w:rPr>
      </w:pPr>
      <w:r w:rsidRPr="00E77B49">
        <w:rPr>
          <w:sz w:val="20"/>
          <w:szCs w:val="20"/>
        </w:rPr>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E77B49">
        <w:rPr>
          <w:sz w:val="20"/>
          <w:szCs w:val="20"/>
        </w:rPr>
        <w:br w:type="page"/>
      </w:r>
    </w:p>
    <w:p w14:paraId="474AB10B" w14:textId="77777777" w:rsidR="004657D0" w:rsidRPr="00E77B49"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sz w:val="20"/>
          <w:szCs w:val="20"/>
        </w:rPr>
        <w:sectPr w:rsidR="004657D0" w:rsidRPr="00E77B49" w:rsidSect="002979A8">
          <w:type w:val="nextColumn"/>
          <w:pgSz w:w="11909" w:h="16834" w:code="9"/>
          <w:pgMar w:top="851" w:right="709" w:bottom="851" w:left="1134" w:header="720" w:footer="567" w:gutter="0"/>
          <w:cols w:space="60"/>
          <w:noEndnote/>
          <w:docGrid w:linePitch="299"/>
        </w:sectPr>
      </w:pPr>
    </w:p>
    <w:p w14:paraId="1776CF50" w14:textId="77777777" w:rsidR="004526BC" w:rsidRPr="00E77B49" w:rsidRDefault="00604784" w:rsidP="00F75447">
      <w:pPr>
        <w:pStyle w:val="7-"/>
        <w:numPr>
          <w:ilvl w:val="6"/>
          <w:numId w:val="53"/>
        </w:numPr>
      </w:pPr>
      <w:bookmarkStart w:id="260" w:name="_Ref429411272"/>
      <w:r w:rsidRPr="00E77B49">
        <w:lastRenderedPageBreak/>
        <w:t xml:space="preserve"> </w:t>
      </w:r>
      <w:bookmarkEnd w:id="260"/>
    </w:p>
    <w:p w14:paraId="43FBDB25" w14:textId="77777777" w:rsidR="004526BC" w:rsidRPr="00E77B49" w:rsidRDefault="004526BC" w:rsidP="004526BC">
      <w:pPr>
        <w:jc w:val="right"/>
        <w:rPr>
          <w:bCs w:val="0"/>
          <w:snapToGrid w:val="0"/>
        </w:rPr>
      </w:pPr>
      <w:r w:rsidRPr="00E77B49">
        <w:rPr>
          <w:snapToGrid w:val="0"/>
        </w:rPr>
        <w:t>Приложение № ___ к заявке на участие</w:t>
      </w:r>
    </w:p>
    <w:p w14:paraId="3013054A" w14:textId="77777777" w:rsidR="004526BC" w:rsidRPr="00E77B49" w:rsidRDefault="004526BC" w:rsidP="004526BC">
      <w:pPr>
        <w:jc w:val="right"/>
        <w:rPr>
          <w:bCs w:val="0"/>
          <w:snapToGrid w:val="0"/>
        </w:rPr>
      </w:pPr>
      <w:r w:rsidRPr="00E77B49">
        <w:rPr>
          <w:snapToGrid w:val="0"/>
        </w:rPr>
        <w:t>от «____»_____________ г. №__________</w:t>
      </w:r>
    </w:p>
    <w:p w14:paraId="64BEC278" w14:textId="77777777" w:rsidR="005E4267" w:rsidRDefault="005E4267" w:rsidP="005E4267">
      <w:pPr>
        <w:keepNext/>
        <w:tabs>
          <w:tab w:val="num" w:pos="1134"/>
        </w:tabs>
        <w:spacing w:line="240" w:lineRule="auto"/>
        <w:ind w:firstLine="403"/>
        <w:jc w:val="center"/>
        <w:outlineLvl w:val="2"/>
        <w:rPr>
          <w:b/>
          <w:sz w:val="26"/>
          <w:szCs w:val="26"/>
        </w:rPr>
      </w:pPr>
      <w:r w:rsidRPr="00A57B2F">
        <w:rPr>
          <w:b/>
          <w:sz w:val="26"/>
          <w:szCs w:val="26"/>
        </w:rPr>
        <w:t>Справка о цепочке собственников участника закупочной процедуры, включая бенефициаров (в том числе конечных) *</w:t>
      </w:r>
    </w:p>
    <w:p w14:paraId="05376697" w14:textId="77777777" w:rsidR="005E4267" w:rsidRDefault="005E4267" w:rsidP="005E4267">
      <w:pPr>
        <w:spacing w:line="240" w:lineRule="auto"/>
        <w:ind w:firstLine="403"/>
        <w:rPr>
          <w:b/>
          <w:sz w:val="20"/>
        </w:rPr>
      </w:pPr>
    </w:p>
    <w:p w14:paraId="39675F09" w14:textId="1D06220D" w:rsidR="007118E9" w:rsidRPr="00A552D6" w:rsidRDefault="00570805" w:rsidP="007118E9">
      <w:pPr>
        <w:keepNext/>
        <w:tabs>
          <w:tab w:val="num" w:pos="1134"/>
        </w:tabs>
        <w:spacing w:before="240" w:after="240"/>
        <w:ind w:firstLine="403"/>
        <w:jc w:val="center"/>
        <w:outlineLvl w:val="2"/>
        <w:rPr>
          <w:b/>
          <w:sz w:val="26"/>
          <w:szCs w:val="26"/>
        </w:rPr>
      </w:pPr>
      <w:r>
        <w:rPr>
          <w:b/>
          <w:sz w:val="26"/>
          <w:szCs w:val="26"/>
        </w:rPr>
        <w:t xml:space="preserve">Заполняется по форме </w:t>
      </w:r>
      <w:r w:rsidR="007118E9" w:rsidRPr="00A552D6">
        <w:rPr>
          <w:b/>
          <w:sz w:val="26"/>
          <w:szCs w:val="26"/>
        </w:rPr>
        <w:t>Приложени</w:t>
      </w:r>
      <w:r>
        <w:rPr>
          <w:b/>
          <w:sz w:val="26"/>
          <w:szCs w:val="26"/>
        </w:rPr>
        <w:t>я</w:t>
      </w:r>
      <w:r w:rsidR="007118E9" w:rsidRPr="00A552D6">
        <w:rPr>
          <w:b/>
          <w:sz w:val="26"/>
          <w:szCs w:val="26"/>
        </w:rPr>
        <w:t xml:space="preserve"> № </w:t>
      </w:r>
      <w:r w:rsidR="007118E9">
        <w:rPr>
          <w:b/>
          <w:sz w:val="26"/>
          <w:szCs w:val="26"/>
        </w:rPr>
        <w:t>5</w:t>
      </w:r>
      <w:r w:rsidR="007118E9" w:rsidRPr="00A552D6">
        <w:rPr>
          <w:b/>
          <w:sz w:val="26"/>
          <w:szCs w:val="26"/>
        </w:rPr>
        <w:t xml:space="preserve"> к </w:t>
      </w:r>
      <w:r>
        <w:rPr>
          <w:b/>
          <w:sz w:val="26"/>
          <w:szCs w:val="26"/>
        </w:rPr>
        <w:t>Закупочной</w:t>
      </w:r>
      <w:r w:rsidR="007118E9" w:rsidRPr="00A552D6">
        <w:rPr>
          <w:b/>
          <w:sz w:val="26"/>
          <w:szCs w:val="26"/>
        </w:rPr>
        <w:t xml:space="preserve"> документации</w:t>
      </w:r>
    </w:p>
    <w:p w14:paraId="4DB5AE3E" w14:textId="77777777" w:rsidR="005E4267" w:rsidRDefault="005E4267" w:rsidP="005E4267">
      <w:pPr>
        <w:spacing w:line="240" w:lineRule="auto"/>
        <w:ind w:firstLine="403"/>
        <w:rPr>
          <w:b/>
          <w:sz w:val="20"/>
        </w:rPr>
      </w:pPr>
    </w:p>
    <w:p w14:paraId="4DEA4F6C" w14:textId="77777777" w:rsidR="005E4267" w:rsidRPr="005E4267" w:rsidRDefault="005E4267" w:rsidP="005E4267">
      <w:pPr>
        <w:spacing w:line="240" w:lineRule="auto"/>
        <w:ind w:firstLine="403"/>
        <w:rPr>
          <w:b/>
          <w:sz w:val="20"/>
        </w:rPr>
      </w:pPr>
    </w:p>
    <w:p w14:paraId="30F5C657" w14:textId="77777777" w:rsidR="004526BC" w:rsidRPr="00E77B49" w:rsidRDefault="004526BC" w:rsidP="004042BF">
      <w:pPr>
        <w:numPr>
          <w:ilvl w:val="0"/>
          <w:numId w:val="20"/>
        </w:numPr>
        <w:tabs>
          <w:tab w:val="left" w:pos="851"/>
        </w:tabs>
        <w:suppressAutoHyphens w:val="0"/>
        <w:spacing w:line="240" w:lineRule="auto"/>
        <w:ind w:left="0" w:firstLine="567"/>
        <w:rPr>
          <w:sz w:val="20"/>
        </w:rPr>
        <w:sectPr w:rsidR="004526BC" w:rsidRPr="00E77B49" w:rsidSect="002979A8">
          <w:headerReference w:type="even" r:id="rId28"/>
          <w:headerReference w:type="default" r:id="rId29"/>
          <w:type w:val="nextColumn"/>
          <w:pgSz w:w="16834" w:h="11909" w:orient="landscape"/>
          <w:pgMar w:top="851" w:right="709" w:bottom="851" w:left="1134" w:header="720" w:footer="567" w:gutter="0"/>
          <w:cols w:space="60"/>
          <w:noEndnote/>
          <w:docGrid w:linePitch="326"/>
        </w:sectPr>
      </w:pPr>
    </w:p>
    <w:p w14:paraId="5FC6C4DB" w14:textId="77777777" w:rsidR="004526BC" w:rsidRPr="00E77B49" w:rsidRDefault="004526BC" w:rsidP="004526BC">
      <w:pPr>
        <w:tabs>
          <w:tab w:val="left" w:pos="1080"/>
        </w:tabs>
        <w:ind w:left="1287" w:firstLine="0"/>
        <w:jc w:val="right"/>
        <w:rPr>
          <w:b/>
          <w:szCs w:val="24"/>
        </w:rPr>
      </w:pPr>
      <w:r w:rsidRPr="00E77B49">
        <w:rPr>
          <w:b/>
          <w:szCs w:val="24"/>
        </w:rPr>
        <w:lastRenderedPageBreak/>
        <w:t>Форма 6.1.</w:t>
      </w:r>
    </w:p>
    <w:p w14:paraId="677AE9D0" w14:textId="77777777" w:rsidR="00E31B65" w:rsidRPr="00FE2B9E" w:rsidRDefault="00E31B65" w:rsidP="00E31B65">
      <w:pPr>
        <w:tabs>
          <w:tab w:val="left" w:pos="0"/>
          <w:tab w:val="num" w:pos="1134"/>
        </w:tabs>
        <w:spacing w:line="240" w:lineRule="auto"/>
        <w:jc w:val="center"/>
        <w:outlineLvl w:val="1"/>
        <w:rPr>
          <w:b/>
        </w:rPr>
      </w:pPr>
      <w:r w:rsidRPr="00FE2B9E">
        <w:rPr>
          <w:b/>
        </w:rPr>
        <w:t>Согласие на обработку персональных данных</w:t>
      </w:r>
    </w:p>
    <w:p w14:paraId="7168ABBF" w14:textId="77777777" w:rsidR="00E31B65" w:rsidRPr="00FE2B9E" w:rsidRDefault="00E31B65" w:rsidP="00E31B65">
      <w:pPr>
        <w:tabs>
          <w:tab w:val="left" w:pos="0"/>
        </w:tabs>
        <w:spacing w:line="240" w:lineRule="auto"/>
        <w:jc w:val="center"/>
        <w:rPr>
          <w:b/>
          <w:snapToGrid w:val="0"/>
          <w:u w:val="single"/>
        </w:rPr>
      </w:pPr>
      <w:r w:rsidRPr="00FE2B9E">
        <w:rPr>
          <w:b/>
          <w:snapToGrid w:val="0"/>
          <w:u w:val="single"/>
        </w:rPr>
        <w:t>от «_____» ____________ 20____ г.</w:t>
      </w:r>
    </w:p>
    <w:p w14:paraId="5791C0C3" w14:textId="77777777" w:rsidR="00E31B65" w:rsidRPr="00FE2B9E" w:rsidRDefault="00E31B65" w:rsidP="00E31B65">
      <w:pPr>
        <w:spacing w:line="240" w:lineRule="auto"/>
      </w:pPr>
    </w:p>
    <w:p w14:paraId="0D9CD4C8" w14:textId="77777777" w:rsidR="00E31B65" w:rsidRPr="00FE2B9E" w:rsidRDefault="00E31B65" w:rsidP="00E31B65">
      <w:pPr>
        <w:autoSpaceDE w:val="0"/>
        <w:autoSpaceDN w:val="0"/>
        <w:adjustRightInd w:val="0"/>
        <w:spacing w:line="240" w:lineRule="auto"/>
        <w:ind w:firstLine="708"/>
        <w:rPr>
          <w:snapToGrid w:val="0"/>
        </w:rPr>
      </w:pPr>
      <w:r w:rsidRPr="00FE2B9E">
        <w:rPr>
          <w:snapToGrid w:val="0"/>
        </w:rPr>
        <w:t>Настоящим, ________________________________________________________,</w:t>
      </w:r>
    </w:p>
    <w:p w14:paraId="549BAB43" w14:textId="77777777" w:rsidR="00E31B65" w:rsidRPr="00FE2B9E" w:rsidRDefault="00E31B65" w:rsidP="00E31B65">
      <w:pPr>
        <w:autoSpaceDE w:val="0"/>
        <w:autoSpaceDN w:val="0"/>
        <w:adjustRightInd w:val="0"/>
        <w:spacing w:line="240" w:lineRule="auto"/>
        <w:jc w:val="center"/>
        <w:rPr>
          <w:b/>
          <w:i/>
        </w:rPr>
      </w:pPr>
      <w:r w:rsidRPr="00FE2B9E">
        <w:rPr>
          <w:b/>
          <w:i/>
        </w:rPr>
        <w:t>(указывается</w:t>
      </w:r>
      <w:r w:rsidRPr="00FE2B9E">
        <w:t xml:space="preserve"> </w:t>
      </w:r>
      <w:r w:rsidRPr="00FE2B9E">
        <w:rPr>
          <w:b/>
          <w:i/>
        </w:rPr>
        <w:t>полное наименование участника закупочной процедуры</w:t>
      </w:r>
    </w:p>
    <w:p w14:paraId="7306026D" w14:textId="77777777" w:rsidR="00E31B65" w:rsidRDefault="00E31B65" w:rsidP="00E31B65">
      <w:pPr>
        <w:autoSpaceDE w:val="0"/>
        <w:autoSpaceDN w:val="0"/>
        <w:adjustRightInd w:val="0"/>
        <w:spacing w:line="240" w:lineRule="auto"/>
        <w:jc w:val="center"/>
        <w:rPr>
          <w:b/>
          <w:i/>
        </w:rPr>
      </w:pPr>
      <w:r w:rsidRPr="00FE2B9E">
        <w:rPr>
          <w:b/>
          <w:i/>
        </w:rPr>
        <w:t>______________________________________________________________________________________</w:t>
      </w:r>
    </w:p>
    <w:p w14:paraId="48980EAD" w14:textId="77777777" w:rsidR="00E31B65" w:rsidRPr="00FE2B9E" w:rsidRDefault="00E31B65" w:rsidP="00E31B65">
      <w:pPr>
        <w:autoSpaceDE w:val="0"/>
        <w:autoSpaceDN w:val="0"/>
        <w:adjustRightInd w:val="0"/>
        <w:spacing w:line="240" w:lineRule="auto"/>
        <w:jc w:val="center"/>
      </w:pPr>
      <w:r w:rsidRPr="00FE2B9E">
        <w:rPr>
          <w:b/>
          <w:i/>
        </w:rPr>
        <w:t>(потенциального контрагента), контрагента)</w:t>
      </w:r>
    </w:p>
    <w:p w14:paraId="0C77DF16" w14:textId="77777777" w:rsidR="00E31B65" w:rsidRPr="00FE2B9E" w:rsidRDefault="00E31B65" w:rsidP="00E31B65">
      <w:pPr>
        <w:autoSpaceDE w:val="0"/>
        <w:autoSpaceDN w:val="0"/>
        <w:adjustRightInd w:val="0"/>
        <w:spacing w:line="240" w:lineRule="auto"/>
        <w:ind w:firstLine="709"/>
      </w:pPr>
      <w:r w:rsidRPr="00FE2B9E">
        <w:t>Адрес регистрации: _______________________________________________________,</w:t>
      </w:r>
    </w:p>
    <w:p w14:paraId="6DB61978" w14:textId="77777777" w:rsidR="00E31B65" w:rsidRPr="00FE2B9E" w:rsidRDefault="00E31B65" w:rsidP="00E31B65">
      <w:pPr>
        <w:autoSpaceDE w:val="0"/>
        <w:autoSpaceDN w:val="0"/>
        <w:adjustRightInd w:val="0"/>
        <w:spacing w:line="240" w:lineRule="auto"/>
        <w:ind w:left="708" w:firstLine="1"/>
        <w:rPr>
          <w:b/>
          <w:i/>
        </w:rPr>
      </w:pPr>
      <w:r w:rsidRPr="00FE2B9E">
        <w:t xml:space="preserve">Свидетельство о регистрации: ______________________________________________ </w:t>
      </w:r>
      <w:r w:rsidRPr="00FE2B9E">
        <w:rPr>
          <w:b/>
          <w:i/>
        </w:rPr>
        <w:t>ИНН__________________________</w:t>
      </w:r>
    </w:p>
    <w:p w14:paraId="7DFBFF8F" w14:textId="77777777" w:rsidR="00E31B65" w:rsidRPr="00FE2B9E" w:rsidRDefault="00E31B65" w:rsidP="00E31B65">
      <w:pPr>
        <w:autoSpaceDE w:val="0"/>
        <w:autoSpaceDN w:val="0"/>
        <w:adjustRightInd w:val="0"/>
        <w:spacing w:line="240" w:lineRule="auto"/>
        <w:ind w:firstLine="709"/>
        <w:rPr>
          <w:b/>
          <w:i/>
        </w:rPr>
      </w:pPr>
      <w:r w:rsidRPr="00FE2B9E">
        <w:rPr>
          <w:b/>
          <w:i/>
        </w:rPr>
        <w:t>КПП__________________________</w:t>
      </w:r>
    </w:p>
    <w:p w14:paraId="4788119A" w14:textId="77777777" w:rsidR="00E31B65" w:rsidRPr="00FE2B9E" w:rsidRDefault="00E31B65" w:rsidP="00E31B65">
      <w:pPr>
        <w:autoSpaceDE w:val="0"/>
        <w:autoSpaceDN w:val="0"/>
        <w:adjustRightInd w:val="0"/>
        <w:spacing w:line="240" w:lineRule="auto"/>
        <w:ind w:firstLine="708"/>
      </w:pPr>
      <w:r w:rsidRPr="00FE2B9E">
        <w:rPr>
          <w:b/>
          <w:i/>
        </w:rPr>
        <w:t>ОГРН_________________________</w:t>
      </w:r>
      <w:r w:rsidRPr="00FE2B9E">
        <w:t>,</w:t>
      </w:r>
    </w:p>
    <w:p w14:paraId="4A181623" w14:textId="77777777" w:rsidR="00E31B65" w:rsidRPr="00FE2B9E" w:rsidRDefault="00E31B65" w:rsidP="00E31B65">
      <w:pPr>
        <w:autoSpaceDE w:val="0"/>
        <w:autoSpaceDN w:val="0"/>
        <w:adjustRightInd w:val="0"/>
        <w:spacing w:line="240" w:lineRule="auto"/>
        <w:rPr>
          <w:b/>
          <w:i/>
        </w:rPr>
      </w:pPr>
      <w:r w:rsidRPr="00FE2B9E">
        <w:t>в лице</w:t>
      </w:r>
      <w:r w:rsidRPr="00FE2B9E">
        <w:rPr>
          <w:b/>
          <w:i/>
        </w:rPr>
        <w:t xml:space="preserve"> ___________________________________________________________________</w:t>
      </w:r>
    </w:p>
    <w:p w14:paraId="19162AB6"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i/>
        </w:rPr>
        <w:t>(указывается Ф.И.О.,</w:t>
      </w:r>
      <w:r w:rsidRPr="00FE2B9E">
        <w:rPr>
          <w:b/>
          <w:bCs w:val="0"/>
          <w:i/>
          <w:iCs/>
        </w:rPr>
        <w:t xml:space="preserve"> адрес, номер основного документа, удостоверяющего его личность,</w:t>
      </w:r>
    </w:p>
    <w:p w14:paraId="02715479" w14:textId="77777777" w:rsidR="00E31B65" w:rsidRPr="00FE2B9E" w:rsidRDefault="00E31B65" w:rsidP="00E31B65">
      <w:pPr>
        <w:spacing w:line="240" w:lineRule="auto"/>
      </w:pPr>
      <w:r w:rsidRPr="00FE2B9E">
        <w:rPr>
          <w:b/>
          <w:bCs w:val="0"/>
          <w:i/>
          <w:iCs/>
        </w:rPr>
        <w:t>_____________________________________________________________________________________,</w:t>
      </w:r>
    </w:p>
    <w:p w14:paraId="50C25CF4" w14:textId="77777777" w:rsidR="00E31B65" w:rsidRPr="00FE2B9E" w:rsidRDefault="00E31B65" w:rsidP="00E31B65">
      <w:pPr>
        <w:autoSpaceDE w:val="0"/>
        <w:autoSpaceDN w:val="0"/>
        <w:adjustRightInd w:val="0"/>
        <w:spacing w:line="240" w:lineRule="auto"/>
        <w:ind w:firstLine="540"/>
        <w:jc w:val="center"/>
        <w:rPr>
          <w:b/>
          <w:bCs w:val="0"/>
          <w:i/>
          <w:iCs/>
        </w:rPr>
      </w:pPr>
      <w:r w:rsidRPr="00FE2B9E">
        <w:rPr>
          <w:b/>
          <w:bCs w:val="0"/>
          <w:i/>
          <w:iCs/>
        </w:rPr>
        <w:t>сведения о дате выдачи указанного документа и выдавшем его органе)*</w:t>
      </w:r>
    </w:p>
    <w:p w14:paraId="4B74E2EB" w14:textId="77777777" w:rsidR="00E31B65" w:rsidRPr="00FE2B9E" w:rsidRDefault="00E31B65" w:rsidP="00E31B65">
      <w:pPr>
        <w:autoSpaceDE w:val="0"/>
        <w:autoSpaceDN w:val="0"/>
        <w:adjustRightInd w:val="0"/>
        <w:spacing w:line="240" w:lineRule="auto"/>
      </w:pPr>
      <w:r w:rsidRPr="00FE2B9E">
        <w:rPr>
          <w:b/>
          <w:i/>
        </w:rPr>
        <w:t xml:space="preserve">действующего на </w:t>
      </w:r>
      <w:r w:rsidRPr="007F3CCF">
        <w:rPr>
          <w:b/>
          <w:i/>
        </w:rPr>
        <w:t>основании _____________________________</w:t>
      </w:r>
      <w:r w:rsidRPr="007F3CCF">
        <w:rPr>
          <w:i/>
        </w:rPr>
        <w:t>,</w:t>
      </w:r>
      <w:r w:rsidRPr="007F3CCF">
        <w:rPr>
          <w:b/>
          <w:i/>
        </w:rPr>
        <w:t xml:space="preserve"> </w:t>
      </w:r>
      <w:r w:rsidRPr="007F3CCF">
        <w:t xml:space="preserve">дает свое согласие </w:t>
      </w:r>
      <w:r w:rsidRPr="007F3CCF">
        <w:rPr>
          <w:b/>
        </w:rPr>
        <w:t xml:space="preserve">Публичному акционерному обществу  «Межрегиональная распределительная сетевая компания Юга» </w:t>
      </w:r>
      <w:r w:rsidRPr="007F3CCF">
        <w:t>и</w:t>
      </w:r>
      <w:r w:rsidRPr="007F3CCF">
        <w:rPr>
          <w:i/>
        </w:rPr>
        <w:t xml:space="preserve"> </w:t>
      </w:r>
      <w:r w:rsidRPr="007F3CCF">
        <w:rPr>
          <w:b/>
        </w:rPr>
        <w:t>Публичному акционерному обществу  «Российские сети»</w:t>
      </w:r>
      <w:r w:rsidRPr="007F3CCF">
        <w:t xml:space="preserve">, </w:t>
      </w:r>
      <w:r w:rsidRPr="007F3CCF">
        <w:rPr>
          <w:snapToGrid w:val="0"/>
        </w:rPr>
        <w:t xml:space="preserve">зарегистрированному по адресу: </w:t>
      </w:r>
      <w:r w:rsidRPr="007F3CCF">
        <w:rPr>
          <w:snapToGrid w:val="0"/>
        </w:rPr>
        <w:br/>
        <w:t>г. Москва, ул. Беловежская, 4, в отношении</w:t>
      </w:r>
      <w:r w:rsidRPr="00FE2B9E">
        <w:t xml:space="preserve"> следующего перечня персональных данных руководителей и собственников (участников, учредителей, акционеров), </w:t>
      </w:r>
      <w:r w:rsidRPr="00FE2B9E">
        <w:br/>
        <w:t xml:space="preserve">в том числе конечных бенефициаров, участника закупки (потенциального контрагента)/ контрагента/ планируемых к привлечению субконтрагентов: </w:t>
      </w:r>
      <w:r w:rsidRPr="00FE2B9E">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E2B9E">
        <w:t xml:space="preserve">в том числе с использованием информационных систем, </w:t>
      </w:r>
      <w:r w:rsidRPr="00FE2B9E">
        <w:br/>
        <w:t xml:space="preserve">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E2B9E">
        <w:br/>
        <w:t>и бенефициаров.***</w:t>
      </w:r>
    </w:p>
    <w:p w14:paraId="5E323FE4" w14:textId="77777777" w:rsidR="00E31B65" w:rsidRPr="00FE2B9E" w:rsidRDefault="00E31B65" w:rsidP="00E31B65">
      <w:pPr>
        <w:spacing w:line="240" w:lineRule="auto"/>
        <w:ind w:firstLine="709"/>
        <w:rPr>
          <w:snapToGrid w:val="0"/>
        </w:rPr>
      </w:pPr>
      <w:r w:rsidRPr="00FE2B9E">
        <w:rPr>
          <w:snapToGrid w:val="0"/>
        </w:rPr>
        <w:t xml:space="preserve">Цель обработки персональных данных: </w:t>
      </w:r>
      <w:r w:rsidRPr="00FE2B9E">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E2B9E">
        <w:rPr>
          <w:snapToGrid w:val="0"/>
        </w:rPr>
        <w:t xml:space="preserve">выполнение поручений Правительства Российской Федерации </w:t>
      </w:r>
      <w:r w:rsidRPr="00FE2B9E">
        <w:rPr>
          <w:snapToGrid w:val="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FE2B9E">
        <w:rPr>
          <w:snapToGrid w:val="0"/>
        </w:rPr>
        <w:br/>
        <w:t xml:space="preserve">а также связанных с ними иных поручений Правительства Российской Федерации </w:t>
      </w:r>
      <w:r w:rsidRPr="00FE2B9E">
        <w:rPr>
          <w:snapToGrid w:val="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C9E498" w14:textId="77777777" w:rsidR="00E31B65" w:rsidRPr="00FE2B9E" w:rsidRDefault="00E31B65" w:rsidP="00E31B65">
      <w:pPr>
        <w:spacing w:line="240" w:lineRule="auto"/>
        <w:ind w:firstLine="709"/>
        <w:rPr>
          <w:snapToGrid w:val="0"/>
          <w:color w:val="000000"/>
        </w:rPr>
      </w:pPr>
      <w:r w:rsidRPr="00FE2B9E">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E2B9E">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4538219" w14:textId="77777777" w:rsidR="00E31B65" w:rsidRPr="00FE2B9E" w:rsidRDefault="00E31B65" w:rsidP="00E31B65">
      <w:pPr>
        <w:spacing w:line="240" w:lineRule="auto"/>
        <w:rPr>
          <w:color w:val="000000"/>
        </w:rPr>
      </w:pPr>
      <w:r w:rsidRPr="00FE2B9E">
        <w:rPr>
          <w:color w:val="000000"/>
        </w:rPr>
        <w:t>_____________________________                                 ___________________________</w:t>
      </w:r>
    </w:p>
    <w:p w14:paraId="12B2BB9F" w14:textId="77777777" w:rsidR="00E31B65" w:rsidRPr="00FE2B9E" w:rsidRDefault="00E31B65" w:rsidP="00E31B65">
      <w:pPr>
        <w:spacing w:line="240" w:lineRule="auto"/>
        <w:contextualSpacing/>
      </w:pPr>
      <w:r w:rsidRPr="00FE2B9E">
        <w:t>(Подпись субъекта персональных данных/                  (Ф.И.О. и должность подписавшего*)</w:t>
      </w:r>
    </w:p>
    <w:p w14:paraId="6DD481A0" w14:textId="77777777" w:rsidR="00E31B65" w:rsidRPr="00FE2B9E" w:rsidRDefault="00E31B65" w:rsidP="00E31B65">
      <w:pPr>
        <w:spacing w:line="240" w:lineRule="auto"/>
        <w:contextualSpacing/>
      </w:pPr>
      <w:r w:rsidRPr="00FE2B9E">
        <w:t xml:space="preserve">уполномоченного представителя)                                                </w:t>
      </w:r>
    </w:p>
    <w:p w14:paraId="0C7DC02E" w14:textId="77777777" w:rsidR="00E31B65" w:rsidRPr="00FE2B9E" w:rsidRDefault="00E31B65" w:rsidP="00E31B65">
      <w:pPr>
        <w:spacing w:line="240" w:lineRule="auto"/>
        <w:rPr>
          <w:b/>
          <w:bCs w:val="0"/>
        </w:rPr>
      </w:pPr>
      <w:r w:rsidRPr="00FE2B9E">
        <w:rPr>
          <w:b/>
          <w:bCs w:val="0"/>
        </w:rPr>
        <w:t>М.П.</w:t>
      </w:r>
    </w:p>
    <w:p w14:paraId="4F424B4C" w14:textId="77777777" w:rsidR="00E31B65" w:rsidRPr="00023A1B" w:rsidRDefault="00E31B65" w:rsidP="00E31B65">
      <w:pPr>
        <w:shd w:val="clear" w:color="auto" w:fill="FFFFFF"/>
        <w:spacing w:line="240" w:lineRule="auto"/>
        <w:ind w:left="29"/>
        <w:rPr>
          <w:spacing w:val="-7"/>
          <w:szCs w:val="24"/>
          <w:highlight w:val="yellow"/>
        </w:rPr>
      </w:pPr>
    </w:p>
    <w:p w14:paraId="3D4F915B" w14:textId="77777777" w:rsidR="00E31B65" w:rsidRPr="002B72EF" w:rsidRDefault="00E31B65" w:rsidP="00E31B65">
      <w:pPr>
        <w:shd w:val="clear" w:color="auto" w:fill="FFFFFF"/>
        <w:spacing w:line="240" w:lineRule="auto"/>
        <w:ind w:left="29"/>
        <w:rPr>
          <w:b/>
          <w:bCs w:val="0"/>
        </w:rPr>
      </w:pPr>
      <w:r w:rsidRPr="002B72EF">
        <w:rPr>
          <w:spacing w:val="-7"/>
        </w:rPr>
        <w:t xml:space="preserve">* При заключении договоров </w:t>
      </w:r>
      <w:r w:rsidRPr="002B72EF">
        <w:rPr>
          <w:b/>
          <w:spacing w:val="-7"/>
        </w:rPr>
        <w:t>ДХО / Филиалы</w:t>
      </w:r>
      <w:r w:rsidRPr="002B72EF">
        <w:rPr>
          <w:spacing w:val="-7"/>
        </w:rPr>
        <w:t xml:space="preserve"> обязаны получить согласие на обработку персональных </w:t>
      </w:r>
      <w:r w:rsidRPr="002B72EF">
        <w:rPr>
          <w:spacing w:val="-3"/>
        </w:rPr>
        <w:t xml:space="preserve">данных участника закупки (потенциального контрагента/ контрагента/ планируемых к </w:t>
      </w:r>
      <w:r w:rsidRPr="002B72EF">
        <w:rPr>
          <w:spacing w:val="-9"/>
        </w:rPr>
        <w:t xml:space="preserve">привлечению субконтрагентов и их собственников (участников, учредителей, акционеров), </w:t>
      </w:r>
      <w:r w:rsidRPr="002B72EF">
        <w:rPr>
          <w:spacing w:val="-6"/>
        </w:rPr>
        <w:t xml:space="preserve">в том числе конечных бенефициаров (фамилия, имя, отчество; серия и номер документа, </w:t>
      </w:r>
      <w:r w:rsidRPr="002B72EF">
        <w:rPr>
          <w:spacing w:val="-11"/>
        </w:rPr>
        <w:t>удостоверяющего личность; ИНН (участников, учредителей, акционеров)</w:t>
      </w:r>
      <w:r w:rsidRPr="002B72EF">
        <w:rPr>
          <w:b/>
          <w:bCs w:val="0"/>
          <w:spacing w:val="-11"/>
        </w:rPr>
        <w:t xml:space="preserve">, ДХО / Филиалы и ОАО </w:t>
      </w:r>
      <w:r w:rsidRPr="002B72EF">
        <w:rPr>
          <w:b/>
          <w:bCs w:val="0"/>
        </w:rPr>
        <w:t>«МРСК Юга».</w:t>
      </w:r>
    </w:p>
    <w:p w14:paraId="3088155E" w14:textId="77777777" w:rsidR="00E31B65" w:rsidRPr="002B72EF" w:rsidRDefault="00E31B65" w:rsidP="00E31B65">
      <w:pPr>
        <w:shd w:val="clear" w:color="auto" w:fill="FFFFFF"/>
        <w:spacing w:line="240" w:lineRule="auto"/>
        <w:ind w:left="29"/>
      </w:pPr>
    </w:p>
    <w:p w14:paraId="6FA891A9" w14:textId="77777777" w:rsidR="004526BC" w:rsidRPr="00E77B49" w:rsidRDefault="00E31B65" w:rsidP="00E31B65">
      <w:pPr>
        <w:shd w:val="clear" w:color="auto" w:fill="FFFFFF"/>
        <w:spacing w:line="240" w:lineRule="auto"/>
      </w:pPr>
      <w:r w:rsidRPr="002B72EF">
        <w:rPr>
          <w:spacing w:val="-11"/>
        </w:rPr>
        <w:t xml:space="preserve">** Заполнение участником закупки (потенциальным контрагентом) / контрагентом на сайте </w:t>
      </w:r>
      <w:r w:rsidRPr="002B72EF">
        <w:rPr>
          <w:spacing w:val="-10"/>
        </w:rPr>
        <w:t xml:space="preserve">электронной торговой площадки / на бумажном носителе согласия на обработку его данных </w:t>
      </w:r>
      <w:r w:rsidRPr="002B72EF">
        <w:rPr>
          <w:spacing w:val="-11"/>
        </w:rPr>
        <w:t xml:space="preserve">и информации о его собственниках (участниках, учредителях, акционерах) и бенефициарах </w:t>
      </w:r>
      <w:r w:rsidRPr="002B72EF">
        <w:rPr>
          <w:spacing w:val="-10"/>
        </w:rPr>
        <w:t xml:space="preserve">исключает ответственность Общества перед собственником (участником, учредителем, </w:t>
      </w:r>
      <w:r w:rsidRPr="002B72EF">
        <w:rPr>
          <w:spacing w:val="-9"/>
        </w:rPr>
        <w:t xml:space="preserve">акционером), а также бенефициаром участника закупки / контрагента / их субконтрагентов </w:t>
      </w:r>
      <w:r w:rsidRPr="002B72EF">
        <w:rPr>
          <w:spacing w:val="-10"/>
        </w:rPr>
        <w:t xml:space="preserve">за предоставление Обществу данных о своих собственниках (участниках, учредителях, </w:t>
      </w:r>
      <w:r w:rsidRPr="002B72EF">
        <w:t xml:space="preserve">акционерах), в том числе бенефициарах и бенефициарах своего субконтрагента, </w:t>
      </w:r>
      <w:r w:rsidRPr="002B72EF">
        <w:rPr>
          <w:spacing w:val="-6"/>
        </w:rPr>
        <w:t xml:space="preserve">и предполагает, что участник закупки (потенциальный контрагент) / контрагент получил </w:t>
      </w:r>
      <w:r w:rsidRPr="002B72EF">
        <w:rPr>
          <w:spacing w:val="-9"/>
        </w:rPr>
        <w:t xml:space="preserve">у своих бенефициаров и бенефициаров своих субконтрагентов согласие на представление </w:t>
      </w:r>
      <w:r w:rsidRPr="002B72EF">
        <w:rPr>
          <w:spacing w:val="-10"/>
        </w:rPr>
        <w:t>(обработку) Обществу и в уполномоченные государственные органы указанных сведений</w:t>
      </w:r>
      <w:r w:rsidRPr="00023A1B">
        <w:rPr>
          <w:spacing w:val="-10"/>
          <w:highlight w:val="yellow"/>
        </w:rPr>
        <w:t>.</w:t>
      </w:r>
    </w:p>
    <w:p w14:paraId="30E8EA6B" w14:textId="77777777" w:rsidR="0000537F" w:rsidRPr="00E77B49" w:rsidRDefault="0000537F" w:rsidP="00D12399">
      <w:pPr>
        <w:shd w:val="clear" w:color="auto" w:fill="FFFFFF"/>
        <w:spacing w:line="240" w:lineRule="auto"/>
        <w:sectPr w:rsidR="0000537F" w:rsidRPr="00E77B49" w:rsidSect="002979A8">
          <w:type w:val="nextColumn"/>
          <w:pgSz w:w="11909" w:h="16834"/>
          <w:pgMar w:top="851" w:right="709" w:bottom="851" w:left="1134" w:header="720" w:footer="720" w:gutter="0"/>
          <w:cols w:space="60"/>
          <w:noEndnote/>
        </w:sectPr>
      </w:pPr>
    </w:p>
    <w:p w14:paraId="7275E59B" w14:textId="77777777" w:rsidR="002A00B8" w:rsidRPr="00B20078" w:rsidRDefault="002A00B8" w:rsidP="00B20078">
      <w:pPr>
        <w:pStyle w:val="7-"/>
        <w:numPr>
          <w:ilvl w:val="6"/>
          <w:numId w:val="53"/>
        </w:numPr>
        <w:rPr>
          <w:snapToGrid w:val="0"/>
        </w:rPr>
      </w:pPr>
      <w:bookmarkStart w:id="261" w:name="_Ref458177324"/>
    </w:p>
    <w:bookmarkEnd w:id="261"/>
    <w:p w14:paraId="2FF66A3D" w14:textId="77777777" w:rsidR="002A00B8" w:rsidRPr="00E77B49" w:rsidRDefault="002A00B8" w:rsidP="004042BF">
      <w:pPr>
        <w:spacing w:line="240" w:lineRule="auto"/>
        <w:jc w:val="right"/>
        <w:rPr>
          <w:bCs w:val="0"/>
          <w:snapToGrid w:val="0"/>
        </w:rPr>
      </w:pPr>
      <w:r w:rsidRPr="00E77B49">
        <w:rPr>
          <w:snapToGrid w:val="0"/>
        </w:rPr>
        <w:t>Приложение № ___ к заявке на участие</w:t>
      </w:r>
    </w:p>
    <w:p w14:paraId="1B56749D" w14:textId="77777777" w:rsidR="002A00B8" w:rsidRPr="00E77B49" w:rsidRDefault="002A00B8" w:rsidP="004042BF">
      <w:pPr>
        <w:spacing w:line="240" w:lineRule="auto"/>
        <w:jc w:val="right"/>
        <w:rPr>
          <w:bCs w:val="0"/>
          <w:snapToGrid w:val="0"/>
        </w:rPr>
      </w:pPr>
      <w:r w:rsidRPr="00E77B49">
        <w:rPr>
          <w:snapToGrid w:val="0"/>
        </w:rPr>
        <w:t>от «____»_____________ г. №__________</w:t>
      </w:r>
    </w:p>
    <w:p w14:paraId="5EC46554" w14:textId="77777777" w:rsidR="00126644" w:rsidRPr="00E77B49" w:rsidRDefault="00126644" w:rsidP="004042BF">
      <w:pPr>
        <w:spacing w:line="240" w:lineRule="auto"/>
        <w:ind w:firstLine="403"/>
        <w:jc w:val="center"/>
        <w:outlineLvl w:val="0"/>
        <w:rPr>
          <w:b/>
          <w:sz w:val="24"/>
          <w:szCs w:val="24"/>
        </w:rPr>
      </w:pPr>
      <w:r w:rsidRPr="00E77B49">
        <w:rPr>
          <w:b/>
          <w:sz w:val="24"/>
          <w:szCs w:val="24"/>
        </w:rPr>
        <w:t>Декларация о соответствии участника закупки критериям отнесения</w:t>
      </w:r>
      <w:r w:rsidRPr="00E77B49">
        <w:rPr>
          <w:b/>
          <w:sz w:val="24"/>
          <w:szCs w:val="24"/>
        </w:rPr>
        <w:br/>
        <w:t>к субъектам малого и среднего предпринимательства</w:t>
      </w:r>
    </w:p>
    <w:p w14:paraId="2F702D7F" w14:textId="77777777" w:rsidR="00126644" w:rsidRPr="00E77B49" w:rsidRDefault="00126644" w:rsidP="004042BF">
      <w:pPr>
        <w:spacing w:line="240" w:lineRule="auto"/>
        <w:ind w:firstLine="709"/>
        <w:rPr>
          <w:sz w:val="24"/>
          <w:szCs w:val="24"/>
        </w:rPr>
      </w:pPr>
    </w:p>
    <w:p w14:paraId="7D8E1CC7" w14:textId="77777777" w:rsidR="00126644" w:rsidRPr="00E77B49" w:rsidRDefault="00126644" w:rsidP="004042BF">
      <w:pPr>
        <w:spacing w:line="240" w:lineRule="auto"/>
        <w:ind w:firstLine="709"/>
        <w:rPr>
          <w:bCs w:val="0"/>
          <w:sz w:val="24"/>
          <w:szCs w:val="24"/>
        </w:rPr>
      </w:pPr>
      <w:r w:rsidRPr="00E77B49">
        <w:rPr>
          <w:sz w:val="24"/>
          <w:szCs w:val="24"/>
        </w:rPr>
        <w:t>Подтверждаем, что [</w:t>
      </w:r>
      <w:r w:rsidRPr="00E77B49">
        <w:rPr>
          <w:rStyle w:val="FTN-"/>
          <w:sz w:val="24"/>
          <w:szCs w:val="24"/>
        </w:rPr>
        <w:t>указать наименование участника закупки</w:t>
      </w:r>
      <w:r w:rsidRPr="00E77B49">
        <w:rPr>
          <w:sz w:val="24"/>
          <w:szCs w:val="24"/>
        </w:rPr>
        <w:t>] 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r w:rsidRPr="00E77B49">
        <w:rPr>
          <w:rStyle w:val="FTN-"/>
          <w:sz w:val="24"/>
          <w:szCs w:val="24"/>
        </w:rPr>
        <w:t>указать субъект малого или среднего предпринимательства в зависимости от критериев отнесения (приведены в таблице ниже по тексту формы)</w:t>
      </w:r>
      <w:r w:rsidRPr="00E77B49">
        <w:rPr>
          <w:sz w:val="24"/>
          <w:szCs w:val="24"/>
        </w:rPr>
        <w:t>] предпринимательства, и сообщаем следующую информацию:</w:t>
      </w:r>
    </w:p>
    <w:p w14:paraId="4FF2EE9C" w14:textId="77777777" w:rsidR="00126644" w:rsidRPr="00E77B49" w:rsidRDefault="00126644" w:rsidP="004042BF">
      <w:pPr>
        <w:spacing w:line="240" w:lineRule="auto"/>
        <w:ind w:firstLine="709"/>
        <w:rPr>
          <w:sz w:val="24"/>
          <w:szCs w:val="24"/>
        </w:rPr>
      </w:pPr>
      <w:r w:rsidRPr="00E77B49">
        <w:rPr>
          <w:sz w:val="24"/>
          <w:szCs w:val="24"/>
        </w:rPr>
        <w:t>1. Адрес местонахождения (юридический адрес): [</w:t>
      </w:r>
      <w:r w:rsidRPr="00E77B49">
        <w:rPr>
          <w:rStyle w:val="FTN-"/>
          <w:sz w:val="24"/>
          <w:szCs w:val="24"/>
        </w:rPr>
        <w:t>указывается адрес местонахождения (в скобках указывается юридический адрес)</w:t>
      </w:r>
      <w:r w:rsidRPr="00E77B49">
        <w:rPr>
          <w:sz w:val="24"/>
          <w:szCs w:val="24"/>
        </w:rPr>
        <w:t>]</w:t>
      </w:r>
    </w:p>
    <w:p w14:paraId="35B8BB4D" w14:textId="77777777" w:rsidR="00126644" w:rsidRPr="00E77B49" w:rsidRDefault="00126644" w:rsidP="004042BF">
      <w:pPr>
        <w:spacing w:line="240" w:lineRule="auto"/>
        <w:ind w:firstLine="709"/>
        <w:rPr>
          <w:sz w:val="24"/>
          <w:szCs w:val="24"/>
        </w:rPr>
      </w:pPr>
      <w:r w:rsidRPr="00E77B49">
        <w:rPr>
          <w:sz w:val="24"/>
          <w:szCs w:val="24"/>
        </w:rPr>
        <w:t>2.</w:t>
      </w:r>
      <w:r w:rsidRPr="00E77B49">
        <w:rPr>
          <w:sz w:val="24"/>
          <w:szCs w:val="24"/>
          <w:lang w:val="en-US"/>
        </w:rPr>
        <w:t> </w:t>
      </w:r>
      <w:r w:rsidRPr="00E77B49">
        <w:rPr>
          <w:sz w:val="24"/>
          <w:szCs w:val="24"/>
        </w:rPr>
        <w:t>ИНН/КПП: [</w:t>
      </w:r>
      <w:r w:rsidRPr="00E77B49">
        <w:rPr>
          <w:rStyle w:val="FTN-"/>
          <w:sz w:val="24"/>
          <w:szCs w:val="24"/>
        </w:rPr>
        <w:t>№, сведения о дате выдачи документа и выдавшем его органе</w:t>
      </w:r>
      <w:r w:rsidRPr="00E77B49">
        <w:rPr>
          <w:sz w:val="24"/>
          <w:szCs w:val="24"/>
        </w:rPr>
        <w:t>]</w:t>
      </w:r>
    </w:p>
    <w:p w14:paraId="0AF650A4" w14:textId="77777777" w:rsidR="00126644" w:rsidRPr="00E77B49" w:rsidRDefault="00126644" w:rsidP="004042BF">
      <w:pPr>
        <w:spacing w:line="240" w:lineRule="auto"/>
        <w:ind w:firstLine="709"/>
        <w:rPr>
          <w:sz w:val="24"/>
          <w:szCs w:val="24"/>
        </w:rPr>
      </w:pPr>
      <w:r w:rsidRPr="00E77B49">
        <w:rPr>
          <w:sz w:val="24"/>
          <w:szCs w:val="24"/>
        </w:rPr>
        <w:t>3. ОГРН: [</w:t>
      </w:r>
      <w:r w:rsidRPr="00E77B49">
        <w:rPr>
          <w:rStyle w:val="FTN-"/>
          <w:sz w:val="24"/>
          <w:szCs w:val="24"/>
        </w:rPr>
        <w:t>указывается ОГРН</w:t>
      </w:r>
      <w:r w:rsidRPr="00E77B49">
        <w:rPr>
          <w:sz w:val="24"/>
          <w:szCs w:val="24"/>
        </w:rPr>
        <w:t>]</w:t>
      </w:r>
    </w:p>
    <w:p w14:paraId="26806AFD" w14:textId="77777777" w:rsidR="00126644" w:rsidRPr="00E77B49" w:rsidRDefault="00126644" w:rsidP="004042BF">
      <w:pPr>
        <w:tabs>
          <w:tab w:val="left" w:pos="709"/>
        </w:tabs>
        <w:spacing w:line="240" w:lineRule="auto"/>
        <w:ind w:firstLine="709"/>
        <w:rPr>
          <w:sz w:val="24"/>
          <w:szCs w:val="24"/>
        </w:rPr>
      </w:pPr>
      <w:r w:rsidRPr="00E77B49">
        <w:rPr>
          <w:sz w:val="24"/>
          <w:szCs w:val="24"/>
        </w:rPr>
        <w:t>4. Исключен.</w:t>
      </w:r>
    </w:p>
    <w:p w14:paraId="2795235C" w14:textId="77777777" w:rsidR="00126644" w:rsidRPr="00E77B49" w:rsidRDefault="00126644" w:rsidP="004042BF">
      <w:pPr>
        <w:tabs>
          <w:tab w:val="left" w:pos="709"/>
        </w:tabs>
        <w:spacing w:line="240" w:lineRule="auto"/>
        <w:ind w:firstLine="709"/>
        <w:rPr>
          <w:sz w:val="24"/>
          <w:szCs w:val="24"/>
        </w:rPr>
      </w:pPr>
      <w:r w:rsidRPr="00E77B49">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30" w:anchor="P320" w:history="1">
        <w:r w:rsidRPr="00E77B49">
          <w:rPr>
            <w:rStyle w:val="a9"/>
            <w:sz w:val="24"/>
            <w:szCs w:val="24"/>
            <w:vertAlign w:val="superscript"/>
          </w:rPr>
          <w:t>&lt;1&gt;</w:t>
        </w:r>
      </w:hyperlink>
      <w:r w:rsidRPr="00E77B49">
        <w:rPr>
          <w:sz w:val="24"/>
          <w:szCs w:val="24"/>
        </w:rPr>
        <w:t>:</w:t>
      </w:r>
    </w:p>
    <w:tbl>
      <w:tblPr>
        <w:tblW w:w="1005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2"/>
        <w:gridCol w:w="4583"/>
        <w:gridCol w:w="1709"/>
        <w:gridCol w:w="1426"/>
        <w:gridCol w:w="1670"/>
      </w:tblGrid>
      <w:tr w:rsidR="00126644" w:rsidRPr="00E77B49" w14:paraId="609E5119"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1F7A43C9" w14:textId="77777777" w:rsidR="00126644" w:rsidRPr="00E77B49" w:rsidRDefault="00126644">
            <w:pPr>
              <w:widowControl w:val="0"/>
              <w:spacing w:line="240" w:lineRule="auto"/>
              <w:ind w:firstLine="0"/>
              <w:jc w:val="center"/>
              <w:rPr>
                <w:sz w:val="20"/>
                <w:szCs w:val="20"/>
              </w:rPr>
            </w:pPr>
            <w:r w:rsidRPr="00E77B49">
              <w:rPr>
                <w:sz w:val="20"/>
                <w:szCs w:val="20"/>
              </w:rPr>
              <w:t>N п/п</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08734D0" w14:textId="77777777" w:rsidR="00126644" w:rsidRPr="00E77B49" w:rsidRDefault="00126644">
            <w:pPr>
              <w:widowControl w:val="0"/>
              <w:spacing w:line="240" w:lineRule="auto"/>
              <w:ind w:firstLine="0"/>
              <w:jc w:val="center"/>
              <w:rPr>
                <w:sz w:val="20"/>
                <w:szCs w:val="20"/>
              </w:rPr>
            </w:pPr>
            <w:r w:rsidRPr="00E77B49">
              <w:rPr>
                <w:sz w:val="20"/>
                <w:szCs w:val="20"/>
              </w:rPr>
              <w:t>Наименование сведений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01CB48" w14:textId="77777777" w:rsidR="00126644" w:rsidRPr="00E77B49" w:rsidRDefault="00126644">
            <w:pPr>
              <w:widowControl w:val="0"/>
              <w:spacing w:line="240" w:lineRule="auto"/>
              <w:ind w:firstLine="0"/>
              <w:jc w:val="center"/>
              <w:rPr>
                <w:sz w:val="20"/>
                <w:szCs w:val="20"/>
              </w:rPr>
            </w:pPr>
            <w:r w:rsidRPr="00E77B49">
              <w:rPr>
                <w:sz w:val="20"/>
                <w:szCs w:val="20"/>
              </w:rPr>
              <w:t>Малые предприятия</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5E05A14" w14:textId="77777777" w:rsidR="00126644" w:rsidRPr="00E77B49" w:rsidRDefault="00126644">
            <w:pPr>
              <w:widowControl w:val="0"/>
              <w:spacing w:line="240" w:lineRule="auto"/>
              <w:ind w:firstLine="0"/>
              <w:jc w:val="center"/>
              <w:rPr>
                <w:sz w:val="20"/>
                <w:szCs w:val="20"/>
              </w:rPr>
            </w:pPr>
            <w:r w:rsidRPr="00E77B49">
              <w:rPr>
                <w:sz w:val="20"/>
                <w:szCs w:val="20"/>
              </w:rPr>
              <w:t>Средние предприятия</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AEC91B2" w14:textId="77777777" w:rsidR="00126644" w:rsidRPr="00E77B49" w:rsidRDefault="00126644">
            <w:pPr>
              <w:widowControl w:val="0"/>
              <w:spacing w:line="240" w:lineRule="auto"/>
              <w:ind w:firstLine="0"/>
              <w:jc w:val="center"/>
              <w:rPr>
                <w:sz w:val="20"/>
                <w:szCs w:val="20"/>
              </w:rPr>
            </w:pPr>
            <w:r w:rsidRPr="00E77B49">
              <w:rPr>
                <w:sz w:val="20"/>
                <w:szCs w:val="20"/>
              </w:rPr>
              <w:t>Показатель</w:t>
            </w:r>
          </w:p>
        </w:tc>
      </w:tr>
      <w:tr w:rsidR="00126644" w:rsidRPr="00E77B49" w14:paraId="2CF4E2AB"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349A1A9A" w14:textId="77777777" w:rsidR="00126644" w:rsidRPr="00E77B49" w:rsidRDefault="00126644">
            <w:pPr>
              <w:widowControl w:val="0"/>
              <w:spacing w:line="240" w:lineRule="auto"/>
              <w:ind w:firstLine="0"/>
              <w:jc w:val="center"/>
              <w:rPr>
                <w:sz w:val="20"/>
                <w:szCs w:val="20"/>
              </w:rPr>
            </w:pPr>
            <w:r w:rsidRPr="00E77B49">
              <w:rPr>
                <w:sz w:val="20"/>
                <w:szCs w:val="20"/>
              </w:rPr>
              <w:t xml:space="preserve">1 </w:t>
            </w:r>
            <w:hyperlink r:id="rId31" w:anchor="P321" w:history="1">
              <w:r w:rsidRPr="00E77B49">
                <w:rPr>
                  <w:rStyle w:val="a9"/>
                  <w:sz w:val="20"/>
                  <w:szCs w:val="20"/>
                  <w:vertAlign w:val="superscript"/>
                </w:rPr>
                <w:t>&lt;2&gt;</w:t>
              </w:r>
            </w:hyperlink>
          </w:p>
        </w:tc>
        <w:tc>
          <w:tcPr>
            <w:tcW w:w="4583" w:type="dxa"/>
            <w:tcBorders>
              <w:top w:val="single" w:sz="4" w:space="0" w:color="auto"/>
              <w:left w:val="single" w:sz="4" w:space="0" w:color="auto"/>
              <w:bottom w:val="single" w:sz="4" w:space="0" w:color="auto"/>
              <w:right w:val="single" w:sz="4" w:space="0" w:color="auto"/>
            </w:tcBorders>
            <w:vAlign w:val="center"/>
            <w:hideMark/>
          </w:tcPr>
          <w:p w14:paraId="16FB5CB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42098FE"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1426" w:type="dxa"/>
            <w:tcBorders>
              <w:top w:val="single" w:sz="4" w:space="0" w:color="auto"/>
              <w:left w:val="single" w:sz="4" w:space="0" w:color="auto"/>
              <w:bottom w:val="single" w:sz="4" w:space="0" w:color="auto"/>
              <w:right w:val="single" w:sz="4" w:space="0" w:color="auto"/>
            </w:tcBorders>
            <w:vAlign w:val="center"/>
            <w:hideMark/>
          </w:tcPr>
          <w:p w14:paraId="319A312D"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35D4A37" w14:textId="77777777" w:rsidR="00126644" w:rsidRPr="00E77B49" w:rsidRDefault="00126644">
            <w:pPr>
              <w:widowControl w:val="0"/>
              <w:spacing w:line="240" w:lineRule="auto"/>
              <w:ind w:firstLine="0"/>
              <w:jc w:val="center"/>
              <w:rPr>
                <w:sz w:val="20"/>
                <w:szCs w:val="20"/>
              </w:rPr>
            </w:pPr>
            <w:r w:rsidRPr="00E77B49">
              <w:rPr>
                <w:sz w:val="20"/>
                <w:szCs w:val="20"/>
              </w:rPr>
              <w:t>5</w:t>
            </w:r>
          </w:p>
        </w:tc>
      </w:tr>
      <w:tr w:rsidR="00126644" w:rsidRPr="00E77B49" w14:paraId="1EEAB255" w14:textId="77777777" w:rsidTr="00126644">
        <w:trPr>
          <w:trHeight w:val="30"/>
        </w:trPr>
        <w:tc>
          <w:tcPr>
            <w:tcW w:w="662" w:type="dxa"/>
            <w:tcBorders>
              <w:top w:val="single" w:sz="4" w:space="0" w:color="auto"/>
              <w:left w:val="single" w:sz="4" w:space="0" w:color="auto"/>
              <w:bottom w:val="single" w:sz="4" w:space="0" w:color="auto"/>
              <w:right w:val="single" w:sz="4" w:space="0" w:color="auto"/>
            </w:tcBorders>
            <w:vAlign w:val="center"/>
            <w:hideMark/>
          </w:tcPr>
          <w:p w14:paraId="49A886EC" w14:textId="77777777" w:rsidR="00126644" w:rsidRPr="00E77B49" w:rsidRDefault="00126644">
            <w:pPr>
              <w:widowControl w:val="0"/>
              <w:spacing w:line="240" w:lineRule="auto"/>
              <w:ind w:firstLine="0"/>
              <w:jc w:val="center"/>
              <w:rPr>
                <w:sz w:val="20"/>
                <w:szCs w:val="20"/>
              </w:rPr>
            </w:pPr>
            <w:bookmarkStart w:id="262" w:name="P248"/>
            <w:bookmarkEnd w:id="262"/>
            <w:r w:rsidRPr="00E77B49">
              <w:rPr>
                <w:sz w:val="20"/>
                <w:szCs w:val="20"/>
              </w:rPr>
              <w:t>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14CEC8A" w14:textId="77777777" w:rsidR="00126644" w:rsidRPr="00E77B49" w:rsidRDefault="00126644">
            <w:pPr>
              <w:widowControl w:val="0"/>
              <w:spacing w:line="240" w:lineRule="auto"/>
              <w:ind w:firstLine="0"/>
              <w:jc w:val="left"/>
              <w:rPr>
                <w:sz w:val="20"/>
                <w:szCs w:val="20"/>
              </w:rPr>
            </w:pPr>
            <w:r w:rsidRPr="00E77B49">
              <w:rPr>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5F1B5E0C" w14:textId="77777777" w:rsidR="00126644" w:rsidRPr="00E77B49" w:rsidRDefault="00126644">
            <w:pPr>
              <w:widowControl w:val="0"/>
              <w:spacing w:line="240" w:lineRule="auto"/>
              <w:ind w:firstLine="0"/>
              <w:jc w:val="center"/>
              <w:rPr>
                <w:sz w:val="20"/>
                <w:szCs w:val="20"/>
              </w:rPr>
            </w:pPr>
            <w:r w:rsidRPr="00E77B49">
              <w:rPr>
                <w:sz w:val="20"/>
                <w:szCs w:val="20"/>
              </w:rPr>
              <w:t>не более 25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7F3CC20"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77F5A912"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CC81E07" w14:textId="77777777" w:rsidR="00126644" w:rsidRPr="00E77B49" w:rsidRDefault="00126644">
            <w:pPr>
              <w:widowControl w:val="0"/>
              <w:spacing w:line="240" w:lineRule="auto"/>
              <w:ind w:firstLine="0"/>
              <w:jc w:val="center"/>
              <w:rPr>
                <w:sz w:val="20"/>
                <w:szCs w:val="20"/>
              </w:rPr>
            </w:pPr>
            <w:r w:rsidRPr="00E77B49">
              <w:rPr>
                <w:sz w:val="20"/>
                <w:szCs w:val="20"/>
              </w:rPr>
              <w:t>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434C065" w14:textId="77777777" w:rsidR="00126644" w:rsidRPr="00E77B49" w:rsidRDefault="00126644">
            <w:pPr>
              <w:widowControl w:val="0"/>
              <w:spacing w:line="240" w:lineRule="auto"/>
              <w:ind w:firstLine="0"/>
              <w:jc w:val="left"/>
              <w:rPr>
                <w:sz w:val="20"/>
                <w:szCs w:val="20"/>
              </w:rPr>
            </w:pPr>
            <w:r w:rsidRPr="00E77B49">
              <w:rPr>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32" w:anchor="P322" w:history="1">
              <w:r w:rsidRPr="00E77B49">
                <w:rPr>
                  <w:rStyle w:val="a9"/>
                  <w:sz w:val="20"/>
                  <w:szCs w:val="20"/>
                  <w:vertAlign w:val="superscript"/>
                </w:rPr>
                <w:t>&lt;3&gt;</w:t>
              </w:r>
            </w:hyperlink>
            <w:r w:rsidRPr="00E77B49">
              <w:rPr>
                <w:sz w:val="20"/>
                <w:szCs w:val="20"/>
              </w:rPr>
              <w:t>, процентов</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6C5B1F7" w14:textId="77777777" w:rsidR="00126644" w:rsidRPr="00E77B49" w:rsidRDefault="00126644">
            <w:pPr>
              <w:widowControl w:val="0"/>
              <w:spacing w:line="240" w:lineRule="auto"/>
              <w:ind w:firstLine="0"/>
              <w:jc w:val="center"/>
              <w:rPr>
                <w:sz w:val="20"/>
                <w:szCs w:val="20"/>
              </w:rPr>
            </w:pPr>
            <w:r w:rsidRPr="00E77B49">
              <w:rPr>
                <w:sz w:val="20"/>
                <w:szCs w:val="20"/>
              </w:rPr>
              <w:t>не более 49</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9493151" w14:textId="77777777" w:rsidR="00126644" w:rsidRPr="00E77B49" w:rsidRDefault="00126644">
            <w:pPr>
              <w:widowControl w:val="0"/>
              <w:spacing w:line="240" w:lineRule="auto"/>
              <w:ind w:firstLine="0"/>
              <w:jc w:val="center"/>
              <w:rPr>
                <w:sz w:val="20"/>
                <w:szCs w:val="20"/>
              </w:rPr>
            </w:pPr>
            <w:r w:rsidRPr="00E77B49">
              <w:rPr>
                <w:sz w:val="20"/>
                <w:szCs w:val="20"/>
              </w:rPr>
              <w:t>-</w:t>
            </w:r>
          </w:p>
        </w:tc>
      </w:tr>
      <w:tr w:rsidR="00126644" w:rsidRPr="00E77B49" w14:paraId="34D185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663FDAB" w14:textId="77777777" w:rsidR="00126644" w:rsidRPr="00E77B49" w:rsidRDefault="00126644">
            <w:pPr>
              <w:widowControl w:val="0"/>
              <w:spacing w:line="240" w:lineRule="auto"/>
              <w:ind w:firstLine="0"/>
              <w:jc w:val="center"/>
              <w:rPr>
                <w:sz w:val="20"/>
                <w:szCs w:val="20"/>
              </w:rPr>
            </w:pPr>
            <w:r w:rsidRPr="00E77B49">
              <w:rPr>
                <w:sz w:val="20"/>
                <w:szCs w:val="20"/>
              </w:rPr>
              <w:t>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50752C6" w14:textId="77777777" w:rsidR="00126644" w:rsidRPr="00E77B49" w:rsidRDefault="00126644">
            <w:pPr>
              <w:widowControl w:val="0"/>
              <w:spacing w:line="240" w:lineRule="auto"/>
              <w:ind w:firstLine="0"/>
              <w:jc w:val="left"/>
              <w:rPr>
                <w:sz w:val="20"/>
                <w:szCs w:val="20"/>
              </w:rPr>
            </w:pPr>
            <w:r w:rsidRPr="00E77B49">
              <w:rPr>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4FF64F9"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223F70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500AE9B" w14:textId="77777777" w:rsidR="00126644" w:rsidRPr="00E77B49" w:rsidRDefault="00126644">
            <w:pPr>
              <w:widowControl w:val="0"/>
              <w:spacing w:line="240" w:lineRule="auto"/>
              <w:ind w:firstLine="0"/>
              <w:jc w:val="center"/>
              <w:rPr>
                <w:sz w:val="20"/>
                <w:szCs w:val="20"/>
              </w:rPr>
            </w:pPr>
            <w:r w:rsidRPr="00E77B49">
              <w:rPr>
                <w:sz w:val="20"/>
                <w:szCs w:val="20"/>
              </w:rPr>
              <w:t>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6375BD4" w14:textId="77777777" w:rsidR="00126644" w:rsidRPr="00E77B49" w:rsidRDefault="00126644">
            <w:pPr>
              <w:widowControl w:val="0"/>
              <w:spacing w:line="240" w:lineRule="auto"/>
              <w:ind w:firstLine="0"/>
              <w:jc w:val="left"/>
              <w:rPr>
                <w:sz w:val="20"/>
                <w:szCs w:val="20"/>
              </w:rPr>
            </w:pPr>
            <w:r w:rsidRPr="00E77B49">
              <w:rPr>
                <w:sz w:val="20"/>
                <w:szCs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E77B49">
              <w:rPr>
                <w:sz w:val="20"/>
                <w:szCs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74CAC6F4"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да (нет)</w:t>
            </w:r>
          </w:p>
        </w:tc>
      </w:tr>
      <w:tr w:rsidR="00126644" w:rsidRPr="00E77B49" w14:paraId="5BA39A9C"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76DB4E44" w14:textId="77777777" w:rsidR="00126644" w:rsidRPr="00E77B49" w:rsidRDefault="00126644">
            <w:pPr>
              <w:widowControl w:val="0"/>
              <w:spacing w:line="240" w:lineRule="auto"/>
              <w:ind w:firstLine="0"/>
              <w:jc w:val="center"/>
              <w:rPr>
                <w:sz w:val="20"/>
                <w:szCs w:val="20"/>
              </w:rPr>
            </w:pPr>
            <w:r w:rsidRPr="00E77B49">
              <w:rPr>
                <w:sz w:val="20"/>
                <w:szCs w:val="20"/>
              </w:rPr>
              <w:t>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56568CAD" w14:textId="77777777" w:rsidR="00126644" w:rsidRPr="00E77B49" w:rsidRDefault="00126644">
            <w:pPr>
              <w:widowControl w:val="0"/>
              <w:spacing w:line="240" w:lineRule="auto"/>
              <w:ind w:firstLine="0"/>
              <w:jc w:val="left"/>
              <w:rPr>
                <w:sz w:val="20"/>
                <w:szCs w:val="20"/>
              </w:rPr>
            </w:pPr>
            <w:r w:rsidRPr="00E77B49">
              <w:rPr>
                <w:sz w:val="20"/>
                <w:szCs w:val="20"/>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E77B49">
                <w:rPr>
                  <w:rStyle w:val="a9"/>
                  <w:sz w:val="20"/>
                  <w:szCs w:val="20"/>
                </w:rPr>
                <w:t>законом</w:t>
              </w:r>
            </w:hyperlink>
            <w:r w:rsidRPr="00E77B49">
              <w:rPr>
                <w:sz w:val="20"/>
                <w:szCs w:val="20"/>
              </w:rPr>
              <w:t xml:space="preserve"> "Об инновационном центре "Сколково"</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515F99FF"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63A880DE"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2E6F3DBF" w14:textId="77777777" w:rsidR="00126644" w:rsidRPr="00E77B49" w:rsidRDefault="00126644">
            <w:pPr>
              <w:widowControl w:val="0"/>
              <w:spacing w:line="240" w:lineRule="auto"/>
              <w:ind w:firstLine="0"/>
              <w:jc w:val="center"/>
              <w:rPr>
                <w:sz w:val="20"/>
                <w:szCs w:val="20"/>
              </w:rPr>
            </w:pPr>
            <w:r w:rsidRPr="00E77B49">
              <w:rPr>
                <w:sz w:val="20"/>
                <w:szCs w:val="20"/>
              </w:rPr>
              <w:t>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CA09183" w14:textId="77777777" w:rsidR="00126644" w:rsidRPr="00E77B49" w:rsidRDefault="00126644">
            <w:pPr>
              <w:widowControl w:val="0"/>
              <w:spacing w:line="240" w:lineRule="auto"/>
              <w:ind w:firstLine="0"/>
              <w:jc w:val="left"/>
              <w:rPr>
                <w:sz w:val="20"/>
                <w:szCs w:val="20"/>
              </w:rPr>
            </w:pPr>
            <w:r w:rsidRPr="00E77B49">
              <w:rPr>
                <w:sz w:val="20"/>
                <w:szCs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E77B49">
                <w:rPr>
                  <w:rStyle w:val="a9"/>
                  <w:sz w:val="20"/>
                  <w:szCs w:val="20"/>
                </w:rPr>
                <w:t>законом</w:t>
              </w:r>
            </w:hyperlink>
            <w:r w:rsidRPr="00E77B49">
              <w:rPr>
                <w:sz w:val="20"/>
                <w:szCs w:val="20"/>
              </w:rPr>
              <w:t xml:space="preserve"> "О науке и государственной научно-технической политике"</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6FB5995"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06444E25"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264B963" w14:textId="77777777" w:rsidR="00126644" w:rsidRPr="00E77B49" w:rsidRDefault="00126644">
            <w:pPr>
              <w:widowControl w:val="0"/>
              <w:spacing w:line="240" w:lineRule="auto"/>
              <w:ind w:firstLine="0"/>
              <w:jc w:val="center"/>
              <w:rPr>
                <w:sz w:val="20"/>
                <w:szCs w:val="20"/>
              </w:rPr>
            </w:pPr>
            <w:bookmarkStart w:id="263" w:name="P268"/>
            <w:bookmarkEnd w:id="263"/>
            <w:r w:rsidRPr="00E77B49">
              <w:rPr>
                <w:sz w:val="20"/>
                <w:szCs w:val="20"/>
              </w:rPr>
              <w:t>7.</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7D28E4A7" w14:textId="77777777" w:rsidR="00126644" w:rsidRPr="00E77B49" w:rsidRDefault="00126644">
            <w:pPr>
              <w:widowControl w:val="0"/>
              <w:spacing w:line="240" w:lineRule="auto"/>
              <w:ind w:firstLine="0"/>
              <w:jc w:val="left"/>
              <w:rPr>
                <w:sz w:val="20"/>
                <w:szCs w:val="20"/>
              </w:rPr>
            </w:pPr>
            <w:r w:rsidRPr="00E77B49">
              <w:rPr>
                <w:sz w:val="20"/>
                <w:szCs w:val="20"/>
              </w:rPr>
              <w:t>Среднесписочная численность работников за предшествующий календарный год, человек</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D8C4C5" w14:textId="77777777" w:rsidR="00126644" w:rsidRPr="00E77B49" w:rsidRDefault="00126644">
            <w:pPr>
              <w:widowControl w:val="0"/>
              <w:spacing w:line="240" w:lineRule="auto"/>
              <w:ind w:firstLine="0"/>
              <w:jc w:val="center"/>
              <w:rPr>
                <w:sz w:val="20"/>
                <w:szCs w:val="20"/>
              </w:rPr>
            </w:pPr>
            <w:r w:rsidRPr="00E77B49">
              <w:rPr>
                <w:sz w:val="20"/>
                <w:szCs w:val="20"/>
              </w:rPr>
              <w:t>до 100 включительно</w:t>
            </w:r>
          </w:p>
        </w:tc>
        <w:tc>
          <w:tcPr>
            <w:tcW w:w="1426" w:type="dxa"/>
            <w:tcBorders>
              <w:top w:val="single" w:sz="4" w:space="0" w:color="auto"/>
              <w:left w:val="single" w:sz="4" w:space="0" w:color="auto"/>
              <w:bottom w:val="single" w:sz="4" w:space="0" w:color="auto"/>
              <w:right w:val="single" w:sz="4" w:space="0" w:color="auto"/>
            </w:tcBorders>
            <w:vAlign w:val="center"/>
            <w:hideMark/>
          </w:tcPr>
          <w:p w14:paraId="2B0174D6" w14:textId="77777777" w:rsidR="00126644" w:rsidRPr="00E77B49" w:rsidRDefault="00126644">
            <w:pPr>
              <w:widowControl w:val="0"/>
              <w:spacing w:line="240" w:lineRule="auto"/>
              <w:ind w:firstLine="0"/>
              <w:jc w:val="center"/>
              <w:rPr>
                <w:sz w:val="20"/>
                <w:szCs w:val="20"/>
              </w:rPr>
            </w:pPr>
            <w:r w:rsidRPr="00E77B49">
              <w:rPr>
                <w:sz w:val="20"/>
                <w:szCs w:val="20"/>
              </w:rPr>
              <w:t>от 101 до 250 включительно</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1EC0337"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количество человек (за предшествующий календарный год)</w:t>
            </w:r>
          </w:p>
        </w:tc>
      </w:tr>
      <w:tr w:rsidR="00126644" w:rsidRPr="00E77B49" w14:paraId="19EDFE0B"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057689FB"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F981FED"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A0D9458" w14:textId="77777777" w:rsidR="00126644" w:rsidRPr="00E77B49" w:rsidRDefault="00126644">
            <w:pPr>
              <w:widowControl w:val="0"/>
              <w:spacing w:line="240" w:lineRule="auto"/>
              <w:ind w:firstLine="0"/>
              <w:jc w:val="center"/>
              <w:rPr>
                <w:sz w:val="20"/>
                <w:szCs w:val="20"/>
              </w:rPr>
            </w:pPr>
            <w:r w:rsidRPr="00E77B49">
              <w:rPr>
                <w:sz w:val="20"/>
                <w:szCs w:val="20"/>
              </w:rPr>
              <w:t>до 15 -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7600FE95"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1F339BD5" w14:textId="77777777" w:rsidR="00126644" w:rsidRPr="00E77B49" w:rsidRDefault="00126644">
            <w:pPr>
              <w:spacing w:line="240" w:lineRule="auto"/>
              <w:ind w:firstLine="0"/>
              <w:jc w:val="left"/>
              <w:rPr>
                <w:sz w:val="20"/>
                <w:szCs w:val="20"/>
              </w:rPr>
            </w:pPr>
          </w:p>
        </w:tc>
      </w:tr>
      <w:tr w:rsidR="00126644" w:rsidRPr="00E77B49" w14:paraId="41E5E76E" w14:textId="77777777" w:rsidTr="00126644">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5A37A04B" w14:textId="77777777" w:rsidR="00126644" w:rsidRPr="00E77B49" w:rsidRDefault="00126644">
            <w:pPr>
              <w:widowControl w:val="0"/>
              <w:spacing w:line="240" w:lineRule="auto"/>
              <w:ind w:firstLine="0"/>
              <w:jc w:val="center"/>
              <w:rPr>
                <w:sz w:val="20"/>
                <w:szCs w:val="20"/>
              </w:rPr>
            </w:pPr>
            <w:bookmarkStart w:id="264" w:name="P275"/>
            <w:bookmarkEnd w:id="264"/>
            <w:r w:rsidRPr="00E77B49">
              <w:rPr>
                <w:sz w:val="20"/>
                <w:szCs w:val="20"/>
              </w:rPr>
              <w:t>8.</w:t>
            </w:r>
          </w:p>
        </w:tc>
        <w:tc>
          <w:tcPr>
            <w:tcW w:w="4583" w:type="dxa"/>
            <w:vMerge w:val="restart"/>
            <w:tcBorders>
              <w:top w:val="single" w:sz="4" w:space="0" w:color="auto"/>
              <w:left w:val="single" w:sz="4" w:space="0" w:color="auto"/>
              <w:bottom w:val="single" w:sz="4" w:space="0" w:color="auto"/>
              <w:right w:val="single" w:sz="4" w:space="0" w:color="auto"/>
            </w:tcBorders>
            <w:vAlign w:val="center"/>
            <w:hideMark/>
          </w:tcPr>
          <w:p w14:paraId="230D5535" w14:textId="77777777" w:rsidR="00126644" w:rsidRPr="00E77B49" w:rsidRDefault="00126644">
            <w:pPr>
              <w:widowControl w:val="0"/>
              <w:spacing w:line="240" w:lineRule="auto"/>
              <w:ind w:firstLine="0"/>
              <w:jc w:val="left"/>
              <w:rPr>
                <w:sz w:val="20"/>
                <w:szCs w:val="20"/>
              </w:rPr>
            </w:pPr>
            <w:r w:rsidRPr="00E77B49">
              <w:rPr>
                <w:sz w:val="20"/>
                <w:szCs w:val="20"/>
              </w:rPr>
              <w:t>Доход за предшествующий календарный год, который</w:t>
            </w:r>
          </w:p>
          <w:p w14:paraId="518AA4AD" w14:textId="77777777" w:rsidR="00126644" w:rsidRPr="00E77B49" w:rsidRDefault="00126644">
            <w:pPr>
              <w:widowControl w:val="0"/>
              <w:spacing w:line="240" w:lineRule="auto"/>
              <w:ind w:firstLine="0"/>
              <w:jc w:val="left"/>
              <w:rPr>
                <w:sz w:val="20"/>
                <w:szCs w:val="20"/>
              </w:rPr>
            </w:pPr>
            <w:r w:rsidRPr="00E77B49">
              <w:rPr>
                <w:sz w:val="20"/>
                <w:szCs w:val="20"/>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DC5331" w14:textId="77777777" w:rsidR="00126644" w:rsidRPr="00E77B49" w:rsidRDefault="00126644">
            <w:pPr>
              <w:widowControl w:val="0"/>
              <w:spacing w:line="240" w:lineRule="auto"/>
              <w:ind w:firstLine="0"/>
              <w:jc w:val="center"/>
              <w:rPr>
                <w:sz w:val="20"/>
                <w:szCs w:val="20"/>
              </w:rPr>
            </w:pPr>
            <w:r w:rsidRPr="00E77B49">
              <w:rPr>
                <w:sz w:val="20"/>
                <w:szCs w:val="20"/>
              </w:rPr>
              <w:t>800</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570708A" w14:textId="77777777" w:rsidR="00126644" w:rsidRPr="00E77B49" w:rsidRDefault="00126644">
            <w:pPr>
              <w:widowControl w:val="0"/>
              <w:spacing w:line="240" w:lineRule="auto"/>
              <w:ind w:firstLine="0"/>
              <w:jc w:val="center"/>
              <w:rPr>
                <w:sz w:val="20"/>
                <w:szCs w:val="20"/>
              </w:rPr>
            </w:pPr>
            <w:r w:rsidRPr="00E77B49">
              <w:rPr>
                <w:sz w:val="20"/>
                <w:szCs w:val="20"/>
              </w:rPr>
              <w:t>2000</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759A53FE" w14:textId="77777777" w:rsidR="00126644" w:rsidRPr="00E77B49" w:rsidRDefault="00126644">
            <w:pPr>
              <w:widowControl w:val="0"/>
              <w:spacing w:line="240" w:lineRule="auto"/>
              <w:ind w:firstLine="0"/>
              <w:jc w:val="center"/>
              <w:rPr>
                <w:sz w:val="20"/>
                <w:szCs w:val="20"/>
              </w:rPr>
            </w:pPr>
            <w:r w:rsidRPr="00E77B49">
              <w:rPr>
                <w:sz w:val="20"/>
                <w:szCs w:val="20"/>
              </w:rPr>
              <w:t>указывается в млн. рублей</w:t>
            </w:r>
          </w:p>
          <w:p w14:paraId="3C952CD6" w14:textId="77777777" w:rsidR="00126644" w:rsidRPr="00E77B49" w:rsidRDefault="00126644">
            <w:pPr>
              <w:widowControl w:val="0"/>
              <w:spacing w:line="240" w:lineRule="auto"/>
              <w:ind w:firstLine="0"/>
              <w:jc w:val="center"/>
              <w:rPr>
                <w:sz w:val="20"/>
                <w:szCs w:val="20"/>
              </w:rPr>
            </w:pPr>
            <w:r w:rsidRPr="00E77B49">
              <w:rPr>
                <w:sz w:val="20"/>
                <w:szCs w:val="20"/>
              </w:rPr>
              <w:t>(за предшествующий календарный год)</w:t>
            </w:r>
          </w:p>
        </w:tc>
      </w:tr>
      <w:tr w:rsidR="00126644" w:rsidRPr="00E77B49" w14:paraId="7DAF357C" w14:textId="77777777" w:rsidTr="00126644">
        <w:tc>
          <w:tcPr>
            <w:tcW w:w="662" w:type="dxa"/>
            <w:vMerge/>
            <w:tcBorders>
              <w:top w:val="single" w:sz="4" w:space="0" w:color="auto"/>
              <w:left w:val="single" w:sz="4" w:space="0" w:color="auto"/>
              <w:bottom w:val="single" w:sz="4" w:space="0" w:color="auto"/>
              <w:right w:val="single" w:sz="4" w:space="0" w:color="auto"/>
            </w:tcBorders>
            <w:vAlign w:val="center"/>
            <w:hideMark/>
          </w:tcPr>
          <w:p w14:paraId="2BEC5110" w14:textId="77777777" w:rsidR="00126644" w:rsidRPr="00E77B49" w:rsidRDefault="00126644">
            <w:pPr>
              <w:spacing w:line="240" w:lineRule="auto"/>
              <w:ind w:firstLine="0"/>
              <w:jc w:val="left"/>
              <w:rPr>
                <w:sz w:val="20"/>
                <w:szCs w:val="20"/>
              </w:rPr>
            </w:pPr>
          </w:p>
        </w:tc>
        <w:tc>
          <w:tcPr>
            <w:tcW w:w="4583" w:type="dxa"/>
            <w:vMerge/>
            <w:tcBorders>
              <w:top w:val="single" w:sz="4" w:space="0" w:color="auto"/>
              <w:left w:val="single" w:sz="4" w:space="0" w:color="auto"/>
              <w:bottom w:val="single" w:sz="4" w:space="0" w:color="auto"/>
              <w:right w:val="single" w:sz="4" w:space="0" w:color="auto"/>
            </w:tcBorders>
            <w:vAlign w:val="center"/>
            <w:hideMark/>
          </w:tcPr>
          <w:p w14:paraId="23EE8E15" w14:textId="77777777" w:rsidR="00126644" w:rsidRPr="00E77B49" w:rsidRDefault="00126644">
            <w:pPr>
              <w:spacing w:line="240" w:lineRule="auto"/>
              <w:ind w:firstLine="0"/>
              <w:jc w:val="left"/>
              <w:rPr>
                <w:sz w:val="20"/>
                <w:szCs w:val="20"/>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1CD891C" w14:textId="77777777" w:rsidR="00126644" w:rsidRPr="00E77B49" w:rsidRDefault="00126644">
            <w:pPr>
              <w:widowControl w:val="0"/>
              <w:spacing w:line="240" w:lineRule="auto"/>
              <w:ind w:firstLine="0"/>
              <w:jc w:val="center"/>
              <w:rPr>
                <w:sz w:val="20"/>
                <w:szCs w:val="20"/>
              </w:rPr>
            </w:pPr>
            <w:r w:rsidRPr="00E77B49">
              <w:rPr>
                <w:sz w:val="20"/>
                <w:szCs w:val="20"/>
              </w:rPr>
              <w:t>120 в год - микропредприятие</w:t>
            </w:r>
          </w:p>
        </w:tc>
        <w:tc>
          <w:tcPr>
            <w:tcW w:w="1426" w:type="dxa"/>
            <w:tcBorders>
              <w:top w:val="single" w:sz="4" w:space="0" w:color="auto"/>
              <w:left w:val="single" w:sz="4" w:space="0" w:color="auto"/>
              <w:bottom w:val="single" w:sz="4" w:space="0" w:color="auto"/>
              <w:right w:val="single" w:sz="4" w:space="0" w:color="auto"/>
            </w:tcBorders>
            <w:vAlign w:val="center"/>
          </w:tcPr>
          <w:p w14:paraId="1511A39B" w14:textId="77777777" w:rsidR="00126644" w:rsidRPr="00E77B49" w:rsidRDefault="00126644">
            <w:pPr>
              <w:widowControl w:val="0"/>
              <w:spacing w:line="240" w:lineRule="auto"/>
              <w:ind w:firstLine="0"/>
              <w:jc w:val="center"/>
              <w:rPr>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60BE4022" w14:textId="77777777" w:rsidR="00126644" w:rsidRPr="00E77B49" w:rsidRDefault="00126644">
            <w:pPr>
              <w:spacing w:line="240" w:lineRule="auto"/>
              <w:ind w:firstLine="0"/>
              <w:jc w:val="left"/>
              <w:rPr>
                <w:sz w:val="20"/>
                <w:szCs w:val="20"/>
              </w:rPr>
            </w:pPr>
          </w:p>
        </w:tc>
      </w:tr>
      <w:tr w:rsidR="00126644" w:rsidRPr="00E77B49" w14:paraId="305FD7B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45A3CDC8" w14:textId="77777777" w:rsidR="00126644" w:rsidRPr="00E77B49" w:rsidRDefault="00126644">
            <w:pPr>
              <w:widowControl w:val="0"/>
              <w:spacing w:line="240" w:lineRule="auto"/>
              <w:ind w:firstLine="0"/>
              <w:jc w:val="center"/>
              <w:rPr>
                <w:sz w:val="20"/>
                <w:szCs w:val="20"/>
              </w:rPr>
            </w:pPr>
            <w:r w:rsidRPr="00E77B49">
              <w:rPr>
                <w:sz w:val="20"/>
                <w:szCs w:val="20"/>
              </w:rPr>
              <w:t>9.</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81A55B0" w14:textId="77777777" w:rsidR="00126644" w:rsidRPr="00E77B49" w:rsidRDefault="00126644">
            <w:pPr>
              <w:widowControl w:val="0"/>
              <w:spacing w:line="240" w:lineRule="auto"/>
              <w:ind w:firstLine="0"/>
              <w:jc w:val="left"/>
              <w:rPr>
                <w:sz w:val="20"/>
                <w:szCs w:val="20"/>
              </w:rPr>
            </w:pPr>
            <w:r w:rsidRPr="00E77B49">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5560738"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53BCACA7"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67E388A8" w14:textId="77777777" w:rsidR="00126644" w:rsidRPr="00E77B49" w:rsidRDefault="00126644">
            <w:pPr>
              <w:widowControl w:val="0"/>
              <w:spacing w:line="240" w:lineRule="auto"/>
              <w:ind w:firstLine="0"/>
              <w:jc w:val="center"/>
              <w:rPr>
                <w:sz w:val="20"/>
                <w:szCs w:val="20"/>
              </w:rPr>
            </w:pPr>
            <w:r w:rsidRPr="00E77B49">
              <w:rPr>
                <w:sz w:val="20"/>
                <w:szCs w:val="20"/>
              </w:rPr>
              <w:t>10.</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EFE7491"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E77B49">
                <w:rPr>
                  <w:rStyle w:val="a9"/>
                  <w:sz w:val="20"/>
                  <w:szCs w:val="20"/>
                </w:rPr>
                <w:t>ОКВЭД2</w:t>
              </w:r>
            </w:hyperlink>
            <w:r w:rsidRPr="00E77B49">
              <w:rPr>
                <w:sz w:val="20"/>
                <w:szCs w:val="20"/>
              </w:rPr>
              <w:t xml:space="preserve"> и </w:t>
            </w:r>
            <w:hyperlink r:id="rId36"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2CAA8DB" w14:textId="77777777" w:rsidR="00126644" w:rsidRPr="00E77B49" w:rsidRDefault="00126644">
            <w:pPr>
              <w:widowControl w:val="0"/>
              <w:spacing w:line="240" w:lineRule="auto"/>
              <w:ind w:firstLine="0"/>
              <w:jc w:val="center"/>
              <w:rPr>
                <w:sz w:val="20"/>
                <w:szCs w:val="20"/>
              </w:rPr>
            </w:pPr>
            <w:r w:rsidRPr="00E77B49">
              <w:rPr>
                <w:sz w:val="20"/>
                <w:szCs w:val="20"/>
              </w:rPr>
              <w:t>подлежит заполнению</w:t>
            </w:r>
          </w:p>
        </w:tc>
      </w:tr>
      <w:tr w:rsidR="00126644" w:rsidRPr="00E77B49" w14:paraId="44C517E9"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8386D5F" w14:textId="77777777" w:rsidR="00126644" w:rsidRPr="00E77B49" w:rsidRDefault="00126644">
            <w:pPr>
              <w:widowControl w:val="0"/>
              <w:spacing w:line="240" w:lineRule="auto"/>
              <w:ind w:firstLine="0"/>
              <w:jc w:val="center"/>
              <w:rPr>
                <w:sz w:val="20"/>
                <w:szCs w:val="20"/>
              </w:rPr>
            </w:pPr>
            <w:bookmarkStart w:id="265" w:name="P290"/>
            <w:bookmarkEnd w:id="265"/>
            <w:r w:rsidRPr="00E77B49">
              <w:rPr>
                <w:sz w:val="20"/>
                <w:szCs w:val="20"/>
              </w:rPr>
              <w:t>11.</w:t>
            </w:r>
          </w:p>
        </w:tc>
        <w:tc>
          <w:tcPr>
            <w:tcW w:w="4583" w:type="dxa"/>
            <w:tcBorders>
              <w:top w:val="single" w:sz="4" w:space="0" w:color="auto"/>
              <w:left w:val="single" w:sz="4" w:space="0" w:color="auto"/>
              <w:bottom w:val="single" w:sz="4" w:space="0" w:color="auto"/>
              <w:right w:val="single" w:sz="4" w:space="0" w:color="auto"/>
            </w:tcBorders>
            <w:vAlign w:val="center"/>
            <w:hideMark/>
          </w:tcPr>
          <w:p w14:paraId="77C87BCC"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производимых субъектами малого и </w:t>
            </w:r>
            <w:r w:rsidRPr="00E77B49">
              <w:rPr>
                <w:sz w:val="20"/>
                <w:szCs w:val="20"/>
              </w:rPr>
              <w:lastRenderedPageBreak/>
              <w:t xml:space="preserve">среднего предпринимательства товарах, работах, услугах с указанием кодов </w:t>
            </w:r>
            <w:hyperlink r:id="rId37" w:history="1">
              <w:r w:rsidRPr="00E77B49">
                <w:rPr>
                  <w:rStyle w:val="a9"/>
                  <w:sz w:val="20"/>
                  <w:szCs w:val="20"/>
                </w:rPr>
                <w:t>ОКВЭД2</w:t>
              </w:r>
            </w:hyperlink>
            <w:r w:rsidRPr="00E77B49">
              <w:rPr>
                <w:sz w:val="20"/>
                <w:szCs w:val="20"/>
              </w:rPr>
              <w:t xml:space="preserve"> и </w:t>
            </w:r>
            <w:hyperlink r:id="rId38" w:history="1">
              <w:r w:rsidRPr="00E77B49">
                <w:rPr>
                  <w:rStyle w:val="a9"/>
                  <w:sz w:val="20"/>
                  <w:szCs w:val="20"/>
                </w:rPr>
                <w:t>ОКПД2</w:t>
              </w:r>
            </w:hyperlink>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61423A57" w14:textId="77777777" w:rsidR="00126644" w:rsidRPr="00E77B49" w:rsidRDefault="00126644">
            <w:pPr>
              <w:widowControl w:val="0"/>
              <w:spacing w:line="240" w:lineRule="auto"/>
              <w:ind w:firstLine="0"/>
              <w:jc w:val="center"/>
              <w:rPr>
                <w:sz w:val="20"/>
                <w:szCs w:val="20"/>
              </w:rPr>
            </w:pPr>
            <w:r w:rsidRPr="00E77B49">
              <w:rPr>
                <w:sz w:val="20"/>
                <w:szCs w:val="20"/>
              </w:rPr>
              <w:lastRenderedPageBreak/>
              <w:t>подлежит заполнению</w:t>
            </w:r>
          </w:p>
        </w:tc>
      </w:tr>
      <w:tr w:rsidR="00126644" w:rsidRPr="00E77B49" w14:paraId="04248C83"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58332C98" w14:textId="77777777" w:rsidR="00126644" w:rsidRPr="00E77B49" w:rsidRDefault="00126644">
            <w:pPr>
              <w:widowControl w:val="0"/>
              <w:spacing w:line="240" w:lineRule="auto"/>
              <w:ind w:firstLine="0"/>
              <w:jc w:val="center"/>
              <w:rPr>
                <w:sz w:val="20"/>
                <w:szCs w:val="20"/>
              </w:rPr>
            </w:pPr>
            <w:r w:rsidRPr="00E77B49">
              <w:rPr>
                <w:sz w:val="20"/>
                <w:szCs w:val="20"/>
              </w:rPr>
              <w:t>12.</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E42B316" w14:textId="77777777" w:rsidR="00126644" w:rsidRPr="00E77B49" w:rsidRDefault="00126644">
            <w:pPr>
              <w:widowControl w:val="0"/>
              <w:spacing w:line="240" w:lineRule="auto"/>
              <w:ind w:firstLine="0"/>
              <w:jc w:val="left"/>
              <w:rPr>
                <w:sz w:val="20"/>
                <w:szCs w:val="20"/>
              </w:rPr>
            </w:pPr>
            <w:r w:rsidRPr="00E77B49">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DD341A"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r w:rsidR="00126644" w:rsidRPr="00E77B49" w14:paraId="265F4808"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092F2083" w14:textId="77777777" w:rsidR="00126644" w:rsidRPr="00E77B49" w:rsidRDefault="00126644">
            <w:pPr>
              <w:widowControl w:val="0"/>
              <w:spacing w:line="240" w:lineRule="auto"/>
              <w:ind w:firstLine="0"/>
              <w:jc w:val="center"/>
              <w:rPr>
                <w:sz w:val="20"/>
                <w:szCs w:val="20"/>
              </w:rPr>
            </w:pPr>
            <w:r w:rsidRPr="00E77B49">
              <w:rPr>
                <w:sz w:val="20"/>
                <w:szCs w:val="20"/>
              </w:rPr>
              <w:t>13.</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FFEE76D" w14:textId="77777777" w:rsidR="00126644" w:rsidRPr="00E77B49" w:rsidRDefault="00126644">
            <w:pPr>
              <w:widowControl w:val="0"/>
              <w:spacing w:line="240" w:lineRule="auto"/>
              <w:ind w:firstLine="0"/>
              <w:jc w:val="left"/>
              <w:rPr>
                <w:sz w:val="20"/>
                <w:szCs w:val="20"/>
              </w:rPr>
            </w:pPr>
            <w:r w:rsidRPr="00E77B49">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21013663"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46903C1F" w14:textId="77777777" w:rsidR="00126644" w:rsidRPr="00E77B49" w:rsidRDefault="00126644">
            <w:pPr>
              <w:widowControl w:val="0"/>
              <w:spacing w:line="240" w:lineRule="auto"/>
              <w:ind w:firstLine="0"/>
              <w:jc w:val="center"/>
              <w:rPr>
                <w:sz w:val="20"/>
                <w:szCs w:val="20"/>
              </w:rPr>
            </w:pPr>
            <w:r w:rsidRPr="00E77B49">
              <w:rPr>
                <w:sz w:val="20"/>
                <w:szCs w:val="20"/>
              </w:rPr>
              <w:t>(в случае участия - наименование заказчика, реализующего программу партнерства)</w:t>
            </w:r>
          </w:p>
        </w:tc>
      </w:tr>
      <w:tr w:rsidR="00126644" w:rsidRPr="00E77B49" w14:paraId="6C06DCE9" w14:textId="77777777" w:rsidTr="00126644">
        <w:trPr>
          <w:trHeight w:val="431"/>
        </w:trPr>
        <w:tc>
          <w:tcPr>
            <w:tcW w:w="662" w:type="dxa"/>
            <w:tcBorders>
              <w:top w:val="single" w:sz="4" w:space="0" w:color="auto"/>
              <w:left w:val="single" w:sz="4" w:space="0" w:color="auto"/>
              <w:bottom w:val="single" w:sz="4" w:space="0" w:color="auto"/>
              <w:right w:val="single" w:sz="4" w:space="0" w:color="auto"/>
            </w:tcBorders>
            <w:vAlign w:val="center"/>
            <w:hideMark/>
          </w:tcPr>
          <w:p w14:paraId="305B1B6C" w14:textId="77777777" w:rsidR="00126644" w:rsidRPr="00E77B49" w:rsidRDefault="00126644">
            <w:pPr>
              <w:widowControl w:val="0"/>
              <w:spacing w:line="240" w:lineRule="auto"/>
              <w:ind w:firstLine="0"/>
              <w:jc w:val="center"/>
              <w:rPr>
                <w:sz w:val="20"/>
                <w:szCs w:val="20"/>
              </w:rPr>
            </w:pPr>
            <w:r w:rsidRPr="00E77B49">
              <w:rPr>
                <w:sz w:val="20"/>
                <w:szCs w:val="20"/>
              </w:rPr>
              <w:t>14.</w:t>
            </w:r>
          </w:p>
        </w:tc>
        <w:tc>
          <w:tcPr>
            <w:tcW w:w="4583" w:type="dxa"/>
            <w:tcBorders>
              <w:top w:val="single" w:sz="4" w:space="0" w:color="auto"/>
              <w:left w:val="single" w:sz="4" w:space="0" w:color="auto"/>
              <w:bottom w:val="single" w:sz="4" w:space="0" w:color="auto"/>
              <w:right w:val="single" w:sz="4" w:space="0" w:color="auto"/>
            </w:tcBorders>
            <w:vAlign w:val="center"/>
            <w:hideMark/>
          </w:tcPr>
          <w:p w14:paraId="3237C0C6" w14:textId="77777777" w:rsidR="00126644" w:rsidRPr="00E77B49" w:rsidRDefault="00126644">
            <w:pPr>
              <w:widowControl w:val="0"/>
              <w:spacing w:line="240" w:lineRule="auto"/>
              <w:ind w:firstLine="0"/>
              <w:jc w:val="left"/>
              <w:rPr>
                <w:sz w:val="20"/>
                <w:szCs w:val="20"/>
              </w:rPr>
            </w:pPr>
            <w:r w:rsidRPr="00E77B49">
              <w:rPr>
                <w:sz w:val="20"/>
                <w:szCs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E77B49">
                <w:rPr>
                  <w:rStyle w:val="a9"/>
                  <w:sz w:val="20"/>
                  <w:szCs w:val="20"/>
                </w:rPr>
                <w:t>законом</w:t>
              </w:r>
            </w:hyperlink>
            <w:r w:rsidRPr="00E77B49">
              <w:rPr>
                <w:sz w:val="20"/>
                <w:szCs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E77B49">
                <w:rPr>
                  <w:rStyle w:val="a9"/>
                  <w:sz w:val="20"/>
                  <w:szCs w:val="20"/>
                </w:rPr>
                <w:t>законом</w:t>
              </w:r>
            </w:hyperlink>
            <w:r w:rsidRPr="00E77B49">
              <w:rPr>
                <w:sz w:val="20"/>
                <w:szCs w:val="20"/>
              </w:rPr>
              <w:t xml:space="preserve"> "О закупках товаров, работ, услуг отдельными видами юридических лиц"</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1FEB2ACC" w14:textId="77777777" w:rsidR="00126644" w:rsidRPr="00E77B49" w:rsidRDefault="00126644">
            <w:pPr>
              <w:widowControl w:val="0"/>
              <w:spacing w:line="240" w:lineRule="auto"/>
              <w:ind w:firstLine="0"/>
              <w:jc w:val="center"/>
              <w:rPr>
                <w:sz w:val="20"/>
                <w:szCs w:val="20"/>
              </w:rPr>
            </w:pPr>
            <w:r w:rsidRPr="00E77B49">
              <w:rPr>
                <w:sz w:val="20"/>
                <w:szCs w:val="20"/>
              </w:rPr>
              <w:t>да (нет)</w:t>
            </w:r>
          </w:p>
          <w:p w14:paraId="1BD596CC" w14:textId="77777777" w:rsidR="00126644" w:rsidRPr="00E77B49" w:rsidRDefault="00126644">
            <w:pPr>
              <w:widowControl w:val="0"/>
              <w:spacing w:line="240" w:lineRule="auto"/>
              <w:ind w:firstLine="0"/>
              <w:jc w:val="center"/>
              <w:rPr>
                <w:sz w:val="20"/>
                <w:szCs w:val="20"/>
              </w:rPr>
            </w:pPr>
            <w:r w:rsidRPr="00E77B49">
              <w:rPr>
                <w:sz w:val="20"/>
                <w:szCs w:val="20"/>
              </w:rPr>
              <w:t>(при наличии - количество исполненных контрактов или договоров и общая сумма)</w:t>
            </w:r>
          </w:p>
        </w:tc>
      </w:tr>
      <w:tr w:rsidR="00126644" w:rsidRPr="00E77B49" w14:paraId="5DB9B619" w14:textId="77777777" w:rsidTr="00126644">
        <w:trPr>
          <w:trHeight w:val="529"/>
        </w:trPr>
        <w:tc>
          <w:tcPr>
            <w:tcW w:w="662" w:type="dxa"/>
            <w:tcBorders>
              <w:top w:val="single" w:sz="4" w:space="0" w:color="auto"/>
              <w:left w:val="single" w:sz="4" w:space="0" w:color="auto"/>
              <w:bottom w:val="single" w:sz="4" w:space="0" w:color="auto"/>
              <w:right w:val="single" w:sz="4" w:space="0" w:color="auto"/>
            </w:tcBorders>
            <w:vAlign w:val="center"/>
            <w:hideMark/>
          </w:tcPr>
          <w:p w14:paraId="5E55B773" w14:textId="77777777" w:rsidR="00126644" w:rsidRPr="00E77B49" w:rsidRDefault="00126644">
            <w:pPr>
              <w:widowControl w:val="0"/>
              <w:spacing w:line="240" w:lineRule="auto"/>
              <w:ind w:firstLine="0"/>
              <w:jc w:val="center"/>
              <w:rPr>
                <w:sz w:val="20"/>
                <w:szCs w:val="20"/>
              </w:rPr>
            </w:pPr>
            <w:r w:rsidRPr="00E77B49">
              <w:rPr>
                <w:sz w:val="20"/>
                <w:szCs w:val="20"/>
              </w:rPr>
              <w:t>15.</w:t>
            </w:r>
          </w:p>
        </w:tc>
        <w:tc>
          <w:tcPr>
            <w:tcW w:w="4583" w:type="dxa"/>
            <w:tcBorders>
              <w:top w:val="single" w:sz="4" w:space="0" w:color="auto"/>
              <w:left w:val="single" w:sz="4" w:space="0" w:color="auto"/>
              <w:bottom w:val="single" w:sz="4" w:space="0" w:color="auto"/>
              <w:right w:val="single" w:sz="4" w:space="0" w:color="auto"/>
            </w:tcBorders>
            <w:vAlign w:val="center"/>
            <w:hideMark/>
          </w:tcPr>
          <w:p w14:paraId="196BAAB2" w14:textId="77777777" w:rsidR="00126644" w:rsidRPr="00E77B49" w:rsidRDefault="00126644">
            <w:pPr>
              <w:widowControl w:val="0"/>
              <w:spacing w:line="240" w:lineRule="auto"/>
              <w:ind w:firstLine="0"/>
              <w:jc w:val="left"/>
              <w:rPr>
                <w:sz w:val="20"/>
                <w:szCs w:val="20"/>
              </w:rPr>
            </w:pPr>
            <w:r w:rsidRPr="00E77B49">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Borders>
              <w:top w:val="single" w:sz="4" w:space="0" w:color="auto"/>
              <w:left w:val="single" w:sz="4" w:space="0" w:color="auto"/>
              <w:bottom w:val="single" w:sz="4" w:space="0" w:color="auto"/>
              <w:right w:val="single" w:sz="4" w:space="0" w:color="auto"/>
            </w:tcBorders>
            <w:vAlign w:val="center"/>
          </w:tcPr>
          <w:p w14:paraId="52802210" w14:textId="77777777" w:rsidR="00126644" w:rsidRPr="00E77B49" w:rsidRDefault="00126644">
            <w:pPr>
              <w:widowControl w:val="0"/>
              <w:spacing w:line="240" w:lineRule="auto"/>
              <w:ind w:firstLine="0"/>
              <w:jc w:val="center"/>
              <w:rPr>
                <w:sz w:val="20"/>
                <w:szCs w:val="20"/>
              </w:rPr>
            </w:pPr>
          </w:p>
        </w:tc>
        <w:tc>
          <w:tcPr>
            <w:tcW w:w="1426" w:type="dxa"/>
            <w:tcBorders>
              <w:top w:val="single" w:sz="4" w:space="0" w:color="auto"/>
              <w:left w:val="single" w:sz="4" w:space="0" w:color="auto"/>
              <w:bottom w:val="single" w:sz="4" w:space="0" w:color="auto"/>
              <w:right w:val="single" w:sz="4" w:space="0" w:color="auto"/>
            </w:tcBorders>
            <w:vAlign w:val="center"/>
            <w:hideMark/>
          </w:tcPr>
          <w:p w14:paraId="18A7B0E2"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c>
          <w:tcPr>
            <w:tcW w:w="1670" w:type="dxa"/>
            <w:tcBorders>
              <w:top w:val="single" w:sz="4" w:space="0" w:color="auto"/>
              <w:left w:val="single" w:sz="4" w:space="0" w:color="auto"/>
              <w:bottom w:val="single" w:sz="4" w:space="0" w:color="auto"/>
              <w:right w:val="single" w:sz="4" w:space="0" w:color="auto"/>
            </w:tcBorders>
            <w:vAlign w:val="center"/>
          </w:tcPr>
          <w:p w14:paraId="7439853F" w14:textId="77777777" w:rsidR="00126644" w:rsidRPr="00E77B49" w:rsidRDefault="00126644">
            <w:pPr>
              <w:widowControl w:val="0"/>
              <w:spacing w:line="240" w:lineRule="auto"/>
              <w:ind w:firstLine="0"/>
              <w:jc w:val="center"/>
              <w:rPr>
                <w:sz w:val="20"/>
                <w:szCs w:val="20"/>
              </w:rPr>
            </w:pPr>
          </w:p>
        </w:tc>
      </w:tr>
      <w:tr w:rsidR="00126644" w:rsidRPr="00E77B49" w14:paraId="3738B9A4" w14:textId="77777777" w:rsidTr="00126644">
        <w:tc>
          <w:tcPr>
            <w:tcW w:w="662" w:type="dxa"/>
            <w:tcBorders>
              <w:top w:val="single" w:sz="4" w:space="0" w:color="auto"/>
              <w:left w:val="single" w:sz="4" w:space="0" w:color="auto"/>
              <w:bottom w:val="single" w:sz="4" w:space="0" w:color="auto"/>
              <w:right w:val="single" w:sz="4" w:space="0" w:color="auto"/>
            </w:tcBorders>
            <w:vAlign w:val="center"/>
            <w:hideMark/>
          </w:tcPr>
          <w:p w14:paraId="388BD2CC" w14:textId="77777777" w:rsidR="00126644" w:rsidRPr="00E77B49" w:rsidRDefault="00126644">
            <w:pPr>
              <w:widowControl w:val="0"/>
              <w:spacing w:line="240" w:lineRule="auto"/>
              <w:ind w:firstLine="0"/>
              <w:jc w:val="center"/>
              <w:rPr>
                <w:sz w:val="20"/>
                <w:szCs w:val="20"/>
              </w:rPr>
            </w:pPr>
            <w:r w:rsidRPr="00E77B49">
              <w:rPr>
                <w:sz w:val="20"/>
                <w:szCs w:val="20"/>
              </w:rPr>
              <w:t>16.</w:t>
            </w:r>
          </w:p>
        </w:tc>
        <w:tc>
          <w:tcPr>
            <w:tcW w:w="4583" w:type="dxa"/>
            <w:tcBorders>
              <w:top w:val="single" w:sz="4" w:space="0" w:color="auto"/>
              <w:left w:val="single" w:sz="4" w:space="0" w:color="auto"/>
              <w:bottom w:val="single" w:sz="4" w:space="0" w:color="auto"/>
              <w:right w:val="single" w:sz="4" w:space="0" w:color="auto"/>
            </w:tcBorders>
            <w:vAlign w:val="center"/>
            <w:hideMark/>
          </w:tcPr>
          <w:p w14:paraId="67229D4C" w14:textId="77777777" w:rsidR="00126644" w:rsidRPr="00E77B49" w:rsidRDefault="00126644">
            <w:pPr>
              <w:widowControl w:val="0"/>
              <w:spacing w:line="240" w:lineRule="auto"/>
              <w:ind w:firstLine="0"/>
              <w:jc w:val="left"/>
              <w:rPr>
                <w:sz w:val="20"/>
                <w:szCs w:val="20"/>
              </w:rPr>
            </w:pPr>
            <w:r w:rsidRPr="00E77B49">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E77B49">
                <w:rPr>
                  <w:rStyle w:val="a9"/>
                  <w:sz w:val="20"/>
                  <w:szCs w:val="20"/>
                </w:rPr>
                <w:t>О закупках товаров</w:t>
              </w:r>
            </w:hyperlink>
            <w:r w:rsidRPr="00E77B49">
              <w:rPr>
                <w:sz w:val="20"/>
                <w:szCs w:val="20"/>
              </w:rPr>
              <w:t>, работ, услуг отдельными видами юридических лиц" и "</w:t>
            </w:r>
            <w:hyperlink r:id="rId42" w:history="1">
              <w:r w:rsidRPr="00E77B49">
                <w:rPr>
                  <w:rStyle w:val="a9"/>
                  <w:sz w:val="20"/>
                  <w:szCs w:val="20"/>
                </w:rPr>
                <w:t>О контрактной системе</w:t>
              </w:r>
            </w:hyperlink>
            <w:r w:rsidRPr="00E77B49">
              <w:rPr>
                <w:sz w:val="20"/>
                <w:szCs w:val="20"/>
              </w:rPr>
              <w:t xml:space="preserve"> в сфере закупок товаров, работ, услуг для обеспечения государственных и муниципальных нужд"</w:t>
            </w:r>
          </w:p>
        </w:tc>
        <w:tc>
          <w:tcPr>
            <w:tcW w:w="4805" w:type="dxa"/>
            <w:gridSpan w:val="3"/>
            <w:tcBorders>
              <w:top w:val="single" w:sz="4" w:space="0" w:color="auto"/>
              <w:left w:val="single" w:sz="4" w:space="0" w:color="auto"/>
              <w:bottom w:val="single" w:sz="4" w:space="0" w:color="auto"/>
              <w:right w:val="single" w:sz="4" w:space="0" w:color="auto"/>
            </w:tcBorders>
            <w:vAlign w:val="center"/>
            <w:hideMark/>
          </w:tcPr>
          <w:p w14:paraId="35F94780" w14:textId="77777777" w:rsidR="00126644" w:rsidRPr="00E77B49" w:rsidRDefault="00126644">
            <w:pPr>
              <w:widowControl w:val="0"/>
              <w:spacing w:line="240" w:lineRule="auto"/>
              <w:ind w:firstLine="0"/>
              <w:jc w:val="center"/>
              <w:rPr>
                <w:sz w:val="20"/>
                <w:szCs w:val="20"/>
              </w:rPr>
            </w:pPr>
            <w:r w:rsidRPr="00E77B49">
              <w:rPr>
                <w:sz w:val="20"/>
                <w:szCs w:val="20"/>
              </w:rPr>
              <w:t>да (нет)</w:t>
            </w:r>
          </w:p>
        </w:tc>
      </w:tr>
    </w:tbl>
    <w:p w14:paraId="16368EA4" w14:textId="77777777" w:rsidR="00126644" w:rsidRPr="00E77B49" w:rsidRDefault="00126644" w:rsidP="00126644">
      <w:pPr>
        <w:spacing w:line="240" w:lineRule="auto"/>
        <w:ind w:firstLine="709"/>
        <w:rPr>
          <w:szCs w:val="24"/>
        </w:rPr>
      </w:pPr>
      <w:r w:rsidRPr="00E77B49">
        <w:rPr>
          <w:szCs w:val="24"/>
        </w:rPr>
        <w:t>___________________________________________________________________________</w:t>
      </w:r>
    </w:p>
    <w:p w14:paraId="460AD6AF" w14:textId="77777777" w:rsidR="00126644" w:rsidRPr="00E77B49" w:rsidRDefault="00126644" w:rsidP="00126644">
      <w:pPr>
        <w:spacing w:line="240" w:lineRule="auto"/>
        <w:ind w:firstLine="709"/>
        <w:rPr>
          <w:sz w:val="20"/>
          <w:szCs w:val="24"/>
        </w:rPr>
      </w:pPr>
      <w:r w:rsidRPr="00E77B49">
        <w:rPr>
          <w:sz w:val="20"/>
          <w:szCs w:val="24"/>
        </w:rPr>
        <w:t>(подпись)       (фамилия, имя, отчество (при наличии) подписавшего, должность)</w:t>
      </w:r>
    </w:p>
    <w:p w14:paraId="28DADEC1" w14:textId="77777777" w:rsidR="00126644" w:rsidRPr="00E77B49" w:rsidRDefault="00126644" w:rsidP="00EB53ED">
      <w:pPr>
        <w:tabs>
          <w:tab w:val="left" w:pos="1128"/>
        </w:tabs>
        <w:spacing w:line="240" w:lineRule="auto"/>
        <w:ind w:firstLine="709"/>
        <w:rPr>
          <w:szCs w:val="24"/>
        </w:rPr>
      </w:pPr>
      <w:r w:rsidRPr="00E77B49">
        <w:rPr>
          <w:szCs w:val="24"/>
        </w:rPr>
        <w:t>М.П.</w:t>
      </w:r>
    </w:p>
    <w:p w14:paraId="6FA04A28" w14:textId="77777777" w:rsidR="00126644" w:rsidRPr="00EB53ED" w:rsidRDefault="00126644" w:rsidP="00126644">
      <w:pPr>
        <w:spacing w:line="240" w:lineRule="auto"/>
        <w:ind w:firstLine="709"/>
        <w:rPr>
          <w:sz w:val="17"/>
          <w:szCs w:val="17"/>
        </w:rPr>
      </w:pPr>
      <w:r w:rsidRPr="00EB53ED">
        <w:rPr>
          <w:sz w:val="17"/>
          <w:szCs w:val="17"/>
        </w:rPr>
        <w:t>--------------------------------</w:t>
      </w:r>
    </w:p>
    <w:p w14:paraId="7349DBA3" w14:textId="77777777" w:rsidR="00126644" w:rsidRPr="00EB53ED" w:rsidRDefault="00126644" w:rsidP="00126644">
      <w:pPr>
        <w:spacing w:line="240" w:lineRule="auto"/>
        <w:ind w:firstLine="709"/>
        <w:rPr>
          <w:sz w:val="17"/>
          <w:szCs w:val="17"/>
        </w:rPr>
      </w:pPr>
      <w:bookmarkStart w:id="266" w:name="P320"/>
      <w:bookmarkEnd w:id="266"/>
      <w:r w:rsidRPr="00EB53ED">
        <w:rPr>
          <w:sz w:val="17"/>
          <w:szCs w:val="17"/>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3" w:anchor="P268" w:history="1">
        <w:r w:rsidRPr="00EB53ED">
          <w:rPr>
            <w:rStyle w:val="a9"/>
            <w:sz w:val="17"/>
            <w:szCs w:val="17"/>
          </w:rPr>
          <w:t>пунктах 7</w:t>
        </w:r>
      </w:hyperlink>
      <w:r w:rsidRPr="00EB53ED">
        <w:rPr>
          <w:sz w:val="17"/>
          <w:szCs w:val="17"/>
        </w:rPr>
        <w:t xml:space="preserve"> и </w:t>
      </w:r>
      <w:hyperlink r:id="rId44" w:anchor="P275" w:history="1">
        <w:r w:rsidRPr="00EB53ED">
          <w:rPr>
            <w:rStyle w:val="a9"/>
            <w:sz w:val="17"/>
            <w:szCs w:val="17"/>
          </w:rPr>
          <w:t>8</w:t>
        </w:r>
      </w:hyperlink>
      <w:r w:rsidRPr="00EB53ED">
        <w:rPr>
          <w:sz w:val="17"/>
          <w:szCs w:val="17"/>
        </w:rPr>
        <w:t xml:space="preserve"> настоящего документа, в течение 3 календарных лет, следующих один за другим.</w:t>
      </w:r>
    </w:p>
    <w:p w14:paraId="737BE6D6" w14:textId="77777777" w:rsidR="004042BF" w:rsidRPr="00EB53ED" w:rsidRDefault="00126644" w:rsidP="004042BF">
      <w:pPr>
        <w:spacing w:line="240" w:lineRule="auto"/>
        <w:ind w:firstLine="709"/>
        <w:rPr>
          <w:sz w:val="17"/>
          <w:szCs w:val="17"/>
        </w:rPr>
      </w:pPr>
      <w:bookmarkStart w:id="267" w:name="P321"/>
      <w:bookmarkEnd w:id="267"/>
      <w:r w:rsidRPr="00EB53ED">
        <w:rPr>
          <w:sz w:val="17"/>
          <w:szCs w:val="17"/>
        </w:rPr>
        <w:t xml:space="preserve">&lt;2&gt; </w:t>
      </w:r>
      <w:hyperlink r:id="rId45" w:anchor="P248" w:history="1">
        <w:r w:rsidRPr="00EB53ED">
          <w:rPr>
            <w:rStyle w:val="a9"/>
            <w:sz w:val="17"/>
            <w:szCs w:val="17"/>
          </w:rPr>
          <w:t>Пункты 1</w:t>
        </w:r>
      </w:hyperlink>
      <w:r w:rsidRPr="00EB53ED">
        <w:rPr>
          <w:sz w:val="17"/>
          <w:szCs w:val="17"/>
        </w:rPr>
        <w:t xml:space="preserve"> - </w:t>
      </w:r>
      <w:hyperlink r:id="rId46" w:anchor="P290" w:history="1">
        <w:r w:rsidRPr="00EB53ED">
          <w:rPr>
            <w:rStyle w:val="a9"/>
            <w:sz w:val="17"/>
            <w:szCs w:val="17"/>
          </w:rPr>
          <w:t>11</w:t>
        </w:r>
      </w:hyperlink>
      <w:r w:rsidRPr="00EB53ED">
        <w:rPr>
          <w:sz w:val="17"/>
          <w:szCs w:val="17"/>
        </w:rPr>
        <w:t xml:space="preserve"> настоящего документа являются обязательными для заполнения.</w:t>
      </w:r>
      <w:bookmarkStart w:id="268" w:name="P322"/>
      <w:bookmarkEnd w:id="268"/>
    </w:p>
    <w:p w14:paraId="73538BDC" w14:textId="77777777" w:rsidR="002A00B8" w:rsidRPr="00E77B49" w:rsidRDefault="00126644" w:rsidP="004042BF">
      <w:pPr>
        <w:spacing w:line="240" w:lineRule="auto"/>
        <w:ind w:firstLine="709"/>
        <w:rPr>
          <w:sz w:val="18"/>
          <w:szCs w:val="18"/>
        </w:rPr>
      </w:pPr>
      <w:r w:rsidRPr="00EB53ED">
        <w:rPr>
          <w:sz w:val="17"/>
          <w:szCs w:val="17"/>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EB53ED">
          <w:rPr>
            <w:rStyle w:val="a9"/>
            <w:sz w:val="17"/>
            <w:szCs w:val="17"/>
          </w:rPr>
          <w:t>подпунктах "в"</w:t>
        </w:r>
      </w:hyperlink>
      <w:r w:rsidRPr="00EB53ED">
        <w:rPr>
          <w:sz w:val="17"/>
          <w:szCs w:val="17"/>
        </w:rPr>
        <w:t xml:space="preserve"> - </w:t>
      </w:r>
      <w:hyperlink r:id="rId48" w:history="1">
        <w:r w:rsidRPr="00EB53ED">
          <w:rPr>
            <w:rStyle w:val="a9"/>
            <w:sz w:val="17"/>
            <w:szCs w:val="17"/>
          </w:rPr>
          <w:t>"д" пункта 1 части 1.1 статьи 4</w:t>
        </w:r>
      </w:hyperlink>
      <w:r w:rsidRPr="00EB53ED">
        <w:rPr>
          <w:sz w:val="17"/>
          <w:szCs w:val="17"/>
        </w:rPr>
        <w:t xml:space="preserve"> Федерального закона "О развитии малого и среднего предпринимательства в Российской Федерации".</w:t>
      </w:r>
    </w:p>
    <w:p w14:paraId="67297B51" w14:textId="77777777" w:rsidR="002A00B8" w:rsidRPr="00E77B49" w:rsidRDefault="002A00B8" w:rsidP="002A00B8">
      <w:pPr>
        <w:rPr>
          <w:sz w:val="18"/>
          <w:szCs w:val="18"/>
        </w:rPr>
        <w:sectPr w:rsidR="002A00B8" w:rsidRPr="00E77B49" w:rsidSect="00DC42BC">
          <w:footnotePr>
            <w:numFmt w:val="lowerRoman"/>
          </w:footnotePr>
          <w:endnotePr>
            <w:numFmt w:val="decimal"/>
          </w:endnotePr>
          <w:type w:val="nextColumn"/>
          <w:pgSz w:w="11906" w:h="16838"/>
          <w:pgMar w:top="1134" w:right="707" w:bottom="1134" w:left="1134" w:header="708" w:footer="708" w:gutter="0"/>
          <w:cols w:space="708"/>
          <w:docGrid w:linePitch="360"/>
        </w:sectPr>
      </w:pPr>
    </w:p>
    <w:p w14:paraId="3D6CD121" w14:textId="77777777" w:rsidR="002A00B8" w:rsidRPr="00E77B49" w:rsidRDefault="002A00B8" w:rsidP="002A00B8">
      <w:pPr>
        <w:sectPr w:rsidR="002A00B8" w:rsidRPr="00E77B49" w:rsidSect="00BF0400">
          <w:footnotePr>
            <w:numFmt w:val="lowerRoman"/>
          </w:footnotePr>
          <w:endnotePr>
            <w:numFmt w:val="decimal"/>
          </w:endnotePr>
          <w:type w:val="continuous"/>
          <w:pgSz w:w="11906" w:h="16838"/>
          <w:pgMar w:top="1134" w:right="850" w:bottom="1134" w:left="1701" w:header="708" w:footer="708" w:gutter="0"/>
          <w:cols w:space="708"/>
          <w:docGrid w:linePitch="360"/>
        </w:sectPr>
      </w:pPr>
    </w:p>
    <w:p w14:paraId="26811AAF" w14:textId="06F8C40E" w:rsidR="005A2CF1" w:rsidRPr="00B36770" w:rsidRDefault="005A2CF1" w:rsidP="005A2CF1">
      <w:pPr>
        <w:pStyle w:val="7-"/>
        <w:numPr>
          <w:ilvl w:val="0"/>
          <w:numId w:val="0"/>
        </w:numPr>
        <w:ind w:left="13750"/>
        <w:rPr>
          <w:snapToGrid w:val="0"/>
        </w:rPr>
      </w:pPr>
      <w:bookmarkStart w:id="269" w:name="_Ref423696479"/>
      <w:r>
        <w:rPr>
          <w:snapToGrid w:val="0"/>
        </w:rPr>
        <w:lastRenderedPageBreak/>
        <w:t>Форма 9</w:t>
      </w:r>
    </w:p>
    <w:bookmarkEnd w:id="269"/>
    <w:p w14:paraId="41E9656B" w14:textId="77777777" w:rsidR="005A2CF1" w:rsidRPr="00B36770" w:rsidRDefault="005A2CF1" w:rsidP="005A2CF1">
      <w:pPr>
        <w:spacing w:line="240" w:lineRule="auto"/>
        <w:jc w:val="right"/>
        <w:rPr>
          <w:bCs w:val="0"/>
          <w:snapToGrid w:val="0"/>
        </w:rPr>
      </w:pPr>
      <w:r w:rsidRPr="00B36770">
        <w:rPr>
          <w:snapToGrid w:val="0"/>
        </w:rPr>
        <w:t>Приложение № ___ к заявке на участие</w:t>
      </w:r>
    </w:p>
    <w:p w14:paraId="31E49C67" w14:textId="77777777" w:rsidR="005A2CF1" w:rsidRPr="00B36770" w:rsidRDefault="005A2CF1" w:rsidP="005A2CF1">
      <w:pPr>
        <w:spacing w:line="240" w:lineRule="auto"/>
        <w:jc w:val="right"/>
        <w:rPr>
          <w:bCs w:val="0"/>
          <w:snapToGrid w:val="0"/>
        </w:rPr>
      </w:pPr>
      <w:r w:rsidRPr="00B36770">
        <w:rPr>
          <w:snapToGrid w:val="0"/>
        </w:rPr>
        <w:t>от «____»_____________ г. №__________</w:t>
      </w:r>
    </w:p>
    <w:p w14:paraId="2A50EFCA" w14:textId="77777777" w:rsidR="005A2CF1" w:rsidRPr="00B36770" w:rsidRDefault="005A2CF1" w:rsidP="005A2CF1">
      <w:pPr>
        <w:tabs>
          <w:tab w:val="left" w:pos="7938"/>
        </w:tabs>
        <w:spacing w:line="240" w:lineRule="auto"/>
        <w:jc w:val="right"/>
        <w:rPr>
          <w:b/>
        </w:rPr>
      </w:pPr>
    </w:p>
    <w:p w14:paraId="7E0BE016" w14:textId="77777777" w:rsidR="005A2CF1" w:rsidRPr="00B36770" w:rsidRDefault="005A2CF1" w:rsidP="005A2CF1">
      <w:pPr>
        <w:keepNext/>
        <w:tabs>
          <w:tab w:val="num" w:pos="1134"/>
        </w:tabs>
        <w:spacing w:line="240" w:lineRule="auto"/>
        <w:ind w:firstLine="403"/>
        <w:jc w:val="center"/>
        <w:outlineLvl w:val="2"/>
        <w:rPr>
          <w:b/>
        </w:rPr>
      </w:pPr>
      <w:bookmarkStart w:id="270" w:name="_Toc368934365"/>
      <w:bookmarkStart w:id="271" w:name="_Toc369092730"/>
      <w:bookmarkStart w:id="272" w:name="_Toc399504278"/>
      <w:bookmarkStart w:id="273" w:name="_Toc298234716"/>
      <w:bookmarkStart w:id="274" w:name="_Toc255987078"/>
      <w:bookmarkStart w:id="275" w:name="_Toc307936271"/>
      <w:r w:rsidRPr="00B36770">
        <w:rPr>
          <w:b/>
        </w:rPr>
        <w:t>Справка о перечне и объемах выполнения договоров</w:t>
      </w:r>
      <w:bookmarkEnd w:id="270"/>
      <w:bookmarkEnd w:id="271"/>
      <w:bookmarkEnd w:id="272"/>
      <w:r w:rsidRPr="00B36770">
        <w:rPr>
          <w:b/>
        </w:rPr>
        <w:t xml:space="preserve"> </w:t>
      </w:r>
      <w:bookmarkEnd w:id="273"/>
      <w:bookmarkEnd w:id="274"/>
      <w:bookmarkEnd w:id="275"/>
      <w:r>
        <w:rPr>
          <w:b/>
        </w:rPr>
        <w:t>поставки</w:t>
      </w:r>
    </w:p>
    <w:p w14:paraId="28A0A5AD" w14:textId="77777777" w:rsidR="005A2CF1" w:rsidRPr="00B36770" w:rsidRDefault="005A2CF1" w:rsidP="005A2CF1">
      <w:pPr>
        <w:spacing w:line="240" w:lineRule="auto"/>
        <w:ind w:left="720"/>
        <w:rPr>
          <w:bCs w:val="0"/>
        </w:rPr>
      </w:pPr>
    </w:p>
    <w:p w14:paraId="3600B717" w14:textId="77777777" w:rsidR="005A2CF1" w:rsidRPr="00B36770" w:rsidRDefault="005A2CF1" w:rsidP="005A2CF1">
      <w:pPr>
        <w:tabs>
          <w:tab w:val="left" w:pos="1080"/>
        </w:tabs>
        <w:spacing w:line="240" w:lineRule="auto"/>
        <w:ind w:firstLine="540"/>
        <w:rPr>
          <w:b/>
        </w:rPr>
      </w:pPr>
      <w:r w:rsidRPr="00B36770">
        <w:rPr>
          <w:b/>
        </w:rPr>
        <w:t xml:space="preserve">Способ и наименование закупки _______________________________________ </w:t>
      </w:r>
    </w:p>
    <w:p w14:paraId="547CADA5" w14:textId="77777777" w:rsidR="005A2CF1" w:rsidRPr="00B36770" w:rsidRDefault="005A2CF1" w:rsidP="005A2CF1">
      <w:pPr>
        <w:tabs>
          <w:tab w:val="left" w:pos="1080"/>
        </w:tabs>
        <w:spacing w:line="240" w:lineRule="auto"/>
        <w:ind w:firstLine="540"/>
        <w:rPr>
          <w:b/>
        </w:rPr>
      </w:pPr>
      <w:r w:rsidRPr="00B36770">
        <w:rPr>
          <w:b/>
        </w:rPr>
        <w:t>Лот ___</w:t>
      </w:r>
    </w:p>
    <w:p w14:paraId="4E1E66EF" w14:textId="77777777" w:rsidR="005A2CF1" w:rsidRPr="00B36770" w:rsidRDefault="005A2CF1" w:rsidP="005A2CF1">
      <w:pPr>
        <w:tabs>
          <w:tab w:val="left" w:pos="1080"/>
        </w:tabs>
        <w:spacing w:line="240" w:lineRule="auto"/>
        <w:ind w:firstLine="540"/>
        <w:rPr>
          <w:b/>
        </w:rPr>
      </w:pPr>
      <w:r w:rsidRPr="00B36770">
        <w:rPr>
          <w:b/>
        </w:rPr>
        <w:t xml:space="preserve">Участник закупки: ________________________________ </w:t>
      </w:r>
    </w:p>
    <w:p w14:paraId="7F5FD069" w14:textId="77777777" w:rsidR="005A2CF1" w:rsidRPr="00B36770" w:rsidRDefault="005A2CF1" w:rsidP="005A2CF1">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5A2CF1" w:rsidRPr="00B36770" w14:paraId="49F43AC6" w14:textId="77777777" w:rsidTr="000C013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CB5A70"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p w14:paraId="29592BC4" w14:textId="77777777" w:rsidR="005A2CF1" w:rsidRPr="00B36770" w:rsidRDefault="005A2CF1" w:rsidP="005A2CF1">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5CF0D711" w14:textId="77777777" w:rsidR="005A2CF1" w:rsidRPr="00B36770" w:rsidRDefault="005A2CF1" w:rsidP="005A2CF1">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1E77915A" w14:textId="77777777" w:rsidR="005A2CF1" w:rsidRPr="00B36770" w:rsidRDefault="005A2CF1" w:rsidP="005A2CF1">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6C0FEBEE" w14:textId="77777777" w:rsidR="005A2CF1" w:rsidRPr="00B36770" w:rsidRDefault="005A2CF1" w:rsidP="005A2CF1">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39DAF92E" w14:textId="77777777" w:rsidR="005A2CF1" w:rsidRPr="00B36770" w:rsidRDefault="005A2CF1" w:rsidP="005A2CF1">
            <w:pPr>
              <w:spacing w:line="240" w:lineRule="auto"/>
              <w:ind w:hanging="3"/>
              <w:jc w:val="center"/>
              <w:rPr>
                <w:bCs w:val="0"/>
                <w:snapToGrid w:val="0"/>
                <w:sz w:val="20"/>
              </w:rPr>
            </w:pPr>
            <w:r w:rsidRPr="00B36770">
              <w:rPr>
                <w:snapToGrid w:val="0"/>
                <w:sz w:val="20"/>
              </w:rPr>
              <w:t>Наименование проекта</w:t>
            </w:r>
          </w:p>
          <w:p w14:paraId="20962CF5" w14:textId="77777777" w:rsidR="005A2CF1" w:rsidRPr="00B36770" w:rsidRDefault="005A2CF1" w:rsidP="005A2CF1">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3C478547" w14:textId="77777777" w:rsidR="005A2CF1" w:rsidRPr="00B36770" w:rsidRDefault="005A2CF1" w:rsidP="005A2CF1">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1ED0B934" w14:textId="77777777" w:rsidR="005A2CF1" w:rsidRPr="00B36770" w:rsidRDefault="005A2CF1" w:rsidP="005A2CF1">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485DD383" w14:textId="77777777" w:rsidR="005A2CF1" w:rsidRPr="00B36770" w:rsidRDefault="005A2CF1" w:rsidP="005A2CF1">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2881757" w14:textId="77777777" w:rsidR="005A2CF1" w:rsidRPr="00B36770" w:rsidRDefault="005A2CF1" w:rsidP="005A2CF1">
            <w:pPr>
              <w:spacing w:line="240" w:lineRule="auto"/>
              <w:ind w:hanging="3"/>
              <w:jc w:val="center"/>
              <w:rPr>
                <w:bCs w:val="0"/>
                <w:snapToGrid w:val="0"/>
                <w:sz w:val="20"/>
              </w:rPr>
            </w:pPr>
            <w:r w:rsidRPr="00B36770">
              <w:rPr>
                <w:snapToGrid w:val="0"/>
                <w:sz w:val="20"/>
              </w:rPr>
              <w:t>Примечание</w:t>
            </w:r>
          </w:p>
        </w:tc>
      </w:tr>
      <w:tr w:rsidR="005A2CF1" w:rsidRPr="00B36770" w14:paraId="212EA1F4"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97F936C"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E4779BD"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71629E4"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851EEC3"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A418E00"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FF163B2"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A8AB1BA"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5D11565" w14:textId="77777777" w:rsidR="005A2CF1" w:rsidRPr="00B36770" w:rsidRDefault="005A2CF1" w:rsidP="005A2CF1">
            <w:pPr>
              <w:spacing w:line="240" w:lineRule="auto"/>
              <w:ind w:hanging="3"/>
              <w:jc w:val="center"/>
              <w:rPr>
                <w:bCs w:val="0"/>
                <w:snapToGrid w:val="0"/>
                <w:sz w:val="20"/>
              </w:rPr>
            </w:pPr>
          </w:p>
        </w:tc>
      </w:tr>
      <w:tr w:rsidR="005A2CF1" w:rsidRPr="00B36770" w14:paraId="05EA2023"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507D473"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86E0C34"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0D70B38"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D64580"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B351765"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ECF33A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DFCEC06"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AF78D06" w14:textId="77777777" w:rsidR="005A2CF1" w:rsidRPr="00B36770" w:rsidRDefault="005A2CF1" w:rsidP="005A2CF1">
            <w:pPr>
              <w:spacing w:line="240" w:lineRule="auto"/>
              <w:ind w:hanging="3"/>
              <w:jc w:val="center"/>
              <w:rPr>
                <w:bCs w:val="0"/>
                <w:snapToGrid w:val="0"/>
                <w:sz w:val="20"/>
              </w:rPr>
            </w:pPr>
          </w:p>
        </w:tc>
      </w:tr>
      <w:tr w:rsidR="005A2CF1" w:rsidRPr="00B36770" w14:paraId="5AD4E776" w14:textId="77777777" w:rsidTr="000C013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01DF830F"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6B38D98"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14BF46F"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9ED2C9A"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1B35E4DE"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34C079B4"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709AE14"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9681E3E"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A5CF65C"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B63E5FC"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27AE816"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026716F"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DDA4FD7" w14:textId="77777777" w:rsidR="005A2CF1" w:rsidRPr="00B36770" w:rsidRDefault="005A2CF1" w:rsidP="005A2CF1">
            <w:pPr>
              <w:spacing w:line="240" w:lineRule="auto"/>
              <w:ind w:hanging="3"/>
              <w:jc w:val="center"/>
              <w:rPr>
                <w:bCs w:val="0"/>
                <w:snapToGrid w:val="0"/>
                <w:sz w:val="20"/>
              </w:rPr>
            </w:pPr>
          </w:p>
        </w:tc>
      </w:tr>
      <w:tr w:rsidR="005A2CF1" w:rsidRPr="00B36770" w14:paraId="5EB88AB3"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D99E0E0"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354F57A"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5A05CA"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19CE043"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A5447ED"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E5823EA"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666B987"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DE82AA3" w14:textId="77777777" w:rsidR="005A2CF1" w:rsidRPr="00B36770" w:rsidRDefault="005A2CF1" w:rsidP="005A2CF1">
            <w:pPr>
              <w:spacing w:line="240" w:lineRule="auto"/>
              <w:ind w:hanging="3"/>
              <w:jc w:val="center"/>
              <w:rPr>
                <w:bCs w:val="0"/>
                <w:snapToGrid w:val="0"/>
                <w:sz w:val="20"/>
              </w:rPr>
            </w:pPr>
          </w:p>
        </w:tc>
      </w:tr>
      <w:tr w:rsidR="005A2CF1" w:rsidRPr="00B36770" w14:paraId="012C9EA7"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8ADECE9"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3669875"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1F3BD56"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EB35765"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6EB69C9C"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27CF21CB"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0503A45"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0D84006"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31CE4F8"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688E02D"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3C0CEF59"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746EA5E"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69A0B76" w14:textId="77777777" w:rsidR="005A2CF1" w:rsidRPr="00B36770" w:rsidRDefault="005A2CF1" w:rsidP="005A2CF1">
            <w:pPr>
              <w:spacing w:line="240" w:lineRule="auto"/>
              <w:ind w:hanging="3"/>
              <w:jc w:val="center"/>
              <w:rPr>
                <w:bCs w:val="0"/>
                <w:snapToGrid w:val="0"/>
                <w:sz w:val="20"/>
              </w:rPr>
            </w:pPr>
          </w:p>
        </w:tc>
      </w:tr>
      <w:tr w:rsidR="005A2CF1" w:rsidRPr="00B36770" w14:paraId="18B60292"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EA2F857"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D1E228E"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82092A8"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4A6EE40"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30F086E"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2C3557B"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AB30A5A"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1A10128" w14:textId="77777777" w:rsidR="005A2CF1" w:rsidRPr="00B36770" w:rsidRDefault="005A2CF1" w:rsidP="005A2CF1">
            <w:pPr>
              <w:spacing w:line="240" w:lineRule="auto"/>
              <w:ind w:hanging="3"/>
              <w:jc w:val="center"/>
              <w:rPr>
                <w:bCs w:val="0"/>
                <w:snapToGrid w:val="0"/>
                <w:sz w:val="20"/>
              </w:rPr>
            </w:pPr>
          </w:p>
        </w:tc>
      </w:tr>
      <w:tr w:rsidR="005A2CF1" w:rsidRPr="00B36770" w14:paraId="6E3A9693"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98D66DF"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60B03118"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2585120"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12D3441"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2389332D"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AF7412" w14:textId="77777777" w:rsidR="005A2CF1" w:rsidRPr="00B36770" w:rsidRDefault="005A2CF1" w:rsidP="005A2CF1">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5E04BB51"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692F807"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F420A11"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bl>
    <w:p w14:paraId="617D08B5" w14:textId="77777777" w:rsidR="005A2CF1" w:rsidRPr="00B36770" w:rsidRDefault="005A2CF1" w:rsidP="005A2CF1">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5A2CF1" w:rsidRPr="00023A1B" w14:paraId="488AB230" w14:textId="77777777" w:rsidTr="000C0139">
        <w:tc>
          <w:tcPr>
            <w:tcW w:w="5400" w:type="dxa"/>
            <w:tcBorders>
              <w:bottom w:val="single" w:sz="4" w:space="0" w:color="auto"/>
            </w:tcBorders>
          </w:tcPr>
          <w:p w14:paraId="14C3ECE9" w14:textId="77777777" w:rsidR="005A2CF1" w:rsidRPr="00B36770" w:rsidRDefault="005A2CF1" w:rsidP="005A2CF1">
            <w:pPr>
              <w:tabs>
                <w:tab w:val="left" w:pos="1080"/>
              </w:tabs>
              <w:spacing w:line="240" w:lineRule="auto"/>
              <w:ind w:firstLine="540"/>
              <w:rPr>
                <w:sz w:val="20"/>
              </w:rPr>
            </w:pPr>
          </w:p>
        </w:tc>
        <w:tc>
          <w:tcPr>
            <w:tcW w:w="1680" w:type="dxa"/>
          </w:tcPr>
          <w:p w14:paraId="3B64625D" w14:textId="77777777" w:rsidR="005A2CF1" w:rsidRPr="00B36770" w:rsidRDefault="005A2CF1" w:rsidP="005A2CF1">
            <w:pPr>
              <w:tabs>
                <w:tab w:val="left" w:pos="1080"/>
              </w:tabs>
              <w:spacing w:line="240" w:lineRule="auto"/>
              <w:ind w:firstLine="540"/>
              <w:rPr>
                <w:sz w:val="20"/>
              </w:rPr>
            </w:pPr>
          </w:p>
        </w:tc>
        <w:tc>
          <w:tcPr>
            <w:tcW w:w="6000" w:type="dxa"/>
            <w:tcBorders>
              <w:bottom w:val="single" w:sz="4" w:space="0" w:color="auto"/>
            </w:tcBorders>
          </w:tcPr>
          <w:p w14:paraId="151E5AB6" w14:textId="77777777" w:rsidR="005A2CF1" w:rsidRPr="00B36770" w:rsidRDefault="005A2CF1" w:rsidP="005A2CF1">
            <w:pPr>
              <w:tabs>
                <w:tab w:val="left" w:pos="1080"/>
              </w:tabs>
              <w:spacing w:line="240" w:lineRule="auto"/>
              <w:ind w:firstLine="540"/>
              <w:rPr>
                <w:sz w:val="20"/>
              </w:rPr>
            </w:pPr>
          </w:p>
        </w:tc>
      </w:tr>
      <w:tr w:rsidR="005A2CF1" w:rsidRPr="00B36770" w14:paraId="6ADE9643" w14:textId="77777777" w:rsidTr="000C0139">
        <w:tc>
          <w:tcPr>
            <w:tcW w:w="5400" w:type="dxa"/>
            <w:tcBorders>
              <w:top w:val="single" w:sz="4" w:space="0" w:color="auto"/>
            </w:tcBorders>
          </w:tcPr>
          <w:p w14:paraId="0BE2AC83" w14:textId="77777777" w:rsidR="005A2CF1" w:rsidRPr="00B36770" w:rsidRDefault="005A2CF1" w:rsidP="005A2CF1">
            <w:pPr>
              <w:tabs>
                <w:tab w:val="left" w:pos="1080"/>
              </w:tabs>
              <w:spacing w:line="240" w:lineRule="auto"/>
              <w:ind w:firstLine="540"/>
              <w:rPr>
                <w:sz w:val="20"/>
              </w:rPr>
            </w:pPr>
            <w:r w:rsidRPr="00B36770">
              <w:rPr>
                <w:sz w:val="20"/>
              </w:rPr>
              <w:t>(подпись уполномоченного представителя)</w:t>
            </w:r>
          </w:p>
        </w:tc>
        <w:tc>
          <w:tcPr>
            <w:tcW w:w="1680" w:type="dxa"/>
          </w:tcPr>
          <w:p w14:paraId="1200E599" w14:textId="77777777" w:rsidR="005A2CF1" w:rsidRPr="00B36770" w:rsidRDefault="005A2CF1" w:rsidP="005A2CF1">
            <w:pPr>
              <w:tabs>
                <w:tab w:val="left" w:pos="1080"/>
              </w:tabs>
              <w:spacing w:line="240" w:lineRule="auto"/>
              <w:ind w:firstLine="540"/>
              <w:rPr>
                <w:sz w:val="20"/>
              </w:rPr>
            </w:pPr>
          </w:p>
        </w:tc>
        <w:tc>
          <w:tcPr>
            <w:tcW w:w="6000" w:type="dxa"/>
            <w:tcBorders>
              <w:top w:val="single" w:sz="4" w:space="0" w:color="auto"/>
            </w:tcBorders>
          </w:tcPr>
          <w:p w14:paraId="4774E76A" w14:textId="77777777" w:rsidR="005A2CF1" w:rsidRPr="00B36770" w:rsidRDefault="005A2CF1" w:rsidP="005A2CF1">
            <w:pPr>
              <w:tabs>
                <w:tab w:val="left" w:pos="1080"/>
              </w:tabs>
              <w:spacing w:line="240" w:lineRule="auto"/>
              <w:ind w:firstLine="540"/>
              <w:rPr>
                <w:sz w:val="20"/>
              </w:rPr>
            </w:pPr>
            <w:r w:rsidRPr="00B36770">
              <w:rPr>
                <w:sz w:val="20"/>
              </w:rPr>
              <w:t>(фамилия, имя, отчество подписавшего, должность)</w:t>
            </w:r>
          </w:p>
        </w:tc>
      </w:tr>
    </w:tbl>
    <w:p w14:paraId="7837707D" w14:textId="77777777" w:rsidR="005A2CF1" w:rsidRPr="00B36770" w:rsidRDefault="005A2CF1" w:rsidP="005A2CF1">
      <w:pPr>
        <w:tabs>
          <w:tab w:val="left" w:pos="1080"/>
        </w:tabs>
        <w:spacing w:line="240" w:lineRule="auto"/>
        <w:ind w:firstLine="540"/>
        <w:rPr>
          <w:b/>
        </w:rPr>
      </w:pPr>
      <w:r w:rsidRPr="00B36770">
        <w:rPr>
          <w:b/>
        </w:rPr>
        <w:t>М.П.</w:t>
      </w:r>
    </w:p>
    <w:p w14:paraId="01E357D6" w14:textId="77777777" w:rsidR="005A2CF1" w:rsidRPr="00B36770" w:rsidRDefault="005A2CF1" w:rsidP="005A2CF1">
      <w:pPr>
        <w:spacing w:line="240" w:lineRule="auto"/>
        <w:rPr>
          <w:b/>
          <w:sz w:val="20"/>
        </w:rPr>
      </w:pPr>
      <w:r w:rsidRPr="00B36770">
        <w:rPr>
          <w:b/>
          <w:sz w:val="20"/>
        </w:rPr>
        <w:lastRenderedPageBreak/>
        <w:t>Инструкции по заполнению</w:t>
      </w:r>
    </w:p>
    <w:p w14:paraId="09AD59ED" w14:textId="77777777" w:rsidR="005A2CF1" w:rsidRPr="00B36770" w:rsidRDefault="005A2CF1" w:rsidP="005A2CF1">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5A5FA0E1"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21ABC906"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64BA7F2" w14:textId="77777777" w:rsidR="005A2CF1" w:rsidRPr="00B36770" w:rsidRDefault="005A2CF1" w:rsidP="005A2CF1">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2F76D4AB" w14:textId="77777777" w:rsidR="005A2CF1" w:rsidRPr="00B36770" w:rsidRDefault="005A2CF1" w:rsidP="005A2CF1">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7CC97138"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57096E06" w14:textId="77777777" w:rsidR="005A2CF1" w:rsidRPr="00B36770" w:rsidRDefault="005A2CF1" w:rsidP="005A2CF1">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1FCEBF9D" w14:textId="77777777" w:rsidR="005A2CF1" w:rsidRDefault="005A2CF1" w:rsidP="005A2CF1">
      <w:pPr>
        <w:numPr>
          <w:ilvl w:val="0"/>
          <w:numId w:val="21"/>
        </w:numPr>
        <w:suppressAutoHyphens w:val="0"/>
        <w:spacing w:line="240" w:lineRule="auto"/>
        <w:ind w:left="1287"/>
        <w:rPr>
          <w:sz w:val="20"/>
        </w:rPr>
      </w:pPr>
      <w:r w:rsidRPr="00B36770">
        <w:rPr>
          <w:sz w:val="20"/>
        </w:rPr>
        <w:t>Участникам закупки рекомендуется приложить копии договоров и актов, подтверждающих</w:t>
      </w:r>
      <w:r>
        <w:rPr>
          <w:sz w:val="20"/>
        </w:rPr>
        <w:t xml:space="preserve"> факт выполнения данных работ</w:t>
      </w:r>
    </w:p>
    <w:p w14:paraId="59999EEF" w14:textId="09683CD8" w:rsidR="005A2CF1" w:rsidRDefault="005A2CF1" w:rsidP="005A2CF1">
      <w:pPr>
        <w:spacing w:line="240" w:lineRule="auto"/>
        <w:ind w:firstLine="0"/>
        <w:jc w:val="left"/>
        <w:rPr>
          <w:sz w:val="20"/>
        </w:rPr>
      </w:pPr>
    </w:p>
    <w:p w14:paraId="757319CD" w14:textId="77777777" w:rsidR="005A2CF1" w:rsidRDefault="005A2CF1" w:rsidP="005A2CF1">
      <w:pPr>
        <w:ind w:firstLine="0"/>
        <w:jc w:val="left"/>
        <w:rPr>
          <w:sz w:val="20"/>
        </w:rPr>
      </w:pPr>
      <w:r>
        <w:rPr>
          <w:sz w:val="20"/>
        </w:rPr>
        <w:br w:type="page"/>
      </w:r>
    </w:p>
    <w:p w14:paraId="5BB1CBA7" w14:textId="77777777" w:rsidR="005A2CF1" w:rsidRPr="00023A1B" w:rsidRDefault="005A2CF1" w:rsidP="005A2CF1">
      <w:pPr>
        <w:ind w:firstLine="0"/>
        <w:rPr>
          <w:b/>
          <w:highlight w:val="yellow"/>
        </w:rPr>
      </w:pPr>
    </w:p>
    <w:p w14:paraId="4EDE9B03" w14:textId="77777777" w:rsidR="005A2CF1" w:rsidRPr="00B36770" w:rsidRDefault="005A2CF1" w:rsidP="005A2CF1">
      <w:pPr>
        <w:pStyle w:val="7-"/>
        <w:numPr>
          <w:ilvl w:val="0"/>
          <w:numId w:val="0"/>
        </w:numPr>
        <w:ind w:left="13041"/>
        <w:rPr>
          <w:snapToGrid w:val="0"/>
        </w:rPr>
      </w:pPr>
      <w:r>
        <w:rPr>
          <w:snapToGrid w:val="0"/>
        </w:rPr>
        <w:t>Форма 9.1</w:t>
      </w:r>
    </w:p>
    <w:p w14:paraId="4CED97A8" w14:textId="77777777" w:rsidR="005A2CF1" w:rsidRPr="00B36770" w:rsidRDefault="005A2CF1" w:rsidP="005A2CF1">
      <w:pPr>
        <w:spacing w:line="240" w:lineRule="auto"/>
        <w:jc w:val="right"/>
        <w:rPr>
          <w:bCs w:val="0"/>
          <w:snapToGrid w:val="0"/>
        </w:rPr>
      </w:pPr>
      <w:r w:rsidRPr="00B36770">
        <w:rPr>
          <w:snapToGrid w:val="0"/>
        </w:rPr>
        <w:t>Приложение № ___ к заявке на участие</w:t>
      </w:r>
    </w:p>
    <w:p w14:paraId="51DFF281" w14:textId="77777777" w:rsidR="005A2CF1" w:rsidRPr="00B36770" w:rsidRDefault="005A2CF1" w:rsidP="005A2CF1">
      <w:pPr>
        <w:spacing w:line="240" w:lineRule="auto"/>
        <w:jc w:val="right"/>
        <w:rPr>
          <w:bCs w:val="0"/>
          <w:snapToGrid w:val="0"/>
        </w:rPr>
      </w:pPr>
      <w:r w:rsidRPr="00B36770">
        <w:rPr>
          <w:snapToGrid w:val="0"/>
        </w:rPr>
        <w:t>от «____»_____________ г. №__________</w:t>
      </w:r>
    </w:p>
    <w:p w14:paraId="17671CFA" w14:textId="77777777" w:rsidR="005A2CF1" w:rsidRPr="00B36770" w:rsidRDefault="005A2CF1" w:rsidP="005A2CF1">
      <w:pPr>
        <w:tabs>
          <w:tab w:val="left" w:pos="7938"/>
        </w:tabs>
        <w:spacing w:line="240" w:lineRule="auto"/>
        <w:jc w:val="right"/>
        <w:rPr>
          <w:b/>
        </w:rPr>
      </w:pPr>
    </w:p>
    <w:p w14:paraId="69CF5BB0" w14:textId="77777777" w:rsidR="005A2CF1" w:rsidRPr="00B36770" w:rsidRDefault="005A2CF1" w:rsidP="005A2CF1">
      <w:pPr>
        <w:keepNext/>
        <w:tabs>
          <w:tab w:val="num" w:pos="1134"/>
        </w:tabs>
        <w:spacing w:line="240" w:lineRule="auto"/>
        <w:ind w:firstLine="403"/>
        <w:jc w:val="center"/>
        <w:outlineLvl w:val="2"/>
        <w:rPr>
          <w:b/>
        </w:rPr>
      </w:pPr>
      <w:r w:rsidRPr="00B36770">
        <w:rPr>
          <w:b/>
        </w:rPr>
        <w:t xml:space="preserve">Справка о перечне и объемах выполнения аналогичных договоров </w:t>
      </w:r>
      <w:r>
        <w:rPr>
          <w:b/>
        </w:rPr>
        <w:t>для ДЗО ПАО «Россети»</w:t>
      </w:r>
    </w:p>
    <w:p w14:paraId="52FD69F8" w14:textId="77777777" w:rsidR="005A2CF1" w:rsidRPr="00B36770" w:rsidRDefault="005A2CF1" w:rsidP="005A2CF1">
      <w:pPr>
        <w:spacing w:line="240" w:lineRule="auto"/>
        <w:ind w:left="720"/>
        <w:rPr>
          <w:bCs w:val="0"/>
        </w:rPr>
      </w:pPr>
    </w:p>
    <w:p w14:paraId="5ED732AC" w14:textId="77777777" w:rsidR="005A2CF1" w:rsidRPr="00B36770" w:rsidRDefault="005A2CF1" w:rsidP="005A2CF1">
      <w:pPr>
        <w:tabs>
          <w:tab w:val="left" w:pos="1080"/>
        </w:tabs>
        <w:spacing w:line="240" w:lineRule="auto"/>
        <w:ind w:firstLine="540"/>
        <w:rPr>
          <w:b/>
        </w:rPr>
      </w:pPr>
      <w:r w:rsidRPr="00B36770">
        <w:rPr>
          <w:b/>
        </w:rPr>
        <w:t xml:space="preserve">Способ и наименование закупки _______________________________________ </w:t>
      </w:r>
    </w:p>
    <w:p w14:paraId="00BFD9B0" w14:textId="77777777" w:rsidR="005A2CF1" w:rsidRPr="00B36770" w:rsidRDefault="005A2CF1" w:rsidP="005A2CF1">
      <w:pPr>
        <w:tabs>
          <w:tab w:val="left" w:pos="1080"/>
        </w:tabs>
        <w:spacing w:line="240" w:lineRule="auto"/>
        <w:ind w:firstLine="540"/>
        <w:rPr>
          <w:b/>
        </w:rPr>
      </w:pPr>
      <w:r w:rsidRPr="00B36770">
        <w:rPr>
          <w:b/>
        </w:rPr>
        <w:t>Лот ___</w:t>
      </w:r>
    </w:p>
    <w:p w14:paraId="5B0EE950" w14:textId="77777777" w:rsidR="005A2CF1" w:rsidRPr="00B36770" w:rsidRDefault="005A2CF1" w:rsidP="005A2CF1">
      <w:pPr>
        <w:tabs>
          <w:tab w:val="left" w:pos="1080"/>
        </w:tabs>
        <w:spacing w:line="240" w:lineRule="auto"/>
        <w:ind w:firstLine="540"/>
        <w:rPr>
          <w:b/>
        </w:rPr>
      </w:pPr>
      <w:r w:rsidRPr="00B36770">
        <w:rPr>
          <w:b/>
        </w:rPr>
        <w:t xml:space="preserve">Участник закупки: ________________________________ </w:t>
      </w:r>
    </w:p>
    <w:p w14:paraId="66197AA0" w14:textId="77777777" w:rsidR="005A2CF1" w:rsidRPr="00B36770" w:rsidRDefault="005A2CF1" w:rsidP="005A2CF1">
      <w:pPr>
        <w:spacing w:line="240" w:lineRule="auto"/>
        <w:rPr>
          <w:bCs w:val="0"/>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5A2CF1" w:rsidRPr="00B36770" w14:paraId="24F7F873" w14:textId="77777777" w:rsidTr="000C0139">
        <w:trPr>
          <w:cantSplit/>
          <w:trHeight w:val="1628"/>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A824C40"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p w14:paraId="73B42450" w14:textId="77777777" w:rsidR="005A2CF1" w:rsidRPr="00B36770" w:rsidRDefault="005A2CF1" w:rsidP="005A2CF1">
            <w:pPr>
              <w:spacing w:line="240" w:lineRule="auto"/>
              <w:ind w:hanging="3"/>
              <w:jc w:val="center"/>
              <w:rPr>
                <w:bCs w:val="0"/>
                <w:snapToGrid w:val="0"/>
                <w:sz w:val="20"/>
              </w:rPr>
            </w:pPr>
            <w:r w:rsidRPr="00B36770">
              <w:rPr>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0E21502" w14:textId="77777777" w:rsidR="005A2CF1" w:rsidRPr="00B36770" w:rsidRDefault="005A2CF1" w:rsidP="005A2CF1">
            <w:pPr>
              <w:spacing w:line="240" w:lineRule="auto"/>
              <w:ind w:hanging="3"/>
              <w:jc w:val="center"/>
              <w:rPr>
                <w:bCs w:val="0"/>
                <w:snapToGrid w:val="0"/>
                <w:sz w:val="20"/>
              </w:rPr>
            </w:pPr>
            <w:r w:rsidRPr="00B36770">
              <w:rPr>
                <w:snapToGrid w:val="0"/>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vAlign w:val="center"/>
          </w:tcPr>
          <w:p w14:paraId="5C4CE8FB" w14:textId="77777777" w:rsidR="005A2CF1" w:rsidRPr="00B36770" w:rsidRDefault="005A2CF1" w:rsidP="005A2CF1">
            <w:pPr>
              <w:spacing w:line="240" w:lineRule="auto"/>
              <w:ind w:hanging="3"/>
              <w:jc w:val="center"/>
              <w:rPr>
                <w:bCs w:val="0"/>
                <w:snapToGrid w:val="0"/>
                <w:sz w:val="20"/>
              </w:rPr>
            </w:pPr>
            <w:r w:rsidRPr="00B36770">
              <w:rPr>
                <w:snapToGrid w:val="0"/>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0D92DDAC" w14:textId="77777777" w:rsidR="005A2CF1" w:rsidRPr="00B36770" w:rsidRDefault="005A2CF1" w:rsidP="005A2CF1">
            <w:pPr>
              <w:spacing w:line="240" w:lineRule="auto"/>
              <w:ind w:hanging="3"/>
              <w:jc w:val="center"/>
              <w:rPr>
                <w:rStyle w:val="FTN-"/>
                <w:b w:val="0"/>
                <w:i w:val="0"/>
                <w:sz w:val="20"/>
              </w:rPr>
            </w:pPr>
            <w:r w:rsidRPr="00B36770">
              <w:rPr>
                <w:rStyle w:val="FTN-"/>
                <w:sz w:val="20"/>
              </w:rPr>
              <w:t>Описание договора (объем и состав услуг, описание основных условий договора)/</w:t>
            </w:r>
          </w:p>
          <w:p w14:paraId="564EC5F5" w14:textId="77777777" w:rsidR="005A2CF1" w:rsidRPr="00B36770" w:rsidRDefault="005A2CF1" w:rsidP="005A2CF1">
            <w:pPr>
              <w:spacing w:line="240" w:lineRule="auto"/>
              <w:ind w:hanging="3"/>
              <w:jc w:val="center"/>
              <w:rPr>
                <w:bCs w:val="0"/>
                <w:snapToGrid w:val="0"/>
                <w:sz w:val="20"/>
              </w:rPr>
            </w:pPr>
            <w:r w:rsidRPr="00B36770">
              <w:rPr>
                <w:snapToGrid w:val="0"/>
                <w:sz w:val="20"/>
              </w:rPr>
              <w:t>Наименование проекта</w:t>
            </w:r>
          </w:p>
          <w:p w14:paraId="270D23DE" w14:textId="77777777" w:rsidR="005A2CF1" w:rsidRPr="00B36770" w:rsidRDefault="005A2CF1" w:rsidP="005A2CF1">
            <w:pPr>
              <w:spacing w:line="240" w:lineRule="auto"/>
              <w:ind w:hanging="3"/>
              <w:jc w:val="center"/>
              <w:rPr>
                <w:rStyle w:val="FTN-"/>
                <w:b w:val="0"/>
                <w:i w:val="0"/>
                <w:sz w:val="20"/>
              </w:rPr>
            </w:pPr>
            <w:r w:rsidRPr="00B36770">
              <w:rPr>
                <w:rStyle w:val="FTN-"/>
                <w:sz w:val="20"/>
              </w:rPr>
              <w:t>[в случае проведения конкурса на выполнение ПИР - с указанием класса напряжения, вида электросетевого объекта]</w:t>
            </w:r>
          </w:p>
        </w:tc>
        <w:tc>
          <w:tcPr>
            <w:tcW w:w="1979" w:type="dxa"/>
            <w:tcBorders>
              <w:top w:val="single" w:sz="4" w:space="0" w:color="auto"/>
              <w:left w:val="single" w:sz="4" w:space="0" w:color="auto"/>
              <w:bottom w:val="single" w:sz="4" w:space="0" w:color="auto"/>
              <w:right w:val="single" w:sz="4" w:space="0" w:color="auto"/>
            </w:tcBorders>
            <w:vAlign w:val="center"/>
          </w:tcPr>
          <w:p w14:paraId="3E25C9A6" w14:textId="77777777" w:rsidR="005A2CF1" w:rsidRPr="00B36770" w:rsidRDefault="005A2CF1" w:rsidP="005A2CF1">
            <w:pPr>
              <w:spacing w:line="240" w:lineRule="auto"/>
              <w:ind w:hanging="3"/>
              <w:jc w:val="center"/>
              <w:rPr>
                <w:bCs w:val="0"/>
                <w:snapToGrid w:val="0"/>
                <w:sz w:val="20"/>
              </w:rPr>
            </w:pPr>
            <w:r w:rsidRPr="00B36770">
              <w:rPr>
                <w:snapToGrid w:val="0"/>
                <w:sz w:val="20"/>
              </w:rPr>
              <w:t xml:space="preserve">Заказчик проекта </w:t>
            </w:r>
            <w:r w:rsidRPr="00B36770">
              <w:rPr>
                <w:snapToGrid w:val="0"/>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4AB5C284" w14:textId="77777777" w:rsidR="005A2CF1" w:rsidRPr="00B36770" w:rsidRDefault="005A2CF1" w:rsidP="005A2CF1">
            <w:pPr>
              <w:spacing w:line="240" w:lineRule="auto"/>
              <w:ind w:hanging="3"/>
              <w:jc w:val="center"/>
              <w:rPr>
                <w:bCs w:val="0"/>
                <w:snapToGrid w:val="0"/>
                <w:sz w:val="20"/>
              </w:rPr>
            </w:pPr>
            <w:r w:rsidRPr="00B36770">
              <w:rPr>
                <w:snapToGrid w:val="0"/>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39F41A4B" w14:textId="77777777" w:rsidR="005A2CF1" w:rsidRPr="00B36770" w:rsidRDefault="005A2CF1" w:rsidP="005A2CF1">
            <w:pPr>
              <w:spacing w:line="240" w:lineRule="auto"/>
              <w:ind w:hanging="3"/>
              <w:jc w:val="center"/>
              <w:rPr>
                <w:bCs w:val="0"/>
                <w:snapToGrid w:val="0"/>
                <w:sz w:val="20"/>
              </w:rPr>
            </w:pPr>
            <w:r w:rsidRPr="00B36770">
              <w:rPr>
                <w:snapToGrid w:val="0"/>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64A18F01" w14:textId="77777777" w:rsidR="005A2CF1" w:rsidRPr="00B36770" w:rsidRDefault="005A2CF1" w:rsidP="005A2CF1">
            <w:pPr>
              <w:spacing w:line="240" w:lineRule="auto"/>
              <w:ind w:hanging="3"/>
              <w:jc w:val="center"/>
              <w:rPr>
                <w:bCs w:val="0"/>
                <w:snapToGrid w:val="0"/>
                <w:sz w:val="20"/>
              </w:rPr>
            </w:pPr>
            <w:r w:rsidRPr="00B36770">
              <w:rPr>
                <w:snapToGrid w:val="0"/>
                <w:sz w:val="20"/>
              </w:rPr>
              <w:t>Примечание</w:t>
            </w:r>
          </w:p>
        </w:tc>
      </w:tr>
      <w:tr w:rsidR="005A2CF1" w:rsidRPr="00B36770" w14:paraId="1E33483D"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8031A82"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A1CD90D"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FBF89D0"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216ABFB"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D09798"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F54932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A9D755D"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5AC4DD8" w14:textId="77777777" w:rsidR="005A2CF1" w:rsidRPr="00B36770" w:rsidRDefault="005A2CF1" w:rsidP="005A2CF1">
            <w:pPr>
              <w:spacing w:line="240" w:lineRule="auto"/>
              <w:ind w:hanging="3"/>
              <w:jc w:val="center"/>
              <w:rPr>
                <w:bCs w:val="0"/>
                <w:snapToGrid w:val="0"/>
                <w:sz w:val="20"/>
              </w:rPr>
            </w:pPr>
          </w:p>
        </w:tc>
      </w:tr>
      <w:tr w:rsidR="005A2CF1" w:rsidRPr="00B36770" w14:paraId="70903F89" w14:textId="77777777" w:rsidTr="000C0139">
        <w:trPr>
          <w:cantSplit/>
          <w:trHeight w:val="6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30670DCC"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C892971"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507C831"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697C843"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7EA5842"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4488C01"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E2FECC3"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F9ACBFA" w14:textId="77777777" w:rsidR="005A2CF1" w:rsidRPr="00B36770" w:rsidRDefault="005A2CF1" w:rsidP="005A2CF1">
            <w:pPr>
              <w:spacing w:line="240" w:lineRule="auto"/>
              <w:ind w:hanging="3"/>
              <w:jc w:val="center"/>
              <w:rPr>
                <w:bCs w:val="0"/>
                <w:snapToGrid w:val="0"/>
                <w:sz w:val="20"/>
              </w:rPr>
            </w:pPr>
          </w:p>
        </w:tc>
      </w:tr>
      <w:tr w:rsidR="005A2CF1" w:rsidRPr="00B36770" w14:paraId="33E7909F" w14:textId="77777777" w:rsidTr="000C0139">
        <w:trPr>
          <w:cantSplit/>
          <w:trHeight w:val="6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8E26593"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505FAD84"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1907720"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E36B5C2"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45B38D09"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55A3EB21"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803E80"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EEA66B4"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172D5B0"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D7CBA05"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4F9400A"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91A7A87"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47DB5E0A" w14:textId="77777777" w:rsidR="005A2CF1" w:rsidRPr="00B36770" w:rsidRDefault="005A2CF1" w:rsidP="005A2CF1">
            <w:pPr>
              <w:spacing w:line="240" w:lineRule="auto"/>
              <w:ind w:hanging="3"/>
              <w:jc w:val="center"/>
              <w:rPr>
                <w:bCs w:val="0"/>
                <w:snapToGrid w:val="0"/>
                <w:sz w:val="20"/>
              </w:rPr>
            </w:pPr>
          </w:p>
        </w:tc>
      </w:tr>
      <w:tr w:rsidR="005A2CF1" w:rsidRPr="00B36770" w14:paraId="2E200CC1"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14365F39"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04EFD617"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FF4F5A9"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3815545"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3B12217"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D75A717"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5981C49"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781EAF8" w14:textId="77777777" w:rsidR="005A2CF1" w:rsidRPr="00B36770" w:rsidRDefault="005A2CF1" w:rsidP="005A2CF1">
            <w:pPr>
              <w:spacing w:line="240" w:lineRule="auto"/>
              <w:ind w:hanging="3"/>
              <w:jc w:val="center"/>
              <w:rPr>
                <w:bCs w:val="0"/>
                <w:snapToGrid w:val="0"/>
                <w:sz w:val="20"/>
              </w:rPr>
            </w:pPr>
          </w:p>
        </w:tc>
      </w:tr>
      <w:tr w:rsidR="005A2CF1" w:rsidRPr="00B36770" w14:paraId="092B9FA0"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E9607BB"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7CB34C9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58D93B9"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368DE79"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7007F84B"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69978488"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4C43337"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EDAEB5"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A54149F"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6A7DA72"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20743A95"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5F820A6"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B0954D3" w14:textId="77777777" w:rsidR="005A2CF1" w:rsidRPr="00B36770" w:rsidRDefault="005A2CF1" w:rsidP="005A2CF1">
            <w:pPr>
              <w:spacing w:line="240" w:lineRule="auto"/>
              <w:ind w:hanging="3"/>
              <w:jc w:val="center"/>
              <w:rPr>
                <w:bCs w:val="0"/>
                <w:snapToGrid w:val="0"/>
                <w:sz w:val="20"/>
              </w:rPr>
            </w:pPr>
          </w:p>
        </w:tc>
      </w:tr>
      <w:tr w:rsidR="005A2CF1" w:rsidRPr="00B36770" w14:paraId="1EF8CD94" w14:textId="77777777" w:rsidTr="000C0139">
        <w:trPr>
          <w:cantSplit/>
          <w:trHeight w:val="64"/>
          <w:jc w:val="center"/>
        </w:trPr>
        <w:tc>
          <w:tcPr>
            <w:tcW w:w="900" w:type="dxa"/>
            <w:tcBorders>
              <w:top w:val="single" w:sz="4" w:space="0" w:color="auto"/>
              <w:left w:val="single" w:sz="4" w:space="0" w:color="auto"/>
              <w:bottom w:val="single" w:sz="4" w:space="0" w:color="auto"/>
              <w:right w:val="single" w:sz="4" w:space="0" w:color="auto"/>
            </w:tcBorders>
            <w:vAlign w:val="center"/>
          </w:tcPr>
          <w:p w14:paraId="7CCD46AF" w14:textId="77777777" w:rsidR="005A2CF1" w:rsidRPr="00B36770" w:rsidRDefault="005A2CF1" w:rsidP="005A2CF1">
            <w:pPr>
              <w:spacing w:line="240" w:lineRule="auto"/>
              <w:ind w:hanging="3"/>
              <w:jc w:val="center"/>
              <w:rPr>
                <w:bCs w:val="0"/>
                <w:snapToGrid w:val="0"/>
                <w:sz w:val="20"/>
              </w:rPr>
            </w:pPr>
            <w:r w:rsidRPr="00B36770">
              <w:rPr>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A1DA813" w14:textId="77777777" w:rsidR="005A2CF1" w:rsidRPr="00B36770" w:rsidRDefault="005A2CF1" w:rsidP="005A2CF1">
            <w:pPr>
              <w:spacing w:line="240" w:lineRule="auto"/>
              <w:ind w:hanging="3"/>
              <w:jc w:val="center"/>
              <w:rPr>
                <w:bCs w:val="0"/>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EC5CE87" w14:textId="77777777" w:rsidR="005A2CF1" w:rsidRPr="00B36770" w:rsidRDefault="005A2CF1" w:rsidP="005A2CF1">
            <w:pPr>
              <w:spacing w:line="240" w:lineRule="auto"/>
              <w:ind w:hanging="3"/>
              <w:jc w:val="center"/>
              <w:rPr>
                <w:bCs w:val="0"/>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590BA8D" w14:textId="77777777" w:rsidR="005A2CF1" w:rsidRPr="00B36770" w:rsidRDefault="005A2CF1" w:rsidP="005A2CF1">
            <w:pPr>
              <w:spacing w:line="240" w:lineRule="auto"/>
              <w:ind w:hanging="3"/>
              <w:jc w:val="center"/>
              <w:rPr>
                <w:bCs w:val="0"/>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51A531" w14:textId="77777777" w:rsidR="005A2CF1" w:rsidRPr="00B36770" w:rsidRDefault="005A2CF1" w:rsidP="005A2CF1">
            <w:pPr>
              <w:spacing w:line="240" w:lineRule="auto"/>
              <w:ind w:hanging="3"/>
              <w:jc w:val="center"/>
              <w:rPr>
                <w:bCs w:val="0"/>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3B06D7"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A824F3C" w14:textId="77777777" w:rsidR="005A2CF1" w:rsidRPr="00B36770" w:rsidRDefault="005A2CF1" w:rsidP="005A2CF1">
            <w:pPr>
              <w:spacing w:line="240" w:lineRule="auto"/>
              <w:ind w:hanging="3"/>
              <w:jc w:val="center"/>
              <w:rPr>
                <w:bCs w:val="0"/>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4265E35" w14:textId="77777777" w:rsidR="005A2CF1" w:rsidRPr="00B36770" w:rsidRDefault="005A2CF1" w:rsidP="005A2CF1">
            <w:pPr>
              <w:spacing w:line="240" w:lineRule="auto"/>
              <w:ind w:hanging="3"/>
              <w:jc w:val="center"/>
              <w:rPr>
                <w:bCs w:val="0"/>
                <w:snapToGrid w:val="0"/>
                <w:sz w:val="20"/>
              </w:rPr>
            </w:pPr>
          </w:p>
        </w:tc>
      </w:tr>
      <w:tr w:rsidR="005A2CF1" w:rsidRPr="00B36770" w14:paraId="43D8E692"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9F374B1" w14:textId="77777777" w:rsidR="005A2CF1" w:rsidRPr="00B36770" w:rsidRDefault="005A2CF1" w:rsidP="005A2CF1">
            <w:pPr>
              <w:spacing w:line="240" w:lineRule="auto"/>
              <w:ind w:hanging="3"/>
              <w:jc w:val="center"/>
              <w:rPr>
                <w:b/>
                <w:bCs w:val="0"/>
                <w:snapToGrid w:val="0"/>
                <w:sz w:val="20"/>
              </w:rPr>
            </w:pPr>
            <w:r w:rsidRPr="00B36770">
              <w:rPr>
                <w:b/>
                <w:snapToGrid w:val="0"/>
                <w:sz w:val="20"/>
              </w:rPr>
              <w:t>Итого за</w:t>
            </w:r>
          </w:p>
        </w:tc>
        <w:tc>
          <w:tcPr>
            <w:tcW w:w="1264" w:type="dxa"/>
            <w:tcBorders>
              <w:top w:val="single" w:sz="4" w:space="0" w:color="auto"/>
              <w:left w:val="single" w:sz="4" w:space="0" w:color="auto"/>
              <w:bottom w:val="single" w:sz="4" w:space="0" w:color="auto"/>
              <w:right w:val="single" w:sz="4" w:space="0" w:color="auto"/>
            </w:tcBorders>
            <w:vAlign w:val="center"/>
          </w:tcPr>
          <w:p w14:paraId="1BD0808C"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28E030F6"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BC30663"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r w:rsidR="005A2CF1" w:rsidRPr="00B36770" w14:paraId="7351FC8C" w14:textId="77777777" w:rsidTr="000C0139">
        <w:trPr>
          <w:cantSplit/>
          <w:trHeight w:val="6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3124A60" w14:textId="77777777" w:rsidR="005A2CF1" w:rsidRPr="00B36770" w:rsidRDefault="005A2CF1" w:rsidP="005A2CF1">
            <w:pPr>
              <w:spacing w:line="240" w:lineRule="auto"/>
              <w:ind w:hanging="3"/>
              <w:jc w:val="center"/>
              <w:rPr>
                <w:b/>
                <w:bCs w:val="0"/>
                <w:caps/>
                <w:snapToGrid w:val="0"/>
                <w:sz w:val="20"/>
              </w:rPr>
            </w:pPr>
            <w:r w:rsidRPr="00B36770">
              <w:rPr>
                <w:b/>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vAlign w:val="center"/>
          </w:tcPr>
          <w:p w14:paraId="1FBC2ED3" w14:textId="77777777" w:rsidR="005A2CF1" w:rsidRPr="00B36770" w:rsidRDefault="005A2CF1" w:rsidP="005A2CF1">
            <w:pPr>
              <w:spacing w:line="240" w:lineRule="auto"/>
              <w:ind w:hanging="3"/>
              <w:jc w:val="center"/>
              <w:rPr>
                <w:bCs w:val="0"/>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15D2880"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DE773CB" w14:textId="77777777" w:rsidR="005A2CF1" w:rsidRPr="00B36770" w:rsidRDefault="005A2CF1" w:rsidP="005A2CF1">
            <w:pPr>
              <w:spacing w:line="240" w:lineRule="auto"/>
              <w:ind w:hanging="3"/>
              <w:jc w:val="center"/>
              <w:rPr>
                <w:bCs w:val="0"/>
                <w:snapToGrid w:val="0"/>
                <w:sz w:val="20"/>
              </w:rPr>
            </w:pPr>
            <w:r w:rsidRPr="00B36770">
              <w:rPr>
                <w:snapToGrid w:val="0"/>
                <w:sz w:val="20"/>
              </w:rPr>
              <w:t>Х</w:t>
            </w:r>
          </w:p>
        </w:tc>
      </w:tr>
    </w:tbl>
    <w:p w14:paraId="2B5283D7" w14:textId="77777777" w:rsidR="005A2CF1" w:rsidRPr="00B36770" w:rsidRDefault="005A2CF1" w:rsidP="005A2CF1">
      <w:pPr>
        <w:tabs>
          <w:tab w:val="left" w:pos="1080"/>
        </w:tabs>
        <w:spacing w:line="240" w:lineRule="auto"/>
        <w:ind w:firstLine="540"/>
      </w:pPr>
    </w:p>
    <w:tbl>
      <w:tblPr>
        <w:tblW w:w="0" w:type="auto"/>
        <w:tblInd w:w="708" w:type="dxa"/>
        <w:tblLayout w:type="fixed"/>
        <w:tblLook w:val="01E0" w:firstRow="1" w:lastRow="1" w:firstColumn="1" w:lastColumn="1" w:noHBand="0" w:noVBand="0"/>
      </w:tblPr>
      <w:tblGrid>
        <w:gridCol w:w="5400"/>
        <w:gridCol w:w="1680"/>
        <w:gridCol w:w="6000"/>
      </w:tblGrid>
      <w:tr w:rsidR="005A2CF1" w:rsidRPr="00023A1B" w14:paraId="0007D5E6" w14:textId="77777777" w:rsidTr="000C0139">
        <w:tc>
          <w:tcPr>
            <w:tcW w:w="5400" w:type="dxa"/>
            <w:tcBorders>
              <w:bottom w:val="single" w:sz="4" w:space="0" w:color="auto"/>
            </w:tcBorders>
          </w:tcPr>
          <w:p w14:paraId="1798A80C" w14:textId="77777777" w:rsidR="005A2CF1" w:rsidRPr="00B36770" w:rsidRDefault="005A2CF1" w:rsidP="005A2CF1">
            <w:pPr>
              <w:tabs>
                <w:tab w:val="left" w:pos="1080"/>
              </w:tabs>
              <w:spacing w:line="240" w:lineRule="auto"/>
              <w:ind w:firstLine="540"/>
              <w:rPr>
                <w:sz w:val="20"/>
              </w:rPr>
            </w:pPr>
          </w:p>
        </w:tc>
        <w:tc>
          <w:tcPr>
            <w:tcW w:w="1680" w:type="dxa"/>
          </w:tcPr>
          <w:p w14:paraId="56739F23" w14:textId="77777777" w:rsidR="005A2CF1" w:rsidRPr="00B36770" w:rsidRDefault="005A2CF1" w:rsidP="005A2CF1">
            <w:pPr>
              <w:tabs>
                <w:tab w:val="left" w:pos="1080"/>
              </w:tabs>
              <w:spacing w:line="240" w:lineRule="auto"/>
              <w:ind w:firstLine="540"/>
              <w:rPr>
                <w:sz w:val="20"/>
              </w:rPr>
            </w:pPr>
          </w:p>
        </w:tc>
        <w:tc>
          <w:tcPr>
            <w:tcW w:w="6000" w:type="dxa"/>
            <w:tcBorders>
              <w:bottom w:val="single" w:sz="4" w:space="0" w:color="auto"/>
            </w:tcBorders>
          </w:tcPr>
          <w:p w14:paraId="2CACE632" w14:textId="77777777" w:rsidR="005A2CF1" w:rsidRPr="00B36770" w:rsidRDefault="005A2CF1" w:rsidP="005A2CF1">
            <w:pPr>
              <w:tabs>
                <w:tab w:val="left" w:pos="1080"/>
              </w:tabs>
              <w:spacing w:line="240" w:lineRule="auto"/>
              <w:ind w:firstLine="540"/>
              <w:rPr>
                <w:sz w:val="20"/>
              </w:rPr>
            </w:pPr>
          </w:p>
        </w:tc>
      </w:tr>
      <w:tr w:rsidR="005A2CF1" w:rsidRPr="00B36770" w14:paraId="1DE7C4A5" w14:textId="77777777" w:rsidTr="000C0139">
        <w:tc>
          <w:tcPr>
            <w:tcW w:w="5400" w:type="dxa"/>
            <w:tcBorders>
              <w:top w:val="single" w:sz="4" w:space="0" w:color="auto"/>
            </w:tcBorders>
          </w:tcPr>
          <w:p w14:paraId="47A581D7" w14:textId="77777777" w:rsidR="005A2CF1" w:rsidRPr="00B36770" w:rsidRDefault="005A2CF1" w:rsidP="005A2CF1">
            <w:pPr>
              <w:tabs>
                <w:tab w:val="left" w:pos="1080"/>
              </w:tabs>
              <w:spacing w:line="240" w:lineRule="auto"/>
              <w:ind w:firstLine="540"/>
              <w:rPr>
                <w:sz w:val="20"/>
              </w:rPr>
            </w:pPr>
            <w:r w:rsidRPr="00B36770">
              <w:rPr>
                <w:sz w:val="20"/>
              </w:rPr>
              <w:lastRenderedPageBreak/>
              <w:t>(подпись уполномоченного представителя)</w:t>
            </w:r>
          </w:p>
        </w:tc>
        <w:tc>
          <w:tcPr>
            <w:tcW w:w="1680" w:type="dxa"/>
          </w:tcPr>
          <w:p w14:paraId="3372F22B" w14:textId="77777777" w:rsidR="005A2CF1" w:rsidRPr="00B36770" w:rsidRDefault="005A2CF1" w:rsidP="005A2CF1">
            <w:pPr>
              <w:tabs>
                <w:tab w:val="left" w:pos="1080"/>
              </w:tabs>
              <w:spacing w:line="240" w:lineRule="auto"/>
              <w:ind w:firstLine="540"/>
              <w:rPr>
                <w:sz w:val="20"/>
              </w:rPr>
            </w:pPr>
          </w:p>
        </w:tc>
        <w:tc>
          <w:tcPr>
            <w:tcW w:w="6000" w:type="dxa"/>
            <w:tcBorders>
              <w:top w:val="single" w:sz="4" w:space="0" w:color="auto"/>
            </w:tcBorders>
          </w:tcPr>
          <w:p w14:paraId="5BC133A9" w14:textId="77777777" w:rsidR="005A2CF1" w:rsidRPr="00B36770" w:rsidRDefault="005A2CF1" w:rsidP="005A2CF1">
            <w:pPr>
              <w:tabs>
                <w:tab w:val="left" w:pos="1080"/>
              </w:tabs>
              <w:spacing w:line="240" w:lineRule="auto"/>
              <w:ind w:firstLine="540"/>
              <w:rPr>
                <w:sz w:val="20"/>
              </w:rPr>
            </w:pPr>
            <w:r w:rsidRPr="00B36770">
              <w:rPr>
                <w:sz w:val="20"/>
              </w:rPr>
              <w:t>(фамилия, имя, отчество подписавшего, должность)</w:t>
            </w:r>
          </w:p>
        </w:tc>
      </w:tr>
    </w:tbl>
    <w:p w14:paraId="5F6FB725" w14:textId="77777777" w:rsidR="005A2CF1" w:rsidRPr="00B36770" w:rsidRDefault="005A2CF1" w:rsidP="005A2CF1">
      <w:pPr>
        <w:tabs>
          <w:tab w:val="left" w:pos="1080"/>
        </w:tabs>
        <w:spacing w:line="240" w:lineRule="auto"/>
        <w:ind w:firstLine="540"/>
        <w:rPr>
          <w:b/>
        </w:rPr>
      </w:pPr>
      <w:r w:rsidRPr="00B36770">
        <w:rPr>
          <w:b/>
        </w:rPr>
        <w:t>М.П.</w:t>
      </w:r>
    </w:p>
    <w:p w14:paraId="5BD1F209" w14:textId="77777777" w:rsidR="005A2CF1" w:rsidRPr="00B36770" w:rsidRDefault="005A2CF1" w:rsidP="005A2CF1">
      <w:pPr>
        <w:spacing w:line="240" w:lineRule="auto"/>
        <w:rPr>
          <w:b/>
          <w:sz w:val="20"/>
        </w:rPr>
      </w:pPr>
      <w:r w:rsidRPr="00B36770">
        <w:rPr>
          <w:b/>
          <w:sz w:val="20"/>
        </w:rPr>
        <w:t>Инструкции по заполнению</w:t>
      </w:r>
    </w:p>
    <w:p w14:paraId="203F3D2E" w14:textId="77777777" w:rsidR="005A2CF1" w:rsidRPr="00B36770" w:rsidRDefault="005A2CF1" w:rsidP="005A2CF1">
      <w:pPr>
        <w:numPr>
          <w:ilvl w:val="0"/>
          <w:numId w:val="21"/>
        </w:numPr>
        <w:suppressAutoHyphens w:val="0"/>
        <w:spacing w:line="240" w:lineRule="auto"/>
        <w:ind w:left="1287"/>
        <w:rPr>
          <w:sz w:val="20"/>
        </w:rPr>
      </w:pPr>
      <w:r w:rsidRPr="00B36770">
        <w:rPr>
          <w:sz w:val="20"/>
        </w:rPr>
        <w:t>Данные инструкции не следует воспроизводить в документах, подготовленных Участником закупки.</w:t>
      </w:r>
    </w:p>
    <w:p w14:paraId="351AD57E"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приводит номер и дату письма о подаче оферты, приложением к которому является данная справка.</w:t>
      </w:r>
    </w:p>
    <w:p w14:paraId="617D1D0F"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7D0C3EF" w14:textId="77777777" w:rsidR="005A2CF1" w:rsidRPr="00B36770" w:rsidRDefault="005A2CF1" w:rsidP="005A2CF1">
      <w:pPr>
        <w:numPr>
          <w:ilvl w:val="0"/>
          <w:numId w:val="21"/>
        </w:numPr>
        <w:suppressAutoHyphens w:val="0"/>
        <w:spacing w:line="240" w:lineRule="auto"/>
        <w:ind w:left="1287"/>
        <w:rPr>
          <w:sz w:val="20"/>
        </w:rPr>
      </w:pPr>
      <w:r w:rsidRPr="00B36770">
        <w:rPr>
          <w:sz w:val="20"/>
        </w:rPr>
        <w:t>В этой форме Участник закупки указывает перечень и годовые объемы выполнения договоров, сопоставимых с предметом закупки.</w:t>
      </w:r>
    </w:p>
    <w:p w14:paraId="3EF9687D" w14:textId="77777777" w:rsidR="005A2CF1" w:rsidRPr="00B36770" w:rsidRDefault="005A2CF1" w:rsidP="005A2CF1">
      <w:pPr>
        <w:numPr>
          <w:ilvl w:val="0"/>
          <w:numId w:val="21"/>
        </w:numPr>
        <w:suppressAutoHyphens w:val="0"/>
        <w:spacing w:line="240" w:lineRule="auto"/>
        <w:ind w:left="1287"/>
        <w:rPr>
          <w:sz w:val="20"/>
        </w:rPr>
      </w:pPr>
      <w:r w:rsidRPr="00B36770">
        <w:rPr>
          <w:sz w:val="20"/>
        </w:rPr>
        <w:t xml:space="preserve">Участник закупки может самостоятельно выбрать договоры, которые, по его мнению, наилучшим образом характеризует его опыт. </w:t>
      </w:r>
    </w:p>
    <w:p w14:paraId="012A53E3" w14:textId="77777777" w:rsidR="005A2CF1" w:rsidRPr="00B36770" w:rsidRDefault="005A2CF1" w:rsidP="005A2CF1">
      <w:pPr>
        <w:numPr>
          <w:ilvl w:val="0"/>
          <w:numId w:val="21"/>
        </w:numPr>
        <w:suppressAutoHyphens w:val="0"/>
        <w:spacing w:line="240" w:lineRule="auto"/>
        <w:ind w:left="1287"/>
        <w:rPr>
          <w:sz w:val="20"/>
        </w:rPr>
      </w:pPr>
      <w:r w:rsidRPr="00B36770">
        <w:rPr>
          <w:sz w:val="20"/>
        </w:rPr>
        <w:t>Участник закупки может включать и незавершенные договоры, обязательно отмечая данный факт и указав процент выполнения.</w:t>
      </w:r>
    </w:p>
    <w:p w14:paraId="4FE0E216" w14:textId="77777777" w:rsidR="005A2CF1" w:rsidRPr="00B36770" w:rsidRDefault="005A2CF1" w:rsidP="005A2CF1">
      <w:pPr>
        <w:numPr>
          <w:ilvl w:val="0"/>
          <w:numId w:val="21"/>
        </w:numPr>
        <w:suppressAutoHyphens w:val="0"/>
        <w:spacing w:line="240" w:lineRule="auto"/>
        <w:ind w:left="1287"/>
        <w:rPr>
          <w:bCs w:val="0"/>
          <w:sz w:val="20"/>
        </w:rPr>
      </w:pPr>
      <w:r w:rsidRPr="00B36770">
        <w:rPr>
          <w:sz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5193D339" w14:textId="565984A7" w:rsidR="00D15798" w:rsidRPr="005A2CF1" w:rsidRDefault="005A2CF1" w:rsidP="005A2CF1">
      <w:pPr>
        <w:numPr>
          <w:ilvl w:val="0"/>
          <w:numId w:val="21"/>
        </w:numPr>
        <w:suppressAutoHyphens w:val="0"/>
        <w:overflowPunct w:val="0"/>
        <w:autoSpaceDE w:val="0"/>
        <w:autoSpaceDN w:val="0"/>
        <w:adjustRightInd w:val="0"/>
        <w:spacing w:line="240" w:lineRule="auto"/>
        <w:ind w:left="1287" w:firstLine="540"/>
        <w:rPr>
          <w:sz w:val="20"/>
        </w:rPr>
        <w:sectPr w:rsidR="00D15798" w:rsidRPr="005A2CF1" w:rsidSect="002979A8">
          <w:headerReference w:type="first" r:id="rId49"/>
          <w:type w:val="nextColumn"/>
          <w:pgSz w:w="16834" w:h="11909" w:orient="landscape"/>
          <w:pgMar w:top="851" w:right="709" w:bottom="851" w:left="1134" w:header="720" w:footer="567" w:gutter="0"/>
          <w:cols w:space="60"/>
          <w:noEndnote/>
          <w:docGrid w:linePitch="299"/>
        </w:sectPr>
      </w:pPr>
      <w:r w:rsidRPr="005A2CF1">
        <w:rPr>
          <w:sz w:val="20"/>
        </w:rPr>
        <w:t>Участникам закупки рекомендуется приложить копии договоров и актов, подтверждающих факт выполнения данных работ</w:t>
      </w:r>
    </w:p>
    <w:bookmarkEnd w:id="5"/>
    <w:bookmarkEnd w:id="224"/>
    <w:p w14:paraId="677C4B2E" w14:textId="77777777" w:rsidR="00B06932" w:rsidRPr="00156DBD" w:rsidRDefault="00B06932" w:rsidP="00B06932">
      <w:pPr>
        <w:ind w:firstLine="0"/>
        <w:jc w:val="right"/>
        <w:rPr>
          <w:bCs w:val="0"/>
          <w:szCs w:val="24"/>
        </w:rPr>
      </w:pPr>
      <w:r w:rsidRPr="00156DBD">
        <w:rPr>
          <w:bCs w:val="0"/>
          <w:szCs w:val="24"/>
        </w:rPr>
        <w:lastRenderedPageBreak/>
        <w:t xml:space="preserve">Приложение </w:t>
      </w:r>
      <w:r>
        <w:rPr>
          <w:bCs w:val="0"/>
          <w:szCs w:val="24"/>
        </w:rPr>
        <w:t xml:space="preserve">№6 </w:t>
      </w:r>
      <w:r w:rsidRPr="00156DBD">
        <w:rPr>
          <w:bCs w:val="0"/>
          <w:szCs w:val="24"/>
        </w:rPr>
        <w:t>к Конкурсной документации</w:t>
      </w:r>
    </w:p>
    <w:p w14:paraId="265D123B" w14:textId="77777777" w:rsidR="00B06932" w:rsidRPr="00156DBD" w:rsidRDefault="00B06932" w:rsidP="00B06932">
      <w:pPr>
        <w:ind w:firstLine="0"/>
        <w:jc w:val="right"/>
        <w:rPr>
          <w:bCs w:val="0"/>
          <w:szCs w:val="24"/>
        </w:rPr>
      </w:pPr>
    </w:p>
    <w:p w14:paraId="5B913833" w14:textId="77777777" w:rsidR="00B06932" w:rsidRPr="005D5B66" w:rsidRDefault="00B06932" w:rsidP="00B06932">
      <w:pPr>
        <w:keepNext/>
        <w:spacing w:line="240" w:lineRule="auto"/>
        <w:ind w:left="357" w:firstLine="0"/>
        <w:jc w:val="center"/>
        <w:outlineLvl w:val="1"/>
        <w:rPr>
          <w:rFonts w:eastAsia="SimSun"/>
          <w:b/>
          <w:bCs w:val="0"/>
          <w:szCs w:val="24"/>
        </w:rPr>
      </w:pPr>
      <w:bookmarkStart w:id="276" w:name="_Toc423934841"/>
      <w:r w:rsidRPr="005D5B66">
        <w:rPr>
          <w:rFonts w:eastAsia="SimSun"/>
          <w:b/>
          <w:bCs w:val="0"/>
          <w:szCs w:val="24"/>
        </w:rPr>
        <w:t>Методика оценки финансовой устойчивости Участников конкурса (применяется в случае наличия требования об оценке финансовой устойчивости участника).</w:t>
      </w:r>
      <w:bookmarkEnd w:id="276"/>
    </w:p>
    <w:p w14:paraId="6D25E367" w14:textId="77777777" w:rsidR="00B06932" w:rsidRPr="005D5B66" w:rsidRDefault="00B06932" w:rsidP="00B06932">
      <w:pPr>
        <w:spacing w:line="240" w:lineRule="auto"/>
        <w:ind w:firstLine="720"/>
      </w:pPr>
      <w:r w:rsidRPr="005D5B66">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прибылях и убытках:</w:t>
      </w:r>
    </w:p>
    <w:p w14:paraId="6191CF51" w14:textId="77777777" w:rsidR="00B06932" w:rsidRPr="005D5B66" w:rsidRDefault="00B06932" w:rsidP="00B06932">
      <w:pPr>
        <w:numPr>
          <w:ilvl w:val="0"/>
          <w:numId w:val="56"/>
        </w:numPr>
        <w:suppressAutoHyphens w:val="0"/>
        <w:spacing w:line="240" w:lineRule="auto"/>
        <w:rPr>
          <w:b/>
          <w:i/>
          <w:u w:val="single"/>
        </w:rPr>
      </w:pPr>
      <w:r w:rsidRPr="005D5B66">
        <w:rPr>
          <w:b/>
          <w:i/>
          <w:u w:val="single"/>
        </w:rPr>
        <w:t xml:space="preserve">По форме №1 (Бухгалтерский баланс) </w:t>
      </w:r>
    </w:p>
    <w:p w14:paraId="31CB3BA8" w14:textId="77777777" w:rsidR="00B06932" w:rsidRPr="005D5B66" w:rsidRDefault="00B06932" w:rsidP="00B06932">
      <w:pPr>
        <w:spacing w:line="240" w:lineRule="auto"/>
        <w:rPr>
          <w:b/>
        </w:rPr>
      </w:pPr>
      <w:r w:rsidRPr="005D5B66">
        <w:rPr>
          <w:b/>
        </w:rPr>
        <w:t xml:space="preserve">Стр. 1600 </w:t>
      </w:r>
      <w:r w:rsidRPr="005D5B66">
        <w:t>– итоговое значение по «Активу» баланса, указывается на начало и окончание отчетного периода.</w:t>
      </w:r>
      <w:r w:rsidRPr="005D5B66">
        <w:rPr>
          <w:b/>
        </w:rPr>
        <w:t xml:space="preserve"> </w:t>
      </w:r>
    </w:p>
    <w:p w14:paraId="5CBC5EB7" w14:textId="77777777" w:rsidR="00B06932" w:rsidRPr="005D5B66" w:rsidRDefault="00B06932" w:rsidP="00B06932">
      <w:pPr>
        <w:spacing w:line="240" w:lineRule="auto"/>
        <w:rPr>
          <w:b/>
        </w:rPr>
      </w:pPr>
      <w:r w:rsidRPr="005D5B66">
        <w:rPr>
          <w:b/>
        </w:rPr>
        <w:t>Стр. 1400</w:t>
      </w:r>
      <w:r w:rsidRPr="005D5B66">
        <w:t xml:space="preserve"> – итоговое значение по разделу I</w:t>
      </w:r>
      <w:r w:rsidRPr="005D5B66">
        <w:rPr>
          <w:lang w:val="en-US"/>
        </w:rPr>
        <w:t>V</w:t>
      </w:r>
      <w:r w:rsidRPr="005D5B66">
        <w:t xml:space="preserve"> «Долгосрочные обязательства» бухгалтерского баланса, указывается на начало и окончание отчетного периода.</w:t>
      </w:r>
      <w:r w:rsidRPr="005D5B66">
        <w:rPr>
          <w:b/>
        </w:rPr>
        <w:t xml:space="preserve"> </w:t>
      </w:r>
    </w:p>
    <w:p w14:paraId="418A85A5" w14:textId="77777777" w:rsidR="00B06932" w:rsidRPr="005D5B66" w:rsidRDefault="00B06932" w:rsidP="00B06932">
      <w:pPr>
        <w:tabs>
          <w:tab w:val="left" w:pos="540"/>
          <w:tab w:val="left" w:pos="720"/>
          <w:tab w:val="left" w:pos="1080"/>
        </w:tabs>
        <w:spacing w:line="240" w:lineRule="auto"/>
      </w:pPr>
      <w:r w:rsidRPr="005D5B66">
        <w:rPr>
          <w:b/>
        </w:rPr>
        <w:t>Стр. 1500</w:t>
      </w:r>
      <w:r w:rsidRPr="005D5B66">
        <w:t xml:space="preserve"> – итоговое значение по разделу </w:t>
      </w:r>
      <w:r w:rsidRPr="005D5B66">
        <w:rPr>
          <w:lang w:val="en-US"/>
        </w:rPr>
        <w:t>V</w:t>
      </w:r>
      <w:r w:rsidRPr="005D5B66">
        <w:t xml:space="preserve"> «Краткосрочные обязательства» бухгалтерского баланса, указывается на начало и окончание отчетного периода.</w:t>
      </w:r>
    </w:p>
    <w:p w14:paraId="7A35EBBF" w14:textId="77777777" w:rsidR="00B06932" w:rsidRPr="005D5B66" w:rsidRDefault="00B06932" w:rsidP="00B06932">
      <w:pPr>
        <w:spacing w:line="240" w:lineRule="auto"/>
        <w:rPr>
          <w:b/>
          <w:i/>
          <w:u w:val="single"/>
        </w:rPr>
      </w:pPr>
      <w:r w:rsidRPr="005D5B66">
        <w:rPr>
          <w:b/>
          <w:i/>
          <w:u w:val="single"/>
        </w:rPr>
        <w:t>По форме № 2 (Отчет о прибылях и убытках)</w:t>
      </w:r>
    </w:p>
    <w:p w14:paraId="01A1F24E" w14:textId="77777777" w:rsidR="00B06932" w:rsidRPr="005D5B66" w:rsidRDefault="00B06932" w:rsidP="00B06932">
      <w:pPr>
        <w:spacing w:line="240" w:lineRule="auto"/>
      </w:pPr>
      <w:r w:rsidRPr="005D5B66">
        <w:rPr>
          <w:b/>
        </w:rPr>
        <w:t xml:space="preserve">Стр. 2110 – </w:t>
      </w:r>
      <w:r w:rsidRPr="005D5B66">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14:paraId="3CD94DD0" w14:textId="77777777" w:rsidR="00B06932" w:rsidRPr="005D5B66" w:rsidRDefault="00B06932" w:rsidP="00B06932">
      <w:pPr>
        <w:spacing w:line="240" w:lineRule="auto"/>
        <w:ind w:firstLine="708"/>
        <w:jc w:val="center"/>
        <w:rPr>
          <w:rFonts w:eastAsia="Arial Unicode MS"/>
          <w:b/>
        </w:rPr>
      </w:pPr>
      <w:r w:rsidRPr="005D5B66">
        <w:rPr>
          <w:rFonts w:eastAsia="Arial Unicode MS"/>
          <w:b/>
        </w:rPr>
        <w:t>Методика оценки</w:t>
      </w:r>
    </w:p>
    <w:p w14:paraId="778AF63C" w14:textId="77777777" w:rsidR="00B06932" w:rsidRPr="005D5B66" w:rsidRDefault="00B06932" w:rsidP="00B06932">
      <w:pPr>
        <w:spacing w:line="240" w:lineRule="auto"/>
        <w:ind w:firstLine="708"/>
        <w:rPr>
          <w:rFonts w:eastAsia="Arial Unicode MS"/>
        </w:rPr>
      </w:pPr>
      <w:r w:rsidRPr="005D5B66">
        <w:rPr>
          <w:rFonts w:eastAsia="Arial Unicode MS"/>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14:paraId="291540A7"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Стоимость чистых активов (СЧА)</w:t>
      </w:r>
      <w:r w:rsidRPr="005D5B66">
        <w:rPr>
          <w:rFonts w:eastAsia="Arial Unicode MS"/>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14:paraId="2F5E0D07" w14:textId="77777777" w:rsidR="00B06932" w:rsidRPr="005D5B66" w:rsidRDefault="00B06932" w:rsidP="00B06932">
      <w:pPr>
        <w:tabs>
          <w:tab w:val="num" w:pos="576"/>
          <w:tab w:val="left" w:pos="1080"/>
        </w:tabs>
        <w:spacing w:line="240" w:lineRule="auto"/>
        <w:ind w:left="357" w:hanging="36"/>
      </w:pPr>
      <w:r w:rsidRPr="005D5B66">
        <w:t xml:space="preserve">СЧА= стр.1600-стр.1400-стр.1500, </w:t>
      </w:r>
    </w:p>
    <w:p w14:paraId="46268E86" w14:textId="77777777" w:rsidR="00B06932" w:rsidRPr="005D5B66" w:rsidRDefault="00B06932" w:rsidP="00B06932">
      <w:pPr>
        <w:tabs>
          <w:tab w:val="num" w:pos="576"/>
          <w:tab w:val="left" w:pos="1080"/>
        </w:tabs>
        <w:spacing w:line="240" w:lineRule="auto"/>
        <w:ind w:left="357" w:hanging="34"/>
      </w:pPr>
      <w:r w:rsidRPr="005D5B66">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14:paraId="5036815F" w14:textId="77777777" w:rsidR="00B06932" w:rsidRPr="005D5B66" w:rsidRDefault="00B06932" w:rsidP="00B06932">
      <w:pPr>
        <w:tabs>
          <w:tab w:val="num" w:pos="576"/>
          <w:tab w:val="left" w:pos="1080"/>
        </w:tabs>
        <w:spacing w:after="240" w:line="240" w:lineRule="auto"/>
        <w:ind w:left="357" w:hanging="34"/>
      </w:pPr>
      <w:r w:rsidRPr="005D5B66">
        <w:t>Показатель СЧА должен иметь значение &gt;0.</w:t>
      </w:r>
    </w:p>
    <w:p w14:paraId="560DF96B" w14:textId="77777777" w:rsidR="00B06932" w:rsidRPr="005D5B66" w:rsidRDefault="00B06932" w:rsidP="00B06932">
      <w:pPr>
        <w:numPr>
          <w:ilvl w:val="1"/>
          <w:numId w:val="56"/>
        </w:numPr>
        <w:tabs>
          <w:tab w:val="clear" w:pos="576"/>
          <w:tab w:val="num" w:pos="360"/>
          <w:tab w:val="left" w:pos="1080"/>
        </w:tabs>
        <w:suppressAutoHyphens w:val="0"/>
        <w:spacing w:line="240" w:lineRule="auto"/>
        <w:ind w:left="360" w:firstLine="0"/>
        <w:rPr>
          <w:rFonts w:eastAsia="Arial Unicode MS"/>
        </w:rPr>
      </w:pPr>
      <w:r w:rsidRPr="005D5B66">
        <w:rPr>
          <w:rFonts w:eastAsia="Arial Unicode MS"/>
          <w:b/>
        </w:rPr>
        <w:t>Коэффициент</w:t>
      </w:r>
      <w:r w:rsidRPr="005D5B66">
        <w:rPr>
          <w:b/>
        </w:rPr>
        <w:t xml:space="preserve"> соизмеримости (КСВ), </w:t>
      </w:r>
      <w:r w:rsidRPr="005D5B66">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5D5B66">
        <w:rPr>
          <w:rFonts w:eastAsia="Arial Unicode MS"/>
        </w:rPr>
        <w:t>на основании данных отчета о прибылях и убытках (Форма №2) по следующей формуле:</w:t>
      </w:r>
    </w:p>
    <w:p w14:paraId="71266AE4" w14:textId="77777777" w:rsidR="00B06932" w:rsidRPr="005D5B66" w:rsidRDefault="00B06932" w:rsidP="00B06932">
      <w:pPr>
        <w:tabs>
          <w:tab w:val="left" w:pos="1080"/>
        </w:tabs>
        <w:spacing w:line="240" w:lineRule="auto"/>
        <w:ind w:left="2880" w:hanging="2520"/>
      </w:pPr>
    </w:p>
    <w:p w14:paraId="69DF91AE" w14:textId="77777777" w:rsidR="00B06932" w:rsidRPr="005D5B66" w:rsidRDefault="00B06932" w:rsidP="00B06932">
      <w:pPr>
        <w:tabs>
          <w:tab w:val="left" w:pos="1080"/>
        </w:tabs>
        <w:spacing w:line="240" w:lineRule="auto"/>
        <w:ind w:left="2880" w:hanging="2520"/>
      </w:pPr>
      <w:r w:rsidRPr="005D5B66">
        <w:t xml:space="preserve">                                                            КСВ=</w:t>
      </w:r>
      <w:r w:rsidRPr="005D5B66">
        <w:rPr>
          <w:position w:val="-24"/>
        </w:rPr>
        <w:object w:dxaOrig="264" w:dyaOrig="624" w14:anchorId="4A7E4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50" o:title=""/>
          </v:shape>
          <o:OLEObject Type="Embed" ProgID="Equation.3" ShapeID="_x0000_i1025" DrawAspect="Content" ObjectID="_1591794052" r:id="rId51"/>
        </w:object>
      </w:r>
      <w:r w:rsidRPr="005D5B66">
        <w:t xml:space="preserve">: </w:t>
      </w:r>
      <w:r w:rsidRPr="005D5B66">
        <w:rPr>
          <w:position w:val="-24"/>
        </w:rPr>
        <w:object w:dxaOrig="264" w:dyaOrig="624" w14:anchorId="68DC7777">
          <v:shape id="_x0000_i1026" type="#_x0000_t75" style="width:12.75pt;height:30.75pt" o:ole="">
            <v:imagedata r:id="rId52" o:title=""/>
          </v:shape>
          <o:OLEObject Type="Embed" ProgID="Equation.3" ShapeID="_x0000_i1026" DrawAspect="Content" ObjectID="_1591794053" r:id="rId53"/>
        </w:object>
      </w:r>
      <w:r w:rsidRPr="005D5B66">
        <w:t>,</w:t>
      </w:r>
    </w:p>
    <w:p w14:paraId="40E4ACEF" w14:textId="77777777" w:rsidR="00B06932" w:rsidRPr="005D5B66" w:rsidRDefault="00B06932" w:rsidP="00B06932">
      <w:pPr>
        <w:tabs>
          <w:tab w:val="left" w:pos="1080"/>
        </w:tabs>
        <w:spacing w:line="240" w:lineRule="auto"/>
        <w:ind w:left="360"/>
      </w:pPr>
      <w:r w:rsidRPr="005D5B66">
        <w:t>где V – сумма показателей выручки за последний завершенный период (год) и за текущий год на отчетную дату;</w:t>
      </w:r>
    </w:p>
    <w:p w14:paraId="1FCB15CF" w14:textId="77777777" w:rsidR="00B06932" w:rsidRPr="005D5B66" w:rsidRDefault="00B06932" w:rsidP="00B06932">
      <w:pPr>
        <w:autoSpaceDE w:val="0"/>
        <w:autoSpaceDN w:val="0"/>
        <w:spacing w:line="240" w:lineRule="auto"/>
        <w:ind w:left="840"/>
        <w:rPr>
          <w:rFonts w:eastAsia="Calibri"/>
        </w:rPr>
      </w:pPr>
      <w:r w:rsidRPr="005D5B66">
        <w:t>Р – п</w:t>
      </w:r>
      <w:r w:rsidRPr="005D5B66">
        <w:rPr>
          <w:rFonts w:eastAsia="Calibri"/>
        </w:rPr>
        <w:t>ериод выполнения обязательств по договору (в месяцах),</w:t>
      </w:r>
    </w:p>
    <w:p w14:paraId="4D105687" w14:textId="77777777" w:rsidR="00B06932" w:rsidRPr="005D5B66" w:rsidRDefault="00B06932" w:rsidP="00B06932">
      <w:pPr>
        <w:autoSpaceDE w:val="0"/>
        <w:autoSpaceDN w:val="0"/>
        <w:spacing w:line="240" w:lineRule="auto"/>
        <w:ind w:left="840"/>
        <w:rPr>
          <w:rFonts w:eastAsia="Calibri"/>
        </w:rPr>
      </w:pPr>
      <w:r w:rsidRPr="005D5B66">
        <w:rPr>
          <w:rFonts w:eastAsia="Calibri"/>
        </w:rPr>
        <w:t>В – количество месяцев в периоде, в котором сформирован показатель V</w:t>
      </w:r>
    </w:p>
    <w:p w14:paraId="06D458F4" w14:textId="77777777" w:rsidR="00B06932" w:rsidRPr="005D5B66" w:rsidRDefault="00B06932" w:rsidP="00B06932">
      <w:pPr>
        <w:autoSpaceDE w:val="0"/>
        <w:autoSpaceDN w:val="0"/>
        <w:spacing w:line="240" w:lineRule="auto"/>
        <w:ind w:left="840"/>
        <w:rPr>
          <w:rFonts w:eastAsia="Calibri"/>
        </w:rPr>
      </w:pPr>
      <w:r w:rsidRPr="005D5B66">
        <w:rPr>
          <w:rFonts w:eastAsia="Calibri"/>
        </w:rPr>
        <w:t>S – сумма договора</w:t>
      </w:r>
    </w:p>
    <w:p w14:paraId="1B654F4D" w14:textId="77777777" w:rsidR="00B06932" w:rsidRPr="005D5B66" w:rsidRDefault="00B06932" w:rsidP="00B06932">
      <w:pPr>
        <w:tabs>
          <w:tab w:val="left" w:pos="1080"/>
        </w:tabs>
        <w:spacing w:after="240" w:line="240" w:lineRule="auto"/>
        <w:ind w:left="360"/>
      </w:pPr>
      <w:r w:rsidRPr="005D5B66">
        <w:t xml:space="preserve">Показатель КСВ должен иметь значение </w:t>
      </w:r>
      <w:r w:rsidRPr="005D5B66">
        <w:rPr>
          <w:position w:val="-6"/>
        </w:rPr>
        <w:object w:dxaOrig="564" w:dyaOrig="264" w14:anchorId="6CDFF9BA">
          <v:shape id="_x0000_i1027" type="#_x0000_t75" style="width:27pt;height:12.75pt" o:ole="">
            <v:imagedata r:id="rId54" o:title=""/>
          </v:shape>
          <o:OLEObject Type="Embed" ProgID="Equation.3" ShapeID="_x0000_i1027" DrawAspect="Content" ObjectID="_1591794054" r:id="rId55"/>
        </w:object>
      </w:r>
      <w:r w:rsidRPr="005D5B66">
        <w:t>.</w:t>
      </w:r>
    </w:p>
    <w:p w14:paraId="6ECE653A" w14:textId="77777777" w:rsidR="00B06932" w:rsidRPr="00E77B49" w:rsidRDefault="00B06932">
      <w:pPr>
        <w:suppressAutoHyphens w:val="0"/>
        <w:spacing w:line="240" w:lineRule="auto"/>
        <w:ind w:firstLine="0"/>
        <w:jc w:val="left"/>
        <w:rPr>
          <w:b/>
          <w:bCs w:val="0"/>
          <w:sz w:val="24"/>
          <w:szCs w:val="24"/>
          <w:lang w:eastAsia="ru-RU"/>
        </w:rPr>
      </w:pPr>
    </w:p>
    <w:sectPr w:rsidR="00B06932" w:rsidRPr="00E77B49" w:rsidSect="002979A8">
      <w:footerReference w:type="even" r:id="rId56"/>
      <w:headerReference w:type="first" r:id="rId57"/>
      <w:footerReference w:type="first" r:id="rId58"/>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4FFB6" w14:textId="77777777" w:rsidR="004F78EF" w:rsidRDefault="004F78EF">
      <w:pPr>
        <w:spacing w:line="240" w:lineRule="auto"/>
      </w:pPr>
      <w:r>
        <w:separator/>
      </w:r>
    </w:p>
  </w:endnote>
  <w:endnote w:type="continuationSeparator" w:id="0">
    <w:p w14:paraId="2C681D94" w14:textId="77777777" w:rsidR="004F78EF" w:rsidRDefault="004F78EF">
      <w:pPr>
        <w:spacing w:line="240" w:lineRule="auto"/>
      </w:pPr>
      <w:r>
        <w:continuationSeparator/>
      </w:r>
    </w:p>
  </w:endnote>
  <w:endnote w:type="continuationNotice" w:id="1">
    <w:p w14:paraId="04384837" w14:textId="77777777" w:rsidR="004F78EF" w:rsidRDefault="004F78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MS Mincho"/>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EA945" w14:textId="77777777" w:rsidR="000C0139" w:rsidRDefault="000C013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C359C" w14:textId="519FAA5B" w:rsidR="000C0139" w:rsidRPr="00FA0376" w:rsidRDefault="000C0139"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26FC4">
      <w:rPr>
        <w:noProof/>
        <w:sz w:val="16"/>
        <w:szCs w:val="16"/>
        <w:lang w:eastAsia="ru-RU"/>
      </w:rPr>
      <w:t>3</w:t>
    </w:r>
    <w:r w:rsidRPr="00FA0376">
      <w:rPr>
        <w:sz w:val="16"/>
        <w:szCs w:val="16"/>
        <w:lang w:eastAsia="ru-RU"/>
      </w:rPr>
      <w:fldChar w:fldCharType="end"/>
    </w:r>
  </w:p>
  <w:p w14:paraId="5D4A414C" w14:textId="66C9C460" w:rsidR="000C0139" w:rsidRPr="00002422" w:rsidRDefault="000C0139" w:rsidP="007A31D1">
    <w:pPr>
      <w:pBdr>
        <w:top w:val="single" w:sz="4" w:space="0" w:color="auto"/>
      </w:pBdr>
      <w:ind w:firstLine="0"/>
      <w:jc w:val="center"/>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7A31D1" w:rsidRPr="007A31D1">
      <w:rPr>
        <w:sz w:val="18"/>
        <w:szCs w:val="18"/>
        <w:lang w:val="x-none"/>
      </w:rPr>
      <w:t>право заключения договора на поставку самонесущего изолированного провода (СИП) на напряжение до 35 кВ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C7BD" w14:textId="77777777" w:rsidR="000C0139" w:rsidRDefault="000C013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1FA24" w14:textId="77777777" w:rsidR="000C0139" w:rsidRDefault="000C0139"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D3FE" w14:textId="77777777" w:rsidR="000C0139" w:rsidRDefault="000C0139"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59AF" w14:textId="77777777" w:rsidR="000C0139" w:rsidRPr="00C107B8" w:rsidRDefault="000C0139"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1255D" w14:textId="77777777" w:rsidR="000C0139" w:rsidRDefault="000C0139"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F8A50" w14:textId="77777777" w:rsidR="000C0139" w:rsidRPr="00C107B8" w:rsidRDefault="000C0139"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92665" w14:textId="77777777" w:rsidR="004F78EF" w:rsidRDefault="004F78EF">
      <w:pPr>
        <w:spacing w:line="240" w:lineRule="auto"/>
      </w:pPr>
      <w:r>
        <w:separator/>
      </w:r>
    </w:p>
  </w:footnote>
  <w:footnote w:type="continuationSeparator" w:id="0">
    <w:p w14:paraId="777A7A10" w14:textId="77777777" w:rsidR="004F78EF" w:rsidRDefault="004F78EF">
      <w:pPr>
        <w:spacing w:line="240" w:lineRule="auto"/>
      </w:pPr>
      <w:r>
        <w:continuationSeparator/>
      </w:r>
    </w:p>
  </w:footnote>
  <w:footnote w:type="continuationNotice" w:id="1">
    <w:p w14:paraId="785BD656" w14:textId="77777777" w:rsidR="004F78EF" w:rsidRDefault="004F78EF">
      <w:pPr>
        <w:spacing w:line="240" w:lineRule="auto"/>
      </w:pPr>
    </w:p>
  </w:footnote>
  <w:footnote w:id="2">
    <w:p w14:paraId="69235473" w14:textId="77777777" w:rsidR="000C0139" w:rsidRDefault="000C0139"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0B6BAED3" w14:textId="77777777" w:rsidR="000C0139" w:rsidRDefault="000C0139"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3D1E8F79" w14:textId="77777777" w:rsidR="000C0139" w:rsidRDefault="000C0139" w:rsidP="00BF3423">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5872DEFC" w14:textId="77777777" w:rsidR="000C0139" w:rsidRDefault="000C0139" w:rsidP="00BF3423">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A685B" w14:textId="77777777" w:rsidR="000C0139" w:rsidRDefault="000C0139"/>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3C1CE" w14:textId="77777777" w:rsidR="000C0139" w:rsidRDefault="000C0139"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54CF2" w14:textId="77777777" w:rsidR="000C0139" w:rsidRDefault="000C0139">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CC7F" w14:textId="77777777" w:rsidR="000C0139" w:rsidRDefault="000C013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A9E9B" w14:textId="77777777" w:rsidR="000C0139" w:rsidRDefault="000C0139"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EB98B" w14:textId="77777777" w:rsidR="000C0139" w:rsidRDefault="000C0139">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465F9" w14:textId="77777777" w:rsidR="000C0139" w:rsidRDefault="000C0139"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5B0F3" w14:textId="77777777" w:rsidR="000C0139" w:rsidRDefault="000C0139">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EF06" w14:textId="77777777" w:rsidR="000C0139" w:rsidRDefault="000C0139">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1D45A" w14:textId="77777777" w:rsidR="000C0139" w:rsidRDefault="000C0139"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2"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1246375C"/>
    <w:multiLevelType w:val="multilevel"/>
    <w:tmpl w:val="16BA3E8C"/>
    <w:numStyleLink w:val="7"/>
  </w:abstractNum>
  <w:abstractNum w:abstractNumId="74" w15:restartNumberingAfterBreak="0">
    <w:nsid w:val="138E5207"/>
    <w:multiLevelType w:val="hybridMultilevel"/>
    <w:tmpl w:val="35C8A4D6"/>
    <w:lvl w:ilvl="0" w:tplc="FFFFFFFF">
      <w:start w:val="1"/>
      <w:numFmt w:val="russianLower"/>
      <w:lvlText w:val="%1)"/>
      <w:lvlJc w:val="left"/>
      <w:pPr>
        <w:ind w:left="1741" w:hanging="360"/>
      </w:pPr>
      <w:rPr>
        <w:rFonts w:cs="Times New Roman"/>
      </w:rPr>
    </w:lvl>
    <w:lvl w:ilvl="1" w:tplc="04190019">
      <w:start w:val="1"/>
      <w:numFmt w:val="lowerLetter"/>
      <w:lvlText w:val="%2."/>
      <w:lvlJc w:val="left"/>
      <w:pPr>
        <w:ind w:left="2461" w:hanging="360"/>
      </w:pPr>
    </w:lvl>
    <w:lvl w:ilvl="2" w:tplc="0419001B">
      <w:start w:val="1"/>
      <w:numFmt w:val="lowerRoman"/>
      <w:lvlText w:val="%3."/>
      <w:lvlJc w:val="right"/>
      <w:pPr>
        <w:ind w:left="3181" w:hanging="180"/>
      </w:pPr>
    </w:lvl>
    <w:lvl w:ilvl="3" w:tplc="0419000F">
      <w:start w:val="1"/>
      <w:numFmt w:val="decimal"/>
      <w:lvlText w:val="%4."/>
      <w:lvlJc w:val="left"/>
      <w:pPr>
        <w:ind w:left="3901" w:hanging="360"/>
      </w:pPr>
    </w:lvl>
    <w:lvl w:ilvl="4" w:tplc="04190019">
      <w:start w:val="1"/>
      <w:numFmt w:val="lowerLetter"/>
      <w:lvlText w:val="%5."/>
      <w:lvlJc w:val="left"/>
      <w:pPr>
        <w:ind w:left="4621" w:hanging="360"/>
      </w:pPr>
    </w:lvl>
    <w:lvl w:ilvl="5" w:tplc="0419001B">
      <w:start w:val="1"/>
      <w:numFmt w:val="lowerRoman"/>
      <w:lvlText w:val="%6."/>
      <w:lvlJc w:val="right"/>
      <w:pPr>
        <w:ind w:left="5341" w:hanging="180"/>
      </w:pPr>
    </w:lvl>
    <w:lvl w:ilvl="6" w:tplc="0419000F">
      <w:start w:val="1"/>
      <w:numFmt w:val="decimal"/>
      <w:lvlText w:val="%7."/>
      <w:lvlJc w:val="left"/>
      <w:pPr>
        <w:ind w:left="6061" w:hanging="360"/>
      </w:pPr>
    </w:lvl>
    <w:lvl w:ilvl="7" w:tplc="04190019">
      <w:start w:val="1"/>
      <w:numFmt w:val="lowerLetter"/>
      <w:lvlText w:val="%8."/>
      <w:lvlJc w:val="left"/>
      <w:pPr>
        <w:ind w:left="6781" w:hanging="360"/>
      </w:pPr>
    </w:lvl>
    <w:lvl w:ilvl="8" w:tplc="0419001B">
      <w:start w:val="1"/>
      <w:numFmt w:val="lowerRoman"/>
      <w:lvlText w:val="%9."/>
      <w:lvlJc w:val="right"/>
      <w:pPr>
        <w:ind w:left="7501" w:hanging="180"/>
      </w:pPr>
    </w:lvl>
  </w:abstractNum>
  <w:abstractNum w:abstractNumId="75"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15:restartNumberingAfterBreak="0">
    <w:nsid w:val="1DEE79A0"/>
    <w:multiLevelType w:val="multilevel"/>
    <w:tmpl w:val="16BA3E8C"/>
    <w:styleLink w:val="7"/>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9" w15:restartNumberingAfterBreak="0">
    <w:nsid w:val="22BF30E3"/>
    <w:multiLevelType w:val="hybridMultilevel"/>
    <w:tmpl w:val="4724A286"/>
    <w:lvl w:ilvl="0" w:tplc="FFFFFFFF">
      <w:start w:val="1"/>
      <w:numFmt w:val="russianLower"/>
      <w:lvlText w:val="%1)"/>
      <w:lvlJc w:val="left"/>
      <w:pPr>
        <w:ind w:left="1429" w:hanging="360"/>
      </w:pPr>
      <w:rPr>
        <w:rFonts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1"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2"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9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4"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15:restartNumberingAfterBreak="0">
    <w:nsid w:val="47FF56CE"/>
    <w:multiLevelType w:val="hybridMultilevel"/>
    <w:tmpl w:val="E3E2E2DA"/>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98"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571331D7"/>
    <w:multiLevelType w:val="hybridMultilevel"/>
    <w:tmpl w:val="969ED362"/>
    <w:lvl w:ilvl="0" w:tplc="DEA03AD0">
      <w:start w:val="1"/>
      <w:numFmt w:val="decimal"/>
      <w:lvlText w:val="%1."/>
      <w:lvlJc w:val="left"/>
      <w:pPr>
        <w:tabs>
          <w:tab w:val="num" w:pos="1260"/>
        </w:tabs>
        <w:ind w:left="1260" w:hanging="360"/>
      </w:pPr>
      <w:rPr>
        <w:rFonts w:hint="default"/>
        <w:b w:val="0"/>
        <w:sz w:val="20"/>
        <w:szCs w:val="20"/>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0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6"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8" w15:restartNumberingAfterBreak="0">
    <w:nsid w:val="5F5C0D25"/>
    <w:multiLevelType w:val="multilevel"/>
    <w:tmpl w:val="B2A2898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76"/>
        </w:tabs>
        <w:ind w:left="576" w:hanging="576"/>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9"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0"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11" w15:restartNumberingAfterBreak="0">
    <w:nsid w:val="6E3124EA"/>
    <w:multiLevelType w:val="multilevel"/>
    <w:tmpl w:val="D3D0733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C6D8BF28"/>
    <w:lvl w:ilvl="0">
      <w:start w:val="1"/>
      <w:numFmt w:val="decimal"/>
      <w:lvlText w:val="%1."/>
      <w:lvlJc w:val="left"/>
      <w:pPr>
        <w:tabs>
          <w:tab w:val="num" w:pos="1428"/>
        </w:tabs>
        <w:ind w:left="1428" w:hanging="360"/>
      </w:pPr>
      <w:rPr>
        <w:rFonts w:ascii="Times New Roman" w:hAnsi="Times New Roman" w:cs="Times New Roman" w:hint="default"/>
        <w:sz w:val="24"/>
        <w:szCs w:val="24"/>
      </w:r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114" w15:restartNumberingAfterBreak="0">
    <w:nsid w:val="71F638D4"/>
    <w:multiLevelType w:val="hybridMultilevel"/>
    <w:tmpl w:val="84041228"/>
    <w:lvl w:ilvl="0" w:tplc="05ACFF84">
      <w:start w:val="1"/>
      <w:numFmt w:val="decimal"/>
      <w:lvlText w:val="%1."/>
      <w:lvlJc w:val="left"/>
      <w:pPr>
        <w:tabs>
          <w:tab w:val="num" w:pos="540"/>
        </w:tabs>
        <w:ind w:left="540" w:firstLine="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5"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6" w15:restartNumberingAfterBreak="0">
    <w:nsid w:val="755F7DCF"/>
    <w:multiLevelType w:val="multilevel"/>
    <w:tmpl w:val="8FB0B43C"/>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340"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7"/>
  </w:num>
  <w:num w:numId="8">
    <w:abstractNumId w:val="112"/>
  </w:num>
  <w:num w:numId="9">
    <w:abstractNumId w:val="77"/>
  </w:num>
  <w:num w:numId="10">
    <w:abstractNumId w:val="90"/>
  </w:num>
  <w:num w:numId="11">
    <w:abstractNumId w:val="95"/>
  </w:num>
  <w:num w:numId="12">
    <w:abstractNumId w:val="99"/>
  </w:num>
  <w:num w:numId="13">
    <w:abstractNumId w:val="98"/>
  </w:num>
  <w:num w:numId="14">
    <w:abstractNumId w:val="117"/>
  </w:num>
  <w:num w:numId="15">
    <w:abstractNumId w:val="100"/>
  </w:num>
  <w:num w:numId="16">
    <w:abstractNumId w:val="84"/>
  </w:num>
  <w:num w:numId="17">
    <w:abstractNumId w:val="81"/>
  </w:num>
  <w:num w:numId="18">
    <w:abstractNumId w:val="118"/>
  </w:num>
  <w:num w:numId="19">
    <w:abstractNumId w:val="114"/>
  </w:num>
  <w:num w:numId="20">
    <w:abstractNumId w:val="102"/>
  </w:num>
  <w:num w:numId="21">
    <w:abstractNumId w:val="83"/>
  </w:num>
  <w:num w:numId="22">
    <w:abstractNumId w:val="86"/>
  </w:num>
  <w:num w:numId="23">
    <w:abstractNumId w:val="87"/>
  </w:num>
  <w:num w:numId="24">
    <w:abstractNumId w:val="96"/>
  </w:num>
  <w:num w:numId="25">
    <w:abstractNumId w:val="92"/>
  </w:num>
  <w:num w:numId="26">
    <w:abstractNumId w:val="105"/>
  </w:num>
  <w:num w:numId="27">
    <w:abstractNumId w:val="85"/>
  </w:num>
  <w:num w:numId="28">
    <w:abstractNumId w:val="110"/>
  </w:num>
  <w:num w:numId="29">
    <w:abstractNumId w:val="109"/>
  </w:num>
  <w:num w:numId="30">
    <w:abstractNumId w:val="91"/>
  </w:num>
  <w:num w:numId="31">
    <w:abstractNumId w:val="72"/>
  </w:num>
  <w:num w:numId="32">
    <w:abstractNumId w:val="82"/>
  </w:num>
  <w:num w:numId="33">
    <w:abstractNumId w:val="115"/>
  </w:num>
  <w:num w:numId="34">
    <w:abstractNumId w:val="71"/>
  </w:num>
  <w:num w:numId="35">
    <w:abstractNumId w:val="69"/>
  </w:num>
  <w:num w:numId="36">
    <w:abstractNumId w:val="101"/>
  </w:num>
  <w:num w:numId="37">
    <w:abstractNumId w:val="75"/>
  </w:num>
  <w:num w:numId="38">
    <w:abstractNumId w:val="94"/>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93"/>
  </w:num>
  <w:num w:numId="42">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3"/>
    <w:lvlOverride w:ilvl="0">
      <w:startOverride w:val="2"/>
      <w:lvl w:ilvl="0">
        <w:start w:val="2"/>
        <w:numFmt w:val="decimal"/>
        <w:lvlText w:val=""/>
        <w:lvlJc w:val="left"/>
      </w:lvl>
    </w:lvlOverride>
    <w:lvlOverride w:ilvl="1">
      <w:startOverride w:val="1"/>
      <w:lvl w:ilvl="1">
        <w:start w:val="1"/>
        <w:numFmt w:val="decimal"/>
        <w:lvlText w:val="%1.%2"/>
        <w:lvlJc w:val="left"/>
        <w:pPr>
          <w:ind w:left="720" w:hanging="720"/>
        </w:pPr>
        <w:rPr>
          <w:rFonts w:ascii="Times New Roman" w:hAnsi="Times New Roman" w:cs="Times New Roman" w:hint="default"/>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8">
    <w:abstractNumId w:val="80"/>
  </w:num>
  <w:num w:numId="49">
    <w:abstractNumId w:val="76"/>
  </w:num>
  <w:num w:numId="50">
    <w:abstractNumId w:val="78"/>
  </w:num>
  <w:num w:numId="51">
    <w:abstractNumId w:val="97"/>
  </w:num>
  <w:num w:numId="52">
    <w:abstractNumId w:val="103"/>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89"/>
  </w:num>
  <w:num w:numId="55">
    <w:abstractNumId w:val="104"/>
  </w:num>
  <w:num w:numId="5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340" w:hanging="340"/>
        </w:pPr>
        <w:rPr>
          <w:rFonts w:hint="default"/>
        </w:rPr>
      </w:lvl>
    </w:lvlOverride>
    <w:lvlOverride w:ilvl="6">
      <w:lvl w:ilvl="6">
        <w:start w:val="1"/>
        <w:numFmt w:val="decimal"/>
        <w:suff w:val="nothing"/>
        <w:lvlText w:val="Форма %7"/>
        <w:lvlJc w:val="right"/>
        <w:pPr>
          <w:ind w:left="14313"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A60"/>
    <w:rsid w:val="00000B2E"/>
    <w:rsid w:val="00002422"/>
    <w:rsid w:val="00002915"/>
    <w:rsid w:val="000047CE"/>
    <w:rsid w:val="0000537F"/>
    <w:rsid w:val="0000573D"/>
    <w:rsid w:val="00006EAA"/>
    <w:rsid w:val="00007B44"/>
    <w:rsid w:val="00010A0E"/>
    <w:rsid w:val="00013627"/>
    <w:rsid w:val="0001436F"/>
    <w:rsid w:val="00014C0E"/>
    <w:rsid w:val="00014E31"/>
    <w:rsid w:val="00015BBC"/>
    <w:rsid w:val="00016C74"/>
    <w:rsid w:val="00017EDE"/>
    <w:rsid w:val="000205B6"/>
    <w:rsid w:val="00022797"/>
    <w:rsid w:val="00023B6E"/>
    <w:rsid w:val="00027446"/>
    <w:rsid w:val="00027C2B"/>
    <w:rsid w:val="00030B47"/>
    <w:rsid w:val="00032368"/>
    <w:rsid w:val="000326CF"/>
    <w:rsid w:val="00033008"/>
    <w:rsid w:val="000333D4"/>
    <w:rsid w:val="00033D13"/>
    <w:rsid w:val="00034BCD"/>
    <w:rsid w:val="00034E8C"/>
    <w:rsid w:val="00035287"/>
    <w:rsid w:val="000364DC"/>
    <w:rsid w:val="0003663F"/>
    <w:rsid w:val="00037B8B"/>
    <w:rsid w:val="00040EC0"/>
    <w:rsid w:val="000417CE"/>
    <w:rsid w:val="00041D5B"/>
    <w:rsid w:val="00041DA7"/>
    <w:rsid w:val="00043DDE"/>
    <w:rsid w:val="0004434E"/>
    <w:rsid w:val="000443F3"/>
    <w:rsid w:val="000446AA"/>
    <w:rsid w:val="00045152"/>
    <w:rsid w:val="00045DEF"/>
    <w:rsid w:val="00046356"/>
    <w:rsid w:val="00046691"/>
    <w:rsid w:val="00047253"/>
    <w:rsid w:val="000506A1"/>
    <w:rsid w:val="000511F7"/>
    <w:rsid w:val="0005501B"/>
    <w:rsid w:val="00055C84"/>
    <w:rsid w:val="00061948"/>
    <w:rsid w:val="00062288"/>
    <w:rsid w:val="0006355E"/>
    <w:rsid w:val="00067605"/>
    <w:rsid w:val="0007043F"/>
    <w:rsid w:val="00071C18"/>
    <w:rsid w:val="000729F6"/>
    <w:rsid w:val="00072C47"/>
    <w:rsid w:val="00072E1B"/>
    <w:rsid w:val="00075FD8"/>
    <w:rsid w:val="00076D8B"/>
    <w:rsid w:val="00077FB6"/>
    <w:rsid w:val="000830EC"/>
    <w:rsid w:val="00083FBA"/>
    <w:rsid w:val="00085BFD"/>
    <w:rsid w:val="000875CC"/>
    <w:rsid w:val="00087AA6"/>
    <w:rsid w:val="00087E0F"/>
    <w:rsid w:val="00087EB5"/>
    <w:rsid w:val="0009087F"/>
    <w:rsid w:val="0009115C"/>
    <w:rsid w:val="00092522"/>
    <w:rsid w:val="00092967"/>
    <w:rsid w:val="00092DA5"/>
    <w:rsid w:val="00093734"/>
    <w:rsid w:val="00093B9D"/>
    <w:rsid w:val="00096E9D"/>
    <w:rsid w:val="000A15D7"/>
    <w:rsid w:val="000A5603"/>
    <w:rsid w:val="000A5636"/>
    <w:rsid w:val="000A579D"/>
    <w:rsid w:val="000A6306"/>
    <w:rsid w:val="000A6857"/>
    <w:rsid w:val="000A6B69"/>
    <w:rsid w:val="000A6BE7"/>
    <w:rsid w:val="000B19F3"/>
    <w:rsid w:val="000B1F2E"/>
    <w:rsid w:val="000B291A"/>
    <w:rsid w:val="000B2C06"/>
    <w:rsid w:val="000C0139"/>
    <w:rsid w:val="000C1107"/>
    <w:rsid w:val="000C14F5"/>
    <w:rsid w:val="000C30CF"/>
    <w:rsid w:val="000C41BE"/>
    <w:rsid w:val="000C60B4"/>
    <w:rsid w:val="000C702E"/>
    <w:rsid w:val="000C7C50"/>
    <w:rsid w:val="000D2199"/>
    <w:rsid w:val="000D334A"/>
    <w:rsid w:val="000D4ABD"/>
    <w:rsid w:val="000D571B"/>
    <w:rsid w:val="000D62FB"/>
    <w:rsid w:val="000D67B1"/>
    <w:rsid w:val="000E024A"/>
    <w:rsid w:val="000E0AE1"/>
    <w:rsid w:val="000E1902"/>
    <w:rsid w:val="000E2758"/>
    <w:rsid w:val="000E37A8"/>
    <w:rsid w:val="000F0CD3"/>
    <w:rsid w:val="000F1F86"/>
    <w:rsid w:val="000F42EB"/>
    <w:rsid w:val="000F72C1"/>
    <w:rsid w:val="000F7C6B"/>
    <w:rsid w:val="000F7FD8"/>
    <w:rsid w:val="00100684"/>
    <w:rsid w:val="00101583"/>
    <w:rsid w:val="001037FC"/>
    <w:rsid w:val="00104B1E"/>
    <w:rsid w:val="00110ED2"/>
    <w:rsid w:val="00111C79"/>
    <w:rsid w:val="00112084"/>
    <w:rsid w:val="001124F8"/>
    <w:rsid w:val="001134CE"/>
    <w:rsid w:val="00113564"/>
    <w:rsid w:val="0011547D"/>
    <w:rsid w:val="00115AD4"/>
    <w:rsid w:val="0011660B"/>
    <w:rsid w:val="0012322A"/>
    <w:rsid w:val="00123C70"/>
    <w:rsid w:val="001250C8"/>
    <w:rsid w:val="0012590A"/>
    <w:rsid w:val="00125C65"/>
    <w:rsid w:val="00126644"/>
    <w:rsid w:val="001324A1"/>
    <w:rsid w:val="00133077"/>
    <w:rsid w:val="0013328C"/>
    <w:rsid w:val="00133AE8"/>
    <w:rsid w:val="00134962"/>
    <w:rsid w:val="00134AE9"/>
    <w:rsid w:val="00137370"/>
    <w:rsid w:val="00137BBF"/>
    <w:rsid w:val="00140BE8"/>
    <w:rsid w:val="00142B35"/>
    <w:rsid w:val="001445B5"/>
    <w:rsid w:val="001519E9"/>
    <w:rsid w:val="00152D35"/>
    <w:rsid w:val="0015472B"/>
    <w:rsid w:val="00156723"/>
    <w:rsid w:val="00157A6B"/>
    <w:rsid w:val="00160D8D"/>
    <w:rsid w:val="0016246B"/>
    <w:rsid w:val="00162A8F"/>
    <w:rsid w:val="00170C72"/>
    <w:rsid w:val="001716DB"/>
    <w:rsid w:val="0017193F"/>
    <w:rsid w:val="00171FEF"/>
    <w:rsid w:val="001730F9"/>
    <w:rsid w:val="00174740"/>
    <w:rsid w:val="00174A4B"/>
    <w:rsid w:val="001755D8"/>
    <w:rsid w:val="00176AFD"/>
    <w:rsid w:val="00176E31"/>
    <w:rsid w:val="0017732D"/>
    <w:rsid w:val="001777E6"/>
    <w:rsid w:val="00177CCC"/>
    <w:rsid w:val="0018103F"/>
    <w:rsid w:val="001819A2"/>
    <w:rsid w:val="00183324"/>
    <w:rsid w:val="00183CDE"/>
    <w:rsid w:val="001852B3"/>
    <w:rsid w:val="00185F8B"/>
    <w:rsid w:val="0018781D"/>
    <w:rsid w:val="00187865"/>
    <w:rsid w:val="00190AEA"/>
    <w:rsid w:val="00191C33"/>
    <w:rsid w:val="00191E8E"/>
    <w:rsid w:val="00192080"/>
    <w:rsid w:val="00192F71"/>
    <w:rsid w:val="00193067"/>
    <w:rsid w:val="001954E5"/>
    <w:rsid w:val="00196815"/>
    <w:rsid w:val="001A1D23"/>
    <w:rsid w:val="001A1E00"/>
    <w:rsid w:val="001A3611"/>
    <w:rsid w:val="001A524E"/>
    <w:rsid w:val="001A6007"/>
    <w:rsid w:val="001A6511"/>
    <w:rsid w:val="001A7DE7"/>
    <w:rsid w:val="001A7E6F"/>
    <w:rsid w:val="001B073E"/>
    <w:rsid w:val="001B076A"/>
    <w:rsid w:val="001B0E6D"/>
    <w:rsid w:val="001B19C1"/>
    <w:rsid w:val="001B3389"/>
    <w:rsid w:val="001B6F71"/>
    <w:rsid w:val="001B7162"/>
    <w:rsid w:val="001B75B3"/>
    <w:rsid w:val="001C01F9"/>
    <w:rsid w:val="001C325A"/>
    <w:rsid w:val="001C3D21"/>
    <w:rsid w:val="001C53D9"/>
    <w:rsid w:val="001C5C4B"/>
    <w:rsid w:val="001C6204"/>
    <w:rsid w:val="001C7617"/>
    <w:rsid w:val="001D230E"/>
    <w:rsid w:val="001D3634"/>
    <w:rsid w:val="001D6FAA"/>
    <w:rsid w:val="001D7438"/>
    <w:rsid w:val="001D7C3C"/>
    <w:rsid w:val="001E03D8"/>
    <w:rsid w:val="001E0693"/>
    <w:rsid w:val="001E148E"/>
    <w:rsid w:val="001E1922"/>
    <w:rsid w:val="001E3577"/>
    <w:rsid w:val="001E39E8"/>
    <w:rsid w:val="001E4152"/>
    <w:rsid w:val="001E4296"/>
    <w:rsid w:val="001E5664"/>
    <w:rsid w:val="001E6CEB"/>
    <w:rsid w:val="001F0583"/>
    <w:rsid w:val="001F0956"/>
    <w:rsid w:val="001F15DE"/>
    <w:rsid w:val="001F34BB"/>
    <w:rsid w:val="001F3569"/>
    <w:rsid w:val="001F49BC"/>
    <w:rsid w:val="001F5970"/>
    <w:rsid w:val="001F5A31"/>
    <w:rsid w:val="001F5EBF"/>
    <w:rsid w:val="001F6758"/>
    <w:rsid w:val="001F7317"/>
    <w:rsid w:val="00203439"/>
    <w:rsid w:val="00203D2A"/>
    <w:rsid w:val="00205559"/>
    <w:rsid w:val="00206836"/>
    <w:rsid w:val="002068A7"/>
    <w:rsid w:val="00207E79"/>
    <w:rsid w:val="00210BB0"/>
    <w:rsid w:val="002136D6"/>
    <w:rsid w:val="002155B3"/>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0973"/>
    <w:rsid w:val="00241429"/>
    <w:rsid w:val="00242D62"/>
    <w:rsid w:val="00243AE6"/>
    <w:rsid w:val="002441B5"/>
    <w:rsid w:val="00244376"/>
    <w:rsid w:val="00244716"/>
    <w:rsid w:val="00245A94"/>
    <w:rsid w:val="00246EA0"/>
    <w:rsid w:val="002470ED"/>
    <w:rsid w:val="00247CC0"/>
    <w:rsid w:val="0025038F"/>
    <w:rsid w:val="00251220"/>
    <w:rsid w:val="00251B75"/>
    <w:rsid w:val="002565A4"/>
    <w:rsid w:val="00256F08"/>
    <w:rsid w:val="00260F79"/>
    <w:rsid w:val="00261F17"/>
    <w:rsid w:val="00262620"/>
    <w:rsid w:val="002652D9"/>
    <w:rsid w:val="0026666F"/>
    <w:rsid w:val="0027043F"/>
    <w:rsid w:val="00270DC0"/>
    <w:rsid w:val="0027183A"/>
    <w:rsid w:val="0027249C"/>
    <w:rsid w:val="002724D9"/>
    <w:rsid w:val="00273EB7"/>
    <w:rsid w:val="00274540"/>
    <w:rsid w:val="00275C15"/>
    <w:rsid w:val="002762F8"/>
    <w:rsid w:val="002764AF"/>
    <w:rsid w:val="002848CF"/>
    <w:rsid w:val="00285A05"/>
    <w:rsid w:val="0029211F"/>
    <w:rsid w:val="0029213C"/>
    <w:rsid w:val="00293E66"/>
    <w:rsid w:val="002946EF"/>
    <w:rsid w:val="00297228"/>
    <w:rsid w:val="002979A8"/>
    <w:rsid w:val="00297FA1"/>
    <w:rsid w:val="002A00B8"/>
    <w:rsid w:val="002A08A6"/>
    <w:rsid w:val="002A0DBC"/>
    <w:rsid w:val="002A1B14"/>
    <w:rsid w:val="002A23E3"/>
    <w:rsid w:val="002A485E"/>
    <w:rsid w:val="002A5B42"/>
    <w:rsid w:val="002B0509"/>
    <w:rsid w:val="002B2BA0"/>
    <w:rsid w:val="002B2E5A"/>
    <w:rsid w:val="002B3037"/>
    <w:rsid w:val="002B401D"/>
    <w:rsid w:val="002B456C"/>
    <w:rsid w:val="002B4EA6"/>
    <w:rsid w:val="002B76A5"/>
    <w:rsid w:val="002C0429"/>
    <w:rsid w:val="002C232C"/>
    <w:rsid w:val="002C2A88"/>
    <w:rsid w:val="002C529A"/>
    <w:rsid w:val="002C6CE0"/>
    <w:rsid w:val="002D213E"/>
    <w:rsid w:val="002D41BC"/>
    <w:rsid w:val="002E1ACF"/>
    <w:rsid w:val="002F08EC"/>
    <w:rsid w:val="002F3EB0"/>
    <w:rsid w:val="002F4733"/>
    <w:rsid w:val="002F781C"/>
    <w:rsid w:val="003032B6"/>
    <w:rsid w:val="00304CD0"/>
    <w:rsid w:val="00304F27"/>
    <w:rsid w:val="0030700D"/>
    <w:rsid w:val="00307249"/>
    <w:rsid w:val="0031026C"/>
    <w:rsid w:val="003122DE"/>
    <w:rsid w:val="003126E8"/>
    <w:rsid w:val="00312782"/>
    <w:rsid w:val="003129D4"/>
    <w:rsid w:val="00312D09"/>
    <w:rsid w:val="00313084"/>
    <w:rsid w:val="00314F66"/>
    <w:rsid w:val="00316447"/>
    <w:rsid w:val="00317667"/>
    <w:rsid w:val="00321E72"/>
    <w:rsid w:val="00322BB8"/>
    <w:rsid w:val="003240BA"/>
    <w:rsid w:val="0032422B"/>
    <w:rsid w:val="003260D1"/>
    <w:rsid w:val="003261C1"/>
    <w:rsid w:val="00330669"/>
    <w:rsid w:val="003331F0"/>
    <w:rsid w:val="00334232"/>
    <w:rsid w:val="003345FE"/>
    <w:rsid w:val="00337FB1"/>
    <w:rsid w:val="00340B61"/>
    <w:rsid w:val="0034149E"/>
    <w:rsid w:val="003417F7"/>
    <w:rsid w:val="00342FFA"/>
    <w:rsid w:val="0034341A"/>
    <w:rsid w:val="00343FCE"/>
    <w:rsid w:val="00344FCF"/>
    <w:rsid w:val="00345CCA"/>
    <w:rsid w:val="00346E06"/>
    <w:rsid w:val="00350EF4"/>
    <w:rsid w:val="0035479A"/>
    <w:rsid w:val="00354FB0"/>
    <w:rsid w:val="00355099"/>
    <w:rsid w:val="003551D2"/>
    <w:rsid w:val="00356690"/>
    <w:rsid w:val="0035685B"/>
    <w:rsid w:val="00356DF1"/>
    <w:rsid w:val="0035708A"/>
    <w:rsid w:val="00357BE8"/>
    <w:rsid w:val="00361622"/>
    <w:rsid w:val="00361B8A"/>
    <w:rsid w:val="003620AB"/>
    <w:rsid w:val="00362F4F"/>
    <w:rsid w:val="00364BFC"/>
    <w:rsid w:val="00365234"/>
    <w:rsid w:val="003705E1"/>
    <w:rsid w:val="00371C57"/>
    <w:rsid w:val="0037230F"/>
    <w:rsid w:val="00372471"/>
    <w:rsid w:val="0037363E"/>
    <w:rsid w:val="00375A91"/>
    <w:rsid w:val="00375AFA"/>
    <w:rsid w:val="003826B4"/>
    <w:rsid w:val="003832F6"/>
    <w:rsid w:val="003840C8"/>
    <w:rsid w:val="00385359"/>
    <w:rsid w:val="0039063A"/>
    <w:rsid w:val="00390D6B"/>
    <w:rsid w:val="003927CB"/>
    <w:rsid w:val="00393748"/>
    <w:rsid w:val="0039400A"/>
    <w:rsid w:val="00394B78"/>
    <w:rsid w:val="003A1DD4"/>
    <w:rsid w:val="003A31F0"/>
    <w:rsid w:val="003A38F3"/>
    <w:rsid w:val="003A3E35"/>
    <w:rsid w:val="003A5072"/>
    <w:rsid w:val="003A7B62"/>
    <w:rsid w:val="003B06FE"/>
    <w:rsid w:val="003B0905"/>
    <w:rsid w:val="003B1C42"/>
    <w:rsid w:val="003B23E0"/>
    <w:rsid w:val="003B2DC7"/>
    <w:rsid w:val="003B3362"/>
    <w:rsid w:val="003C034E"/>
    <w:rsid w:val="003C0640"/>
    <w:rsid w:val="003C090C"/>
    <w:rsid w:val="003C164F"/>
    <w:rsid w:val="003C194A"/>
    <w:rsid w:val="003C3CB6"/>
    <w:rsid w:val="003C47C1"/>
    <w:rsid w:val="003C4836"/>
    <w:rsid w:val="003C4CB7"/>
    <w:rsid w:val="003C56F9"/>
    <w:rsid w:val="003D02BE"/>
    <w:rsid w:val="003D1141"/>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6E8D"/>
    <w:rsid w:val="003F70A1"/>
    <w:rsid w:val="003F7F4D"/>
    <w:rsid w:val="00400C79"/>
    <w:rsid w:val="00400D7D"/>
    <w:rsid w:val="00400E46"/>
    <w:rsid w:val="0040166F"/>
    <w:rsid w:val="00403042"/>
    <w:rsid w:val="004042BF"/>
    <w:rsid w:val="00404BF4"/>
    <w:rsid w:val="00405F3A"/>
    <w:rsid w:val="00406582"/>
    <w:rsid w:val="004065C0"/>
    <w:rsid w:val="0040694C"/>
    <w:rsid w:val="00407B30"/>
    <w:rsid w:val="00407B4D"/>
    <w:rsid w:val="004114DF"/>
    <w:rsid w:val="00412590"/>
    <w:rsid w:val="00412882"/>
    <w:rsid w:val="00412EC4"/>
    <w:rsid w:val="004145D7"/>
    <w:rsid w:val="00415D77"/>
    <w:rsid w:val="00416F2A"/>
    <w:rsid w:val="00417F0B"/>
    <w:rsid w:val="00420F24"/>
    <w:rsid w:val="00421F58"/>
    <w:rsid w:val="00421F7C"/>
    <w:rsid w:val="00422613"/>
    <w:rsid w:val="004226BB"/>
    <w:rsid w:val="00423EC4"/>
    <w:rsid w:val="0042632C"/>
    <w:rsid w:val="00426B53"/>
    <w:rsid w:val="004338C3"/>
    <w:rsid w:val="0043472A"/>
    <w:rsid w:val="00434F3C"/>
    <w:rsid w:val="004356CB"/>
    <w:rsid w:val="004360F5"/>
    <w:rsid w:val="00436223"/>
    <w:rsid w:val="004365DC"/>
    <w:rsid w:val="00436967"/>
    <w:rsid w:val="00436B38"/>
    <w:rsid w:val="00437CCA"/>
    <w:rsid w:val="004406A6"/>
    <w:rsid w:val="00440837"/>
    <w:rsid w:val="00440928"/>
    <w:rsid w:val="004410E6"/>
    <w:rsid w:val="004420CA"/>
    <w:rsid w:val="004437BF"/>
    <w:rsid w:val="00443E0B"/>
    <w:rsid w:val="00444D1F"/>
    <w:rsid w:val="00445FEF"/>
    <w:rsid w:val="004477F5"/>
    <w:rsid w:val="004479B4"/>
    <w:rsid w:val="004526BC"/>
    <w:rsid w:val="004527F1"/>
    <w:rsid w:val="00452B18"/>
    <w:rsid w:val="0045639A"/>
    <w:rsid w:val="00457F60"/>
    <w:rsid w:val="004601A2"/>
    <w:rsid w:val="004615F2"/>
    <w:rsid w:val="004623E1"/>
    <w:rsid w:val="004632F0"/>
    <w:rsid w:val="004641EF"/>
    <w:rsid w:val="004657D0"/>
    <w:rsid w:val="00466F10"/>
    <w:rsid w:val="00470F4F"/>
    <w:rsid w:val="00471508"/>
    <w:rsid w:val="004726A2"/>
    <w:rsid w:val="00473053"/>
    <w:rsid w:val="004731BE"/>
    <w:rsid w:val="0047380C"/>
    <w:rsid w:val="00473DEB"/>
    <w:rsid w:val="00474F01"/>
    <w:rsid w:val="00474F9B"/>
    <w:rsid w:val="004753D3"/>
    <w:rsid w:val="0047756B"/>
    <w:rsid w:val="00477D42"/>
    <w:rsid w:val="00477EEE"/>
    <w:rsid w:val="0048021C"/>
    <w:rsid w:val="004834EF"/>
    <w:rsid w:val="00484013"/>
    <w:rsid w:val="00485506"/>
    <w:rsid w:val="004857BD"/>
    <w:rsid w:val="004875F9"/>
    <w:rsid w:val="004925B9"/>
    <w:rsid w:val="00492CA3"/>
    <w:rsid w:val="00494812"/>
    <w:rsid w:val="00496CB3"/>
    <w:rsid w:val="004A1767"/>
    <w:rsid w:val="004A1861"/>
    <w:rsid w:val="004A2AF4"/>
    <w:rsid w:val="004A3882"/>
    <w:rsid w:val="004A3A59"/>
    <w:rsid w:val="004A521D"/>
    <w:rsid w:val="004B027C"/>
    <w:rsid w:val="004B4007"/>
    <w:rsid w:val="004B4126"/>
    <w:rsid w:val="004B5EB3"/>
    <w:rsid w:val="004B7D5F"/>
    <w:rsid w:val="004C0F1F"/>
    <w:rsid w:val="004C0F30"/>
    <w:rsid w:val="004C2695"/>
    <w:rsid w:val="004C347E"/>
    <w:rsid w:val="004C35CC"/>
    <w:rsid w:val="004C400C"/>
    <w:rsid w:val="004C47C5"/>
    <w:rsid w:val="004C5164"/>
    <w:rsid w:val="004C5DD3"/>
    <w:rsid w:val="004C70C3"/>
    <w:rsid w:val="004C7305"/>
    <w:rsid w:val="004C7D00"/>
    <w:rsid w:val="004D0869"/>
    <w:rsid w:val="004D17BD"/>
    <w:rsid w:val="004D19A8"/>
    <w:rsid w:val="004D3E75"/>
    <w:rsid w:val="004D431C"/>
    <w:rsid w:val="004D4926"/>
    <w:rsid w:val="004D49AB"/>
    <w:rsid w:val="004D4E82"/>
    <w:rsid w:val="004D58FF"/>
    <w:rsid w:val="004D657F"/>
    <w:rsid w:val="004D69E6"/>
    <w:rsid w:val="004D6BE8"/>
    <w:rsid w:val="004E1D0C"/>
    <w:rsid w:val="004E4D11"/>
    <w:rsid w:val="004E4D48"/>
    <w:rsid w:val="004E7491"/>
    <w:rsid w:val="004E7EA4"/>
    <w:rsid w:val="004F08FC"/>
    <w:rsid w:val="004F09AD"/>
    <w:rsid w:val="004F28DE"/>
    <w:rsid w:val="004F30FD"/>
    <w:rsid w:val="004F3DEE"/>
    <w:rsid w:val="004F4B2C"/>
    <w:rsid w:val="004F5421"/>
    <w:rsid w:val="004F563A"/>
    <w:rsid w:val="004F577B"/>
    <w:rsid w:val="004F5D95"/>
    <w:rsid w:val="004F67C9"/>
    <w:rsid w:val="004F6AB8"/>
    <w:rsid w:val="004F78EF"/>
    <w:rsid w:val="005031D0"/>
    <w:rsid w:val="0050336F"/>
    <w:rsid w:val="005034CE"/>
    <w:rsid w:val="005055D0"/>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06C3"/>
    <w:rsid w:val="005335FE"/>
    <w:rsid w:val="00534967"/>
    <w:rsid w:val="00534DFA"/>
    <w:rsid w:val="00535237"/>
    <w:rsid w:val="00535801"/>
    <w:rsid w:val="00535AFC"/>
    <w:rsid w:val="005375B4"/>
    <w:rsid w:val="00537CC6"/>
    <w:rsid w:val="00540142"/>
    <w:rsid w:val="0054020B"/>
    <w:rsid w:val="00542BEC"/>
    <w:rsid w:val="005439A7"/>
    <w:rsid w:val="00543B19"/>
    <w:rsid w:val="005450FC"/>
    <w:rsid w:val="005453F5"/>
    <w:rsid w:val="00545DC1"/>
    <w:rsid w:val="00546455"/>
    <w:rsid w:val="00546583"/>
    <w:rsid w:val="00553367"/>
    <w:rsid w:val="00553B6E"/>
    <w:rsid w:val="0055463B"/>
    <w:rsid w:val="00554B26"/>
    <w:rsid w:val="0055694E"/>
    <w:rsid w:val="00556C74"/>
    <w:rsid w:val="0056202E"/>
    <w:rsid w:val="00562E5E"/>
    <w:rsid w:val="005631D9"/>
    <w:rsid w:val="005641F9"/>
    <w:rsid w:val="00564869"/>
    <w:rsid w:val="00566301"/>
    <w:rsid w:val="0056696F"/>
    <w:rsid w:val="00570124"/>
    <w:rsid w:val="00570805"/>
    <w:rsid w:val="00571C3A"/>
    <w:rsid w:val="00572AE9"/>
    <w:rsid w:val="00572EA1"/>
    <w:rsid w:val="00577291"/>
    <w:rsid w:val="00584DFA"/>
    <w:rsid w:val="005878D5"/>
    <w:rsid w:val="0059399A"/>
    <w:rsid w:val="00595528"/>
    <w:rsid w:val="005964D5"/>
    <w:rsid w:val="00596921"/>
    <w:rsid w:val="00596DE5"/>
    <w:rsid w:val="005A0BE1"/>
    <w:rsid w:val="005A0C89"/>
    <w:rsid w:val="005A2CF1"/>
    <w:rsid w:val="005A3827"/>
    <w:rsid w:val="005A3F4B"/>
    <w:rsid w:val="005A45A6"/>
    <w:rsid w:val="005A4893"/>
    <w:rsid w:val="005A708D"/>
    <w:rsid w:val="005B074F"/>
    <w:rsid w:val="005B15CB"/>
    <w:rsid w:val="005B2646"/>
    <w:rsid w:val="005B75A6"/>
    <w:rsid w:val="005C10C6"/>
    <w:rsid w:val="005C12E4"/>
    <w:rsid w:val="005C22A4"/>
    <w:rsid w:val="005C2D23"/>
    <w:rsid w:val="005C6F5D"/>
    <w:rsid w:val="005C72FC"/>
    <w:rsid w:val="005D0078"/>
    <w:rsid w:val="005D023B"/>
    <w:rsid w:val="005D16BC"/>
    <w:rsid w:val="005D4A00"/>
    <w:rsid w:val="005D5AEC"/>
    <w:rsid w:val="005D5EEF"/>
    <w:rsid w:val="005D6072"/>
    <w:rsid w:val="005D7AA7"/>
    <w:rsid w:val="005D7B8A"/>
    <w:rsid w:val="005E0786"/>
    <w:rsid w:val="005E0B46"/>
    <w:rsid w:val="005E12FD"/>
    <w:rsid w:val="005E157F"/>
    <w:rsid w:val="005E2E44"/>
    <w:rsid w:val="005E3DD2"/>
    <w:rsid w:val="005E420C"/>
    <w:rsid w:val="005E4267"/>
    <w:rsid w:val="005E4825"/>
    <w:rsid w:val="005E4E8A"/>
    <w:rsid w:val="005E55A3"/>
    <w:rsid w:val="005E5DA6"/>
    <w:rsid w:val="005E5FFC"/>
    <w:rsid w:val="005E7B4E"/>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15C82"/>
    <w:rsid w:val="00615ECE"/>
    <w:rsid w:val="00620D7C"/>
    <w:rsid w:val="006230D4"/>
    <w:rsid w:val="0062552C"/>
    <w:rsid w:val="00625A50"/>
    <w:rsid w:val="006310FD"/>
    <w:rsid w:val="006314D0"/>
    <w:rsid w:val="006318E6"/>
    <w:rsid w:val="00631F54"/>
    <w:rsid w:val="00632140"/>
    <w:rsid w:val="00634B85"/>
    <w:rsid w:val="006353B1"/>
    <w:rsid w:val="0063573D"/>
    <w:rsid w:val="00641AF8"/>
    <w:rsid w:val="00641C20"/>
    <w:rsid w:val="0064337F"/>
    <w:rsid w:val="00643A77"/>
    <w:rsid w:val="00643C66"/>
    <w:rsid w:val="00643FFF"/>
    <w:rsid w:val="0064770F"/>
    <w:rsid w:val="006518D0"/>
    <w:rsid w:val="00651B7D"/>
    <w:rsid w:val="00652223"/>
    <w:rsid w:val="00652AB8"/>
    <w:rsid w:val="006561C2"/>
    <w:rsid w:val="00661C17"/>
    <w:rsid w:val="006625DF"/>
    <w:rsid w:val="006638A3"/>
    <w:rsid w:val="00664A9A"/>
    <w:rsid w:val="00665BA3"/>
    <w:rsid w:val="0066755B"/>
    <w:rsid w:val="00667DA0"/>
    <w:rsid w:val="00670052"/>
    <w:rsid w:val="0067090F"/>
    <w:rsid w:val="00672B43"/>
    <w:rsid w:val="006736CF"/>
    <w:rsid w:val="00673C22"/>
    <w:rsid w:val="0067615E"/>
    <w:rsid w:val="006765DC"/>
    <w:rsid w:val="00676A95"/>
    <w:rsid w:val="00676DCE"/>
    <w:rsid w:val="00680D31"/>
    <w:rsid w:val="00684527"/>
    <w:rsid w:val="00684596"/>
    <w:rsid w:val="00684858"/>
    <w:rsid w:val="00684DCE"/>
    <w:rsid w:val="00685336"/>
    <w:rsid w:val="00685381"/>
    <w:rsid w:val="00687CE4"/>
    <w:rsid w:val="00687FD7"/>
    <w:rsid w:val="00691466"/>
    <w:rsid w:val="006930CF"/>
    <w:rsid w:val="00693B0F"/>
    <w:rsid w:val="00696966"/>
    <w:rsid w:val="006A36E6"/>
    <w:rsid w:val="006A3855"/>
    <w:rsid w:val="006A4605"/>
    <w:rsid w:val="006A4744"/>
    <w:rsid w:val="006B0519"/>
    <w:rsid w:val="006B08E2"/>
    <w:rsid w:val="006B15CE"/>
    <w:rsid w:val="006B1C21"/>
    <w:rsid w:val="006B28DC"/>
    <w:rsid w:val="006B2E2D"/>
    <w:rsid w:val="006B3CF3"/>
    <w:rsid w:val="006B43A1"/>
    <w:rsid w:val="006B4939"/>
    <w:rsid w:val="006B56A4"/>
    <w:rsid w:val="006B7986"/>
    <w:rsid w:val="006B7C8D"/>
    <w:rsid w:val="006C6116"/>
    <w:rsid w:val="006C6F82"/>
    <w:rsid w:val="006D0311"/>
    <w:rsid w:val="006D2390"/>
    <w:rsid w:val="006D6F9E"/>
    <w:rsid w:val="006E1948"/>
    <w:rsid w:val="006E1A43"/>
    <w:rsid w:val="006E2084"/>
    <w:rsid w:val="006E753C"/>
    <w:rsid w:val="006F15BE"/>
    <w:rsid w:val="006F457F"/>
    <w:rsid w:val="006F4ADF"/>
    <w:rsid w:val="006F5238"/>
    <w:rsid w:val="006F5276"/>
    <w:rsid w:val="006F5FD5"/>
    <w:rsid w:val="006F6D4C"/>
    <w:rsid w:val="006F7756"/>
    <w:rsid w:val="0070025A"/>
    <w:rsid w:val="007011E2"/>
    <w:rsid w:val="007044CB"/>
    <w:rsid w:val="00705118"/>
    <w:rsid w:val="00705286"/>
    <w:rsid w:val="00710E89"/>
    <w:rsid w:val="007118E9"/>
    <w:rsid w:val="00711913"/>
    <w:rsid w:val="00711BC4"/>
    <w:rsid w:val="0071242A"/>
    <w:rsid w:val="0071368B"/>
    <w:rsid w:val="00717A45"/>
    <w:rsid w:val="00717F60"/>
    <w:rsid w:val="00720A30"/>
    <w:rsid w:val="00722F07"/>
    <w:rsid w:val="0072397B"/>
    <w:rsid w:val="00725C66"/>
    <w:rsid w:val="00725F9C"/>
    <w:rsid w:val="00726465"/>
    <w:rsid w:val="00726DAC"/>
    <w:rsid w:val="007307CC"/>
    <w:rsid w:val="007321D4"/>
    <w:rsid w:val="007332A9"/>
    <w:rsid w:val="00734770"/>
    <w:rsid w:val="007356B4"/>
    <w:rsid w:val="007370C4"/>
    <w:rsid w:val="00740BED"/>
    <w:rsid w:val="0074298B"/>
    <w:rsid w:val="00742C7C"/>
    <w:rsid w:val="00745179"/>
    <w:rsid w:val="007502DF"/>
    <w:rsid w:val="00751AF7"/>
    <w:rsid w:val="00752729"/>
    <w:rsid w:val="0075590B"/>
    <w:rsid w:val="0075609C"/>
    <w:rsid w:val="00756841"/>
    <w:rsid w:val="0075787E"/>
    <w:rsid w:val="00761011"/>
    <w:rsid w:val="00761500"/>
    <w:rsid w:val="00761B5E"/>
    <w:rsid w:val="007628EE"/>
    <w:rsid w:val="007633AA"/>
    <w:rsid w:val="00764A33"/>
    <w:rsid w:val="007655EC"/>
    <w:rsid w:val="00766900"/>
    <w:rsid w:val="00771E29"/>
    <w:rsid w:val="00775696"/>
    <w:rsid w:val="00775CB3"/>
    <w:rsid w:val="007773F3"/>
    <w:rsid w:val="00777ABE"/>
    <w:rsid w:val="00777E5B"/>
    <w:rsid w:val="00781AF1"/>
    <w:rsid w:val="00781C2A"/>
    <w:rsid w:val="00781E1D"/>
    <w:rsid w:val="00783ABE"/>
    <w:rsid w:val="00783EDB"/>
    <w:rsid w:val="0078409D"/>
    <w:rsid w:val="00785555"/>
    <w:rsid w:val="00786C63"/>
    <w:rsid w:val="00787EDD"/>
    <w:rsid w:val="00790920"/>
    <w:rsid w:val="00792250"/>
    <w:rsid w:val="00793D25"/>
    <w:rsid w:val="00793E97"/>
    <w:rsid w:val="00794C32"/>
    <w:rsid w:val="00795364"/>
    <w:rsid w:val="007955FD"/>
    <w:rsid w:val="007A0938"/>
    <w:rsid w:val="007A31D1"/>
    <w:rsid w:val="007A3DFF"/>
    <w:rsid w:val="007A439E"/>
    <w:rsid w:val="007A681C"/>
    <w:rsid w:val="007A6BF1"/>
    <w:rsid w:val="007A7CFF"/>
    <w:rsid w:val="007B5F9D"/>
    <w:rsid w:val="007B68EA"/>
    <w:rsid w:val="007C0A6B"/>
    <w:rsid w:val="007C0F57"/>
    <w:rsid w:val="007C18F1"/>
    <w:rsid w:val="007C31C8"/>
    <w:rsid w:val="007C40F9"/>
    <w:rsid w:val="007D07A7"/>
    <w:rsid w:val="007D0EA7"/>
    <w:rsid w:val="007D31AB"/>
    <w:rsid w:val="007D3923"/>
    <w:rsid w:val="007D6581"/>
    <w:rsid w:val="007D6A0D"/>
    <w:rsid w:val="007D7B47"/>
    <w:rsid w:val="007E08ED"/>
    <w:rsid w:val="007E3595"/>
    <w:rsid w:val="007E4290"/>
    <w:rsid w:val="007E677C"/>
    <w:rsid w:val="007E756B"/>
    <w:rsid w:val="007F1EFD"/>
    <w:rsid w:val="007F2653"/>
    <w:rsid w:val="007F3CCF"/>
    <w:rsid w:val="007F3FB7"/>
    <w:rsid w:val="007F6C45"/>
    <w:rsid w:val="007F7125"/>
    <w:rsid w:val="007F7C32"/>
    <w:rsid w:val="0080108A"/>
    <w:rsid w:val="00801092"/>
    <w:rsid w:val="00801FAE"/>
    <w:rsid w:val="00803E6F"/>
    <w:rsid w:val="00803F9A"/>
    <w:rsid w:val="00804801"/>
    <w:rsid w:val="008063BF"/>
    <w:rsid w:val="008122C1"/>
    <w:rsid w:val="00812D4E"/>
    <w:rsid w:val="008149EE"/>
    <w:rsid w:val="008154C1"/>
    <w:rsid w:val="00816688"/>
    <w:rsid w:val="00821956"/>
    <w:rsid w:val="00822566"/>
    <w:rsid w:val="008236FA"/>
    <w:rsid w:val="008238FA"/>
    <w:rsid w:val="0083455F"/>
    <w:rsid w:val="00835F80"/>
    <w:rsid w:val="00835FDD"/>
    <w:rsid w:val="00836211"/>
    <w:rsid w:val="0084395A"/>
    <w:rsid w:val="00844B8D"/>
    <w:rsid w:val="00844D52"/>
    <w:rsid w:val="0084565D"/>
    <w:rsid w:val="00845803"/>
    <w:rsid w:val="00846778"/>
    <w:rsid w:val="00847BAA"/>
    <w:rsid w:val="008515B6"/>
    <w:rsid w:val="008524A9"/>
    <w:rsid w:val="00852BD4"/>
    <w:rsid w:val="00854C27"/>
    <w:rsid w:val="00855B41"/>
    <w:rsid w:val="00857518"/>
    <w:rsid w:val="00857B8E"/>
    <w:rsid w:val="008613C5"/>
    <w:rsid w:val="00861499"/>
    <w:rsid w:val="00864850"/>
    <w:rsid w:val="00864B1F"/>
    <w:rsid w:val="00865BCB"/>
    <w:rsid w:val="00867FE2"/>
    <w:rsid w:val="00871673"/>
    <w:rsid w:val="008723D7"/>
    <w:rsid w:val="0087274F"/>
    <w:rsid w:val="00872C40"/>
    <w:rsid w:val="0087407B"/>
    <w:rsid w:val="00874194"/>
    <w:rsid w:val="008749DE"/>
    <w:rsid w:val="00875C48"/>
    <w:rsid w:val="00880251"/>
    <w:rsid w:val="00881022"/>
    <w:rsid w:val="00881865"/>
    <w:rsid w:val="0088214E"/>
    <w:rsid w:val="00883293"/>
    <w:rsid w:val="0088437F"/>
    <w:rsid w:val="008843D2"/>
    <w:rsid w:val="00884407"/>
    <w:rsid w:val="0088592C"/>
    <w:rsid w:val="0088633C"/>
    <w:rsid w:val="00886684"/>
    <w:rsid w:val="00887A5F"/>
    <w:rsid w:val="008907A8"/>
    <w:rsid w:val="00890D00"/>
    <w:rsid w:val="00890E86"/>
    <w:rsid w:val="00890F0D"/>
    <w:rsid w:val="0089163E"/>
    <w:rsid w:val="00892301"/>
    <w:rsid w:val="00896A41"/>
    <w:rsid w:val="008A1409"/>
    <w:rsid w:val="008A2577"/>
    <w:rsid w:val="008A2A6D"/>
    <w:rsid w:val="008A2F24"/>
    <w:rsid w:val="008A38B3"/>
    <w:rsid w:val="008A61E3"/>
    <w:rsid w:val="008A79C8"/>
    <w:rsid w:val="008B09A4"/>
    <w:rsid w:val="008B0CEB"/>
    <w:rsid w:val="008B15FF"/>
    <w:rsid w:val="008B2F82"/>
    <w:rsid w:val="008B3329"/>
    <w:rsid w:val="008B3DF0"/>
    <w:rsid w:val="008B5C43"/>
    <w:rsid w:val="008B6620"/>
    <w:rsid w:val="008B69E2"/>
    <w:rsid w:val="008C0FB2"/>
    <w:rsid w:val="008C1016"/>
    <w:rsid w:val="008C5B09"/>
    <w:rsid w:val="008C6979"/>
    <w:rsid w:val="008C7536"/>
    <w:rsid w:val="008D09BC"/>
    <w:rsid w:val="008D121B"/>
    <w:rsid w:val="008D3021"/>
    <w:rsid w:val="008D39CE"/>
    <w:rsid w:val="008D6280"/>
    <w:rsid w:val="008E0AD6"/>
    <w:rsid w:val="008E453A"/>
    <w:rsid w:val="008E5FF7"/>
    <w:rsid w:val="008E6130"/>
    <w:rsid w:val="008E6AA9"/>
    <w:rsid w:val="008F215C"/>
    <w:rsid w:val="008F2D5A"/>
    <w:rsid w:val="008F389C"/>
    <w:rsid w:val="008F691E"/>
    <w:rsid w:val="008F7BD0"/>
    <w:rsid w:val="00900162"/>
    <w:rsid w:val="00900494"/>
    <w:rsid w:val="00901088"/>
    <w:rsid w:val="0090331E"/>
    <w:rsid w:val="009033BF"/>
    <w:rsid w:val="00903D40"/>
    <w:rsid w:val="00905DFC"/>
    <w:rsid w:val="009076DA"/>
    <w:rsid w:val="00907A59"/>
    <w:rsid w:val="009107FE"/>
    <w:rsid w:val="009108F5"/>
    <w:rsid w:val="0091430E"/>
    <w:rsid w:val="009144B7"/>
    <w:rsid w:val="00916D89"/>
    <w:rsid w:val="009268AD"/>
    <w:rsid w:val="00926FC4"/>
    <w:rsid w:val="009270B7"/>
    <w:rsid w:val="00930031"/>
    <w:rsid w:val="00932C0A"/>
    <w:rsid w:val="009342DC"/>
    <w:rsid w:val="00935180"/>
    <w:rsid w:val="00936252"/>
    <w:rsid w:val="009411D6"/>
    <w:rsid w:val="00942563"/>
    <w:rsid w:val="00945AD7"/>
    <w:rsid w:val="00945E91"/>
    <w:rsid w:val="00947A1E"/>
    <w:rsid w:val="009500A6"/>
    <w:rsid w:val="00950AFC"/>
    <w:rsid w:val="0095116A"/>
    <w:rsid w:val="0095319E"/>
    <w:rsid w:val="0095571A"/>
    <w:rsid w:val="00957C61"/>
    <w:rsid w:val="00960C70"/>
    <w:rsid w:val="009610EE"/>
    <w:rsid w:val="00963295"/>
    <w:rsid w:val="00963CAF"/>
    <w:rsid w:val="009648C4"/>
    <w:rsid w:val="00965F6F"/>
    <w:rsid w:val="009700A4"/>
    <w:rsid w:val="00972AAA"/>
    <w:rsid w:val="00973948"/>
    <w:rsid w:val="009747A8"/>
    <w:rsid w:val="009767CE"/>
    <w:rsid w:val="0097704E"/>
    <w:rsid w:val="00981902"/>
    <w:rsid w:val="00981E6F"/>
    <w:rsid w:val="009820FB"/>
    <w:rsid w:val="0098261F"/>
    <w:rsid w:val="00982CB9"/>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2CF6"/>
    <w:rsid w:val="009B33B6"/>
    <w:rsid w:val="009B380E"/>
    <w:rsid w:val="009B5731"/>
    <w:rsid w:val="009B6CB9"/>
    <w:rsid w:val="009B7767"/>
    <w:rsid w:val="009B7866"/>
    <w:rsid w:val="009B7BC8"/>
    <w:rsid w:val="009C0634"/>
    <w:rsid w:val="009C08E6"/>
    <w:rsid w:val="009C35A7"/>
    <w:rsid w:val="009C4EF0"/>
    <w:rsid w:val="009C5FA0"/>
    <w:rsid w:val="009C7008"/>
    <w:rsid w:val="009C744E"/>
    <w:rsid w:val="009C781E"/>
    <w:rsid w:val="009D09D1"/>
    <w:rsid w:val="009D3838"/>
    <w:rsid w:val="009D4440"/>
    <w:rsid w:val="009D532D"/>
    <w:rsid w:val="009D59A4"/>
    <w:rsid w:val="009D6220"/>
    <w:rsid w:val="009D6C98"/>
    <w:rsid w:val="009D7F01"/>
    <w:rsid w:val="009E049A"/>
    <w:rsid w:val="009E0553"/>
    <w:rsid w:val="009E10F0"/>
    <w:rsid w:val="009E241C"/>
    <w:rsid w:val="009E24FD"/>
    <w:rsid w:val="009E2766"/>
    <w:rsid w:val="009E319E"/>
    <w:rsid w:val="009E3750"/>
    <w:rsid w:val="009E43D6"/>
    <w:rsid w:val="009E5290"/>
    <w:rsid w:val="009E5AF9"/>
    <w:rsid w:val="009E6104"/>
    <w:rsid w:val="009E6E9C"/>
    <w:rsid w:val="009E71F7"/>
    <w:rsid w:val="009E7216"/>
    <w:rsid w:val="009F03AB"/>
    <w:rsid w:val="009F0C96"/>
    <w:rsid w:val="009F12DF"/>
    <w:rsid w:val="009F4858"/>
    <w:rsid w:val="009F4DA0"/>
    <w:rsid w:val="009F53FA"/>
    <w:rsid w:val="009F593B"/>
    <w:rsid w:val="009F7119"/>
    <w:rsid w:val="009F7703"/>
    <w:rsid w:val="009F7C10"/>
    <w:rsid w:val="00A01EBE"/>
    <w:rsid w:val="00A0288B"/>
    <w:rsid w:val="00A043BC"/>
    <w:rsid w:val="00A04D69"/>
    <w:rsid w:val="00A05391"/>
    <w:rsid w:val="00A05FC6"/>
    <w:rsid w:val="00A07590"/>
    <w:rsid w:val="00A1009B"/>
    <w:rsid w:val="00A1227A"/>
    <w:rsid w:val="00A128F3"/>
    <w:rsid w:val="00A140F7"/>
    <w:rsid w:val="00A153DD"/>
    <w:rsid w:val="00A15A79"/>
    <w:rsid w:val="00A16439"/>
    <w:rsid w:val="00A16BCD"/>
    <w:rsid w:val="00A21B58"/>
    <w:rsid w:val="00A21FFD"/>
    <w:rsid w:val="00A24484"/>
    <w:rsid w:val="00A2572E"/>
    <w:rsid w:val="00A25F5A"/>
    <w:rsid w:val="00A26159"/>
    <w:rsid w:val="00A272DD"/>
    <w:rsid w:val="00A33B7C"/>
    <w:rsid w:val="00A35664"/>
    <w:rsid w:val="00A4059F"/>
    <w:rsid w:val="00A40714"/>
    <w:rsid w:val="00A40BDF"/>
    <w:rsid w:val="00A416E9"/>
    <w:rsid w:val="00A41B88"/>
    <w:rsid w:val="00A41BAE"/>
    <w:rsid w:val="00A4295E"/>
    <w:rsid w:val="00A45526"/>
    <w:rsid w:val="00A45C9B"/>
    <w:rsid w:val="00A46B63"/>
    <w:rsid w:val="00A51EE6"/>
    <w:rsid w:val="00A52262"/>
    <w:rsid w:val="00A53E77"/>
    <w:rsid w:val="00A53EE1"/>
    <w:rsid w:val="00A5705A"/>
    <w:rsid w:val="00A5734B"/>
    <w:rsid w:val="00A60C93"/>
    <w:rsid w:val="00A639E3"/>
    <w:rsid w:val="00A6554C"/>
    <w:rsid w:val="00A66C87"/>
    <w:rsid w:val="00A7071F"/>
    <w:rsid w:val="00A710B4"/>
    <w:rsid w:val="00A7166C"/>
    <w:rsid w:val="00A72612"/>
    <w:rsid w:val="00A72826"/>
    <w:rsid w:val="00A729FF"/>
    <w:rsid w:val="00A72F08"/>
    <w:rsid w:val="00A73BFA"/>
    <w:rsid w:val="00A73C89"/>
    <w:rsid w:val="00A75229"/>
    <w:rsid w:val="00A8049D"/>
    <w:rsid w:val="00A805FF"/>
    <w:rsid w:val="00A81987"/>
    <w:rsid w:val="00A83579"/>
    <w:rsid w:val="00A900CC"/>
    <w:rsid w:val="00A90917"/>
    <w:rsid w:val="00A92DA4"/>
    <w:rsid w:val="00A94355"/>
    <w:rsid w:val="00A95E23"/>
    <w:rsid w:val="00A95FEE"/>
    <w:rsid w:val="00A96E27"/>
    <w:rsid w:val="00AA02AB"/>
    <w:rsid w:val="00AA1B46"/>
    <w:rsid w:val="00AA39CB"/>
    <w:rsid w:val="00AA4F01"/>
    <w:rsid w:val="00AA71B5"/>
    <w:rsid w:val="00AB0242"/>
    <w:rsid w:val="00AB027E"/>
    <w:rsid w:val="00AB1BBA"/>
    <w:rsid w:val="00AB3610"/>
    <w:rsid w:val="00AB3A21"/>
    <w:rsid w:val="00AB50F5"/>
    <w:rsid w:val="00AB54F8"/>
    <w:rsid w:val="00AC0D26"/>
    <w:rsid w:val="00AC1995"/>
    <w:rsid w:val="00AC1ABC"/>
    <w:rsid w:val="00AC251B"/>
    <w:rsid w:val="00AC2737"/>
    <w:rsid w:val="00AC3C85"/>
    <w:rsid w:val="00AC70CC"/>
    <w:rsid w:val="00AD03EF"/>
    <w:rsid w:val="00AD195C"/>
    <w:rsid w:val="00AD3EBC"/>
    <w:rsid w:val="00AD3F8C"/>
    <w:rsid w:val="00AD468A"/>
    <w:rsid w:val="00AD4A9B"/>
    <w:rsid w:val="00AD4F60"/>
    <w:rsid w:val="00AD553C"/>
    <w:rsid w:val="00AD6027"/>
    <w:rsid w:val="00AD612B"/>
    <w:rsid w:val="00AE0F91"/>
    <w:rsid w:val="00AE107C"/>
    <w:rsid w:val="00AE1136"/>
    <w:rsid w:val="00AE26EA"/>
    <w:rsid w:val="00AE54F9"/>
    <w:rsid w:val="00AE6158"/>
    <w:rsid w:val="00AE6549"/>
    <w:rsid w:val="00AE6FA9"/>
    <w:rsid w:val="00AF31FE"/>
    <w:rsid w:val="00AF4BC7"/>
    <w:rsid w:val="00AF4F74"/>
    <w:rsid w:val="00AF5A32"/>
    <w:rsid w:val="00AF7081"/>
    <w:rsid w:val="00AF70A9"/>
    <w:rsid w:val="00B012FE"/>
    <w:rsid w:val="00B01A77"/>
    <w:rsid w:val="00B033E2"/>
    <w:rsid w:val="00B068E7"/>
    <w:rsid w:val="00B06932"/>
    <w:rsid w:val="00B11CB9"/>
    <w:rsid w:val="00B12695"/>
    <w:rsid w:val="00B15236"/>
    <w:rsid w:val="00B166A5"/>
    <w:rsid w:val="00B16FBE"/>
    <w:rsid w:val="00B20078"/>
    <w:rsid w:val="00B20155"/>
    <w:rsid w:val="00B20262"/>
    <w:rsid w:val="00B209CD"/>
    <w:rsid w:val="00B21119"/>
    <w:rsid w:val="00B22B2F"/>
    <w:rsid w:val="00B249D6"/>
    <w:rsid w:val="00B24E19"/>
    <w:rsid w:val="00B254D2"/>
    <w:rsid w:val="00B2689E"/>
    <w:rsid w:val="00B26A26"/>
    <w:rsid w:val="00B27CCD"/>
    <w:rsid w:val="00B31576"/>
    <w:rsid w:val="00B32859"/>
    <w:rsid w:val="00B337C7"/>
    <w:rsid w:val="00B37046"/>
    <w:rsid w:val="00B40558"/>
    <w:rsid w:val="00B4163B"/>
    <w:rsid w:val="00B42DA0"/>
    <w:rsid w:val="00B47871"/>
    <w:rsid w:val="00B47890"/>
    <w:rsid w:val="00B51CC8"/>
    <w:rsid w:val="00B5307E"/>
    <w:rsid w:val="00B5344A"/>
    <w:rsid w:val="00B53A20"/>
    <w:rsid w:val="00B560F9"/>
    <w:rsid w:val="00B56312"/>
    <w:rsid w:val="00B56EBB"/>
    <w:rsid w:val="00B60D24"/>
    <w:rsid w:val="00B632BA"/>
    <w:rsid w:val="00B63D77"/>
    <w:rsid w:val="00B6537C"/>
    <w:rsid w:val="00B6633A"/>
    <w:rsid w:val="00B67088"/>
    <w:rsid w:val="00B67E8C"/>
    <w:rsid w:val="00B85F06"/>
    <w:rsid w:val="00B90101"/>
    <w:rsid w:val="00B91B3A"/>
    <w:rsid w:val="00B91F40"/>
    <w:rsid w:val="00B92435"/>
    <w:rsid w:val="00B924FC"/>
    <w:rsid w:val="00B93617"/>
    <w:rsid w:val="00BA3394"/>
    <w:rsid w:val="00BA3768"/>
    <w:rsid w:val="00BA4744"/>
    <w:rsid w:val="00BA5DEA"/>
    <w:rsid w:val="00BA658F"/>
    <w:rsid w:val="00BA7D87"/>
    <w:rsid w:val="00BB05B7"/>
    <w:rsid w:val="00BB0961"/>
    <w:rsid w:val="00BB2E6D"/>
    <w:rsid w:val="00BB4701"/>
    <w:rsid w:val="00BB606A"/>
    <w:rsid w:val="00BB6F06"/>
    <w:rsid w:val="00BB7BC5"/>
    <w:rsid w:val="00BC1B70"/>
    <w:rsid w:val="00BC2747"/>
    <w:rsid w:val="00BC2E05"/>
    <w:rsid w:val="00BC3188"/>
    <w:rsid w:val="00BC3DAC"/>
    <w:rsid w:val="00BC4127"/>
    <w:rsid w:val="00BC6400"/>
    <w:rsid w:val="00BC6691"/>
    <w:rsid w:val="00BC7462"/>
    <w:rsid w:val="00BD0385"/>
    <w:rsid w:val="00BD05FA"/>
    <w:rsid w:val="00BD0FC3"/>
    <w:rsid w:val="00BD2A4E"/>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0400"/>
    <w:rsid w:val="00BF21AA"/>
    <w:rsid w:val="00BF3423"/>
    <w:rsid w:val="00BF345D"/>
    <w:rsid w:val="00BF3837"/>
    <w:rsid w:val="00BF3BCF"/>
    <w:rsid w:val="00BF4CA0"/>
    <w:rsid w:val="00BF6586"/>
    <w:rsid w:val="00C00B95"/>
    <w:rsid w:val="00C027A8"/>
    <w:rsid w:val="00C04068"/>
    <w:rsid w:val="00C04FF9"/>
    <w:rsid w:val="00C05396"/>
    <w:rsid w:val="00C05A2C"/>
    <w:rsid w:val="00C05EF6"/>
    <w:rsid w:val="00C07308"/>
    <w:rsid w:val="00C10234"/>
    <w:rsid w:val="00C10496"/>
    <w:rsid w:val="00C109B9"/>
    <w:rsid w:val="00C11E22"/>
    <w:rsid w:val="00C12145"/>
    <w:rsid w:val="00C12B9A"/>
    <w:rsid w:val="00C13B7E"/>
    <w:rsid w:val="00C16C07"/>
    <w:rsid w:val="00C20645"/>
    <w:rsid w:val="00C21FA7"/>
    <w:rsid w:val="00C22E19"/>
    <w:rsid w:val="00C23ECF"/>
    <w:rsid w:val="00C23F4F"/>
    <w:rsid w:val="00C244EB"/>
    <w:rsid w:val="00C2544E"/>
    <w:rsid w:val="00C259F3"/>
    <w:rsid w:val="00C30AF4"/>
    <w:rsid w:val="00C31942"/>
    <w:rsid w:val="00C33106"/>
    <w:rsid w:val="00C3416E"/>
    <w:rsid w:val="00C368AF"/>
    <w:rsid w:val="00C37457"/>
    <w:rsid w:val="00C3752D"/>
    <w:rsid w:val="00C41228"/>
    <w:rsid w:val="00C421E1"/>
    <w:rsid w:val="00C428FF"/>
    <w:rsid w:val="00C43018"/>
    <w:rsid w:val="00C45372"/>
    <w:rsid w:val="00C464E3"/>
    <w:rsid w:val="00C46CDD"/>
    <w:rsid w:val="00C472D7"/>
    <w:rsid w:val="00C47480"/>
    <w:rsid w:val="00C47845"/>
    <w:rsid w:val="00C47FC8"/>
    <w:rsid w:val="00C50641"/>
    <w:rsid w:val="00C521A7"/>
    <w:rsid w:val="00C521DF"/>
    <w:rsid w:val="00C53CD9"/>
    <w:rsid w:val="00C5401F"/>
    <w:rsid w:val="00C55B59"/>
    <w:rsid w:val="00C55EDD"/>
    <w:rsid w:val="00C56D9F"/>
    <w:rsid w:val="00C57264"/>
    <w:rsid w:val="00C57F85"/>
    <w:rsid w:val="00C63D05"/>
    <w:rsid w:val="00C63F68"/>
    <w:rsid w:val="00C6581B"/>
    <w:rsid w:val="00C6609A"/>
    <w:rsid w:val="00C678AA"/>
    <w:rsid w:val="00C706D8"/>
    <w:rsid w:val="00C70993"/>
    <w:rsid w:val="00C70F61"/>
    <w:rsid w:val="00C74146"/>
    <w:rsid w:val="00C744BB"/>
    <w:rsid w:val="00C7764B"/>
    <w:rsid w:val="00C80587"/>
    <w:rsid w:val="00C83EB1"/>
    <w:rsid w:val="00C845CD"/>
    <w:rsid w:val="00C84807"/>
    <w:rsid w:val="00C84FF2"/>
    <w:rsid w:val="00C85AFF"/>
    <w:rsid w:val="00C85C4D"/>
    <w:rsid w:val="00C8600B"/>
    <w:rsid w:val="00C865CB"/>
    <w:rsid w:val="00C86793"/>
    <w:rsid w:val="00C87A34"/>
    <w:rsid w:val="00C91477"/>
    <w:rsid w:val="00C92E6A"/>
    <w:rsid w:val="00C92F25"/>
    <w:rsid w:val="00C93EFB"/>
    <w:rsid w:val="00C94B16"/>
    <w:rsid w:val="00C95F76"/>
    <w:rsid w:val="00C97D57"/>
    <w:rsid w:val="00CA2539"/>
    <w:rsid w:val="00CA3F99"/>
    <w:rsid w:val="00CA57F0"/>
    <w:rsid w:val="00CA64E5"/>
    <w:rsid w:val="00CA69C2"/>
    <w:rsid w:val="00CA7155"/>
    <w:rsid w:val="00CA7861"/>
    <w:rsid w:val="00CA7F10"/>
    <w:rsid w:val="00CB2987"/>
    <w:rsid w:val="00CB5833"/>
    <w:rsid w:val="00CB5875"/>
    <w:rsid w:val="00CB5D4B"/>
    <w:rsid w:val="00CB6141"/>
    <w:rsid w:val="00CB6359"/>
    <w:rsid w:val="00CB7514"/>
    <w:rsid w:val="00CC002D"/>
    <w:rsid w:val="00CC2624"/>
    <w:rsid w:val="00CC2634"/>
    <w:rsid w:val="00CC3810"/>
    <w:rsid w:val="00CC3BBF"/>
    <w:rsid w:val="00CC4067"/>
    <w:rsid w:val="00CC4C3A"/>
    <w:rsid w:val="00CC6D7C"/>
    <w:rsid w:val="00CC77D5"/>
    <w:rsid w:val="00CD0840"/>
    <w:rsid w:val="00CD0A76"/>
    <w:rsid w:val="00CD2728"/>
    <w:rsid w:val="00CD40E3"/>
    <w:rsid w:val="00CD4105"/>
    <w:rsid w:val="00CD4A41"/>
    <w:rsid w:val="00CD50EF"/>
    <w:rsid w:val="00CD72E6"/>
    <w:rsid w:val="00CE3C78"/>
    <w:rsid w:val="00CE6401"/>
    <w:rsid w:val="00CE67B6"/>
    <w:rsid w:val="00CE7102"/>
    <w:rsid w:val="00CE75DE"/>
    <w:rsid w:val="00CF018A"/>
    <w:rsid w:val="00CF0393"/>
    <w:rsid w:val="00CF0D34"/>
    <w:rsid w:val="00CF3523"/>
    <w:rsid w:val="00CF531D"/>
    <w:rsid w:val="00CF6A0E"/>
    <w:rsid w:val="00CF6E32"/>
    <w:rsid w:val="00CF71CF"/>
    <w:rsid w:val="00CF7A11"/>
    <w:rsid w:val="00D0067B"/>
    <w:rsid w:val="00D0215E"/>
    <w:rsid w:val="00D023D9"/>
    <w:rsid w:val="00D02CF7"/>
    <w:rsid w:val="00D040BA"/>
    <w:rsid w:val="00D04BE0"/>
    <w:rsid w:val="00D05065"/>
    <w:rsid w:val="00D052D6"/>
    <w:rsid w:val="00D068E6"/>
    <w:rsid w:val="00D06AA6"/>
    <w:rsid w:val="00D10047"/>
    <w:rsid w:val="00D12399"/>
    <w:rsid w:val="00D139C3"/>
    <w:rsid w:val="00D1479C"/>
    <w:rsid w:val="00D15798"/>
    <w:rsid w:val="00D15C04"/>
    <w:rsid w:val="00D16738"/>
    <w:rsid w:val="00D168A4"/>
    <w:rsid w:val="00D20928"/>
    <w:rsid w:val="00D2131E"/>
    <w:rsid w:val="00D2154A"/>
    <w:rsid w:val="00D227CC"/>
    <w:rsid w:val="00D273DE"/>
    <w:rsid w:val="00D34C63"/>
    <w:rsid w:val="00D36977"/>
    <w:rsid w:val="00D4125E"/>
    <w:rsid w:val="00D4151E"/>
    <w:rsid w:val="00D4205C"/>
    <w:rsid w:val="00D421AA"/>
    <w:rsid w:val="00D42DD2"/>
    <w:rsid w:val="00D4585B"/>
    <w:rsid w:val="00D478E0"/>
    <w:rsid w:val="00D50ADB"/>
    <w:rsid w:val="00D510D2"/>
    <w:rsid w:val="00D51A0B"/>
    <w:rsid w:val="00D536DC"/>
    <w:rsid w:val="00D5461D"/>
    <w:rsid w:val="00D55847"/>
    <w:rsid w:val="00D55FFC"/>
    <w:rsid w:val="00D560EA"/>
    <w:rsid w:val="00D562AE"/>
    <w:rsid w:val="00D56510"/>
    <w:rsid w:val="00D5711E"/>
    <w:rsid w:val="00D602B2"/>
    <w:rsid w:val="00D60982"/>
    <w:rsid w:val="00D61B38"/>
    <w:rsid w:val="00D623DA"/>
    <w:rsid w:val="00D62FB2"/>
    <w:rsid w:val="00D63966"/>
    <w:rsid w:val="00D642DF"/>
    <w:rsid w:val="00D64511"/>
    <w:rsid w:val="00D663E3"/>
    <w:rsid w:val="00D67A60"/>
    <w:rsid w:val="00D71DFA"/>
    <w:rsid w:val="00D720D4"/>
    <w:rsid w:val="00D72D2C"/>
    <w:rsid w:val="00D77DCB"/>
    <w:rsid w:val="00D8094C"/>
    <w:rsid w:val="00D82D37"/>
    <w:rsid w:val="00D837ED"/>
    <w:rsid w:val="00D84053"/>
    <w:rsid w:val="00D84AC7"/>
    <w:rsid w:val="00D90079"/>
    <w:rsid w:val="00D904E1"/>
    <w:rsid w:val="00D92448"/>
    <w:rsid w:val="00D92E6A"/>
    <w:rsid w:val="00D93042"/>
    <w:rsid w:val="00D93F2E"/>
    <w:rsid w:val="00D949D6"/>
    <w:rsid w:val="00D95071"/>
    <w:rsid w:val="00D97887"/>
    <w:rsid w:val="00DA17FE"/>
    <w:rsid w:val="00DA2D06"/>
    <w:rsid w:val="00DA4ADE"/>
    <w:rsid w:val="00DA5162"/>
    <w:rsid w:val="00DA5A22"/>
    <w:rsid w:val="00DA5FAE"/>
    <w:rsid w:val="00DA6A87"/>
    <w:rsid w:val="00DB109A"/>
    <w:rsid w:val="00DB2922"/>
    <w:rsid w:val="00DB3AAC"/>
    <w:rsid w:val="00DB3F27"/>
    <w:rsid w:val="00DB5BB8"/>
    <w:rsid w:val="00DB5EF1"/>
    <w:rsid w:val="00DB6902"/>
    <w:rsid w:val="00DC0DB5"/>
    <w:rsid w:val="00DC141A"/>
    <w:rsid w:val="00DC15DC"/>
    <w:rsid w:val="00DC16CA"/>
    <w:rsid w:val="00DC2470"/>
    <w:rsid w:val="00DC255A"/>
    <w:rsid w:val="00DC42BC"/>
    <w:rsid w:val="00DC705A"/>
    <w:rsid w:val="00DC74B7"/>
    <w:rsid w:val="00DC762F"/>
    <w:rsid w:val="00DC76E8"/>
    <w:rsid w:val="00DD014F"/>
    <w:rsid w:val="00DD1C54"/>
    <w:rsid w:val="00DD2D6E"/>
    <w:rsid w:val="00DD441D"/>
    <w:rsid w:val="00DD69C3"/>
    <w:rsid w:val="00DD6E82"/>
    <w:rsid w:val="00DD7403"/>
    <w:rsid w:val="00DD7665"/>
    <w:rsid w:val="00DE06FA"/>
    <w:rsid w:val="00DE2870"/>
    <w:rsid w:val="00DE4CCA"/>
    <w:rsid w:val="00DE5F20"/>
    <w:rsid w:val="00DF0B70"/>
    <w:rsid w:val="00DF1898"/>
    <w:rsid w:val="00DF3778"/>
    <w:rsid w:val="00DF3D28"/>
    <w:rsid w:val="00DF57DA"/>
    <w:rsid w:val="00DF639D"/>
    <w:rsid w:val="00DF786A"/>
    <w:rsid w:val="00E03690"/>
    <w:rsid w:val="00E0665F"/>
    <w:rsid w:val="00E104CD"/>
    <w:rsid w:val="00E110EC"/>
    <w:rsid w:val="00E1124E"/>
    <w:rsid w:val="00E11A58"/>
    <w:rsid w:val="00E134BE"/>
    <w:rsid w:val="00E1357C"/>
    <w:rsid w:val="00E15F4F"/>
    <w:rsid w:val="00E16209"/>
    <w:rsid w:val="00E17CEB"/>
    <w:rsid w:val="00E2206B"/>
    <w:rsid w:val="00E250E3"/>
    <w:rsid w:val="00E30916"/>
    <w:rsid w:val="00E30B66"/>
    <w:rsid w:val="00E31B65"/>
    <w:rsid w:val="00E328F2"/>
    <w:rsid w:val="00E33F4F"/>
    <w:rsid w:val="00E35BB7"/>
    <w:rsid w:val="00E35E44"/>
    <w:rsid w:val="00E40A16"/>
    <w:rsid w:val="00E41406"/>
    <w:rsid w:val="00E420A2"/>
    <w:rsid w:val="00E44300"/>
    <w:rsid w:val="00E44D39"/>
    <w:rsid w:val="00E450FA"/>
    <w:rsid w:val="00E45FB8"/>
    <w:rsid w:val="00E46967"/>
    <w:rsid w:val="00E50355"/>
    <w:rsid w:val="00E523D9"/>
    <w:rsid w:val="00E539E3"/>
    <w:rsid w:val="00E54C04"/>
    <w:rsid w:val="00E55E6A"/>
    <w:rsid w:val="00E56332"/>
    <w:rsid w:val="00E56B04"/>
    <w:rsid w:val="00E56C20"/>
    <w:rsid w:val="00E57C24"/>
    <w:rsid w:val="00E57D4A"/>
    <w:rsid w:val="00E57F1C"/>
    <w:rsid w:val="00E602BE"/>
    <w:rsid w:val="00E6083F"/>
    <w:rsid w:val="00E60F8E"/>
    <w:rsid w:val="00E61691"/>
    <w:rsid w:val="00E61708"/>
    <w:rsid w:val="00E61C9B"/>
    <w:rsid w:val="00E61D19"/>
    <w:rsid w:val="00E63799"/>
    <w:rsid w:val="00E63F0A"/>
    <w:rsid w:val="00E647DE"/>
    <w:rsid w:val="00E64AEC"/>
    <w:rsid w:val="00E66522"/>
    <w:rsid w:val="00E670E4"/>
    <w:rsid w:val="00E673CD"/>
    <w:rsid w:val="00E6743A"/>
    <w:rsid w:val="00E67A69"/>
    <w:rsid w:val="00E71628"/>
    <w:rsid w:val="00E71A48"/>
    <w:rsid w:val="00E72E35"/>
    <w:rsid w:val="00E734BC"/>
    <w:rsid w:val="00E741F5"/>
    <w:rsid w:val="00E749E5"/>
    <w:rsid w:val="00E77B49"/>
    <w:rsid w:val="00E82065"/>
    <w:rsid w:val="00E832A4"/>
    <w:rsid w:val="00E837F8"/>
    <w:rsid w:val="00E84561"/>
    <w:rsid w:val="00E84D28"/>
    <w:rsid w:val="00E84ECF"/>
    <w:rsid w:val="00E850E8"/>
    <w:rsid w:val="00E870D9"/>
    <w:rsid w:val="00E87AA2"/>
    <w:rsid w:val="00E91195"/>
    <w:rsid w:val="00E9146A"/>
    <w:rsid w:val="00E91F3E"/>
    <w:rsid w:val="00E922BA"/>
    <w:rsid w:val="00E94C98"/>
    <w:rsid w:val="00E94DA3"/>
    <w:rsid w:val="00EA1419"/>
    <w:rsid w:val="00EA7301"/>
    <w:rsid w:val="00EB0D8E"/>
    <w:rsid w:val="00EB1E0F"/>
    <w:rsid w:val="00EB1E5E"/>
    <w:rsid w:val="00EB1F15"/>
    <w:rsid w:val="00EB5268"/>
    <w:rsid w:val="00EB53ED"/>
    <w:rsid w:val="00EB5F0A"/>
    <w:rsid w:val="00EB6075"/>
    <w:rsid w:val="00EB6F9C"/>
    <w:rsid w:val="00EC1527"/>
    <w:rsid w:val="00EC235C"/>
    <w:rsid w:val="00EC2E49"/>
    <w:rsid w:val="00EC4CAE"/>
    <w:rsid w:val="00EC5D36"/>
    <w:rsid w:val="00EC5FCE"/>
    <w:rsid w:val="00EC6113"/>
    <w:rsid w:val="00EC73BD"/>
    <w:rsid w:val="00ED01BF"/>
    <w:rsid w:val="00ED1B03"/>
    <w:rsid w:val="00ED1CFD"/>
    <w:rsid w:val="00ED2F46"/>
    <w:rsid w:val="00ED30BB"/>
    <w:rsid w:val="00ED30E9"/>
    <w:rsid w:val="00ED368F"/>
    <w:rsid w:val="00ED43D3"/>
    <w:rsid w:val="00ED5148"/>
    <w:rsid w:val="00ED5414"/>
    <w:rsid w:val="00ED6E97"/>
    <w:rsid w:val="00ED79D9"/>
    <w:rsid w:val="00EE0539"/>
    <w:rsid w:val="00EE17F9"/>
    <w:rsid w:val="00EE1C96"/>
    <w:rsid w:val="00EE215C"/>
    <w:rsid w:val="00EE2EFB"/>
    <w:rsid w:val="00EF05C8"/>
    <w:rsid w:val="00EF1559"/>
    <w:rsid w:val="00EF5BD1"/>
    <w:rsid w:val="00EF605B"/>
    <w:rsid w:val="00EF675E"/>
    <w:rsid w:val="00F00A84"/>
    <w:rsid w:val="00F00D29"/>
    <w:rsid w:val="00F01A37"/>
    <w:rsid w:val="00F01AD7"/>
    <w:rsid w:val="00F020C6"/>
    <w:rsid w:val="00F030B1"/>
    <w:rsid w:val="00F06791"/>
    <w:rsid w:val="00F06D79"/>
    <w:rsid w:val="00F07CCB"/>
    <w:rsid w:val="00F114FA"/>
    <w:rsid w:val="00F11F8A"/>
    <w:rsid w:val="00F12C8E"/>
    <w:rsid w:val="00F12F62"/>
    <w:rsid w:val="00F1376F"/>
    <w:rsid w:val="00F15392"/>
    <w:rsid w:val="00F15AF4"/>
    <w:rsid w:val="00F17AEF"/>
    <w:rsid w:val="00F17CD8"/>
    <w:rsid w:val="00F20C7B"/>
    <w:rsid w:val="00F20DBB"/>
    <w:rsid w:val="00F21935"/>
    <w:rsid w:val="00F253B9"/>
    <w:rsid w:val="00F25720"/>
    <w:rsid w:val="00F25BEA"/>
    <w:rsid w:val="00F26010"/>
    <w:rsid w:val="00F27064"/>
    <w:rsid w:val="00F279F9"/>
    <w:rsid w:val="00F317FB"/>
    <w:rsid w:val="00F31C7B"/>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BD6"/>
    <w:rsid w:val="00F52DFE"/>
    <w:rsid w:val="00F56710"/>
    <w:rsid w:val="00F5791A"/>
    <w:rsid w:val="00F62C5C"/>
    <w:rsid w:val="00F639ED"/>
    <w:rsid w:val="00F64047"/>
    <w:rsid w:val="00F645DA"/>
    <w:rsid w:val="00F64ABE"/>
    <w:rsid w:val="00F663DC"/>
    <w:rsid w:val="00F70E21"/>
    <w:rsid w:val="00F75447"/>
    <w:rsid w:val="00F762F9"/>
    <w:rsid w:val="00F76429"/>
    <w:rsid w:val="00F76FAB"/>
    <w:rsid w:val="00F801BC"/>
    <w:rsid w:val="00F801F0"/>
    <w:rsid w:val="00F8047C"/>
    <w:rsid w:val="00F80910"/>
    <w:rsid w:val="00F80E3F"/>
    <w:rsid w:val="00F81E4D"/>
    <w:rsid w:val="00F822E8"/>
    <w:rsid w:val="00F82F30"/>
    <w:rsid w:val="00F82FF8"/>
    <w:rsid w:val="00F83B11"/>
    <w:rsid w:val="00F8481B"/>
    <w:rsid w:val="00F857FD"/>
    <w:rsid w:val="00F85A96"/>
    <w:rsid w:val="00F85CCF"/>
    <w:rsid w:val="00F86B89"/>
    <w:rsid w:val="00F91BC6"/>
    <w:rsid w:val="00F92373"/>
    <w:rsid w:val="00F9256E"/>
    <w:rsid w:val="00F92805"/>
    <w:rsid w:val="00F941A1"/>
    <w:rsid w:val="00F942A8"/>
    <w:rsid w:val="00F954A6"/>
    <w:rsid w:val="00F96A3D"/>
    <w:rsid w:val="00F974F9"/>
    <w:rsid w:val="00FA0376"/>
    <w:rsid w:val="00FA1CA8"/>
    <w:rsid w:val="00FA1FBE"/>
    <w:rsid w:val="00FA2656"/>
    <w:rsid w:val="00FA3C02"/>
    <w:rsid w:val="00FA44F1"/>
    <w:rsid w:val="00FA6CD2"/>
    <w:rsid w:val="00FB1839"/>
    <w:rsid w:val="00FB1A42"/>
    <w:rsid w:val="00FB25B7"/>
    <w:rsid w:val="00FB2913"/>
    <w:rsid w:val="00FB33B9"/>
    <w:rsid w:val="00FB34FA"/>
    <w:rsid w:val="00FB44A8"/>
    <w:rsid w:val="00FB4559"/>
    <w:rsid w:val="00FB5FCD"/>
    <w:rsid w:val="00FB6559"/>
    <w:rsid w:val="00FB7C04"/>
    <w:rsid w:val="00FC123A"/>
    <w:rsid w:val="00FC1987"/>
    <w:rsid w:val="00FC1D5F"/>
    <w:rsid w:val="00FC2375"/>
    <w:rsid w:val="00FC28E5"/>
    <w:rsid w:val="00FC3999"/>
    <w:rsid w:val="00FC7D7B"/>
    <w:rsid w:val="00FD052B"/>
    <w:rsid w:val="00FD0E28"/>
    <w:rsid w:val="00FD106C"/>
    <w:rsid w:val="00FD12CC"/>
    <w:rsid w:val="00FD6BD1"/>
    <w:rsid w:val="00FD7E76"/>
    <w:rsid w:val="00FE0052"/>
    <w:rsid w:val="00FE022C"/>
    <w:rsid w:val="00FE07BC"/>
    <w:rsid w:val="00FE0B33"/>
    <w:rsid w:val="00FE0C18"/>
    <w:rsid w:val="00FE1CA6"/>
    <w:rsid w:val="00FE239E"/>
    <w:rsid w:val="00FE3083"/>
    <w:rsid w:val="00FE5731"/>
    <w:rsid w:val="00FE6248"/>
    <w:rsid w:val="00FE630F"/>
    <w:rsid w:val="00FF1DEA"/>
    <w:rsid w:val="00FF290E"/>
    <w:rsid w:val="00FF36D2"/>
    <w:rsid w:val="00FF40C7"/>
    <w:rsid w:val="00FF447A"/>
    <w:rsid w:val="00FF49E0"/>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392ACE"/>
  <w15:docId w15:val="{0A23A412-169E-45EA-95C5-902F76E6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0">
    <w:name w:val="heading 7"/>
    <w:aliases w:val="RTC7"/>
    <w:basedOn w:val="a4"/>
    <w:next w:val="a4"/>
    <w:link w:val="71"/>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2">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uiPriority w:val="99"/>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3">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uiPriority w:val="99"/>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uiPriority w:val="99"/>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99"/>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iPriority w:val="99"/>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1">
    <w:name w:val="Заголовок 7 Знак"/>
    <w:aliases w:val="RTC7 Знак"/>
    <w:link w:val="70"/>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uiPriority w:val="99"/>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1"/>
      </w:numPr>
    </w:pPr>
  </w:style>
  <w:style w:type="character" w:styleId="afffffffff3">
    <w:name w:val="endnote reference"/>
    <w:basedOn w:val="a5"/>
    <w:uiPriority w:val="99"/>
    <w:semiHidden/>
    <w:unhideWhenUsed/>
    <w:rsid w:val="00FC7D7B"/>
    <w:rPr>
      <w:vertAlign w:val="superscript"/>
    </w:rPr>
  </w:style>
  <w:style w:type="character" w:customStyle="1" w:styleId="1fff">
    <w:name w:val="Заголовок 1 Знак Знак Знак Знак"/>
    <w:rsid w:val="00540142"/>
    <w:rPr>
      <w:b/>
      <w:bCs w:val="0"/>
      <w:noProof w:val="0"/>
      <w:kern w:val="28"/>
      <w:sz w:val="28"/>
      <w:lang w:val="ru-RU" w:eastAsia="ru-RU" w:bidi="ar-SA"/>
    </w:rPr>
  </w:style>
  <w:style w:type="numbering" w:customStyle="1" w:styleId="7">
    <w:name w:val="Стиль7"/>
    <w:uiPriority w:val="99"/>
    <w:rsid w:val="00BF342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9692">
      <w:bodyDiv w:val="1"/>
      <w:marLeft w:val="0"/>
      <w:marRight w:val="0"/>
      <w:marTop w:val="0"/>
      <w:marBottom w:val="0"/>
      <w:divBdr>
        <w:top w:val="none" w:sz="0" w:space="0" w:color="auto"/>
        <w:left w:val="none" w:sz="0" w:space="0" w:color="auto"/>
        <w:bottom w:val="none" w:sz="0" w:space="0" w:color="auto"/>
        <w:right w:val="none" w:sz="0" w:space="0" w:color="auto"/>
      </w:divBdr>
    </w:div>
    <w:div w:id="49500599">
      <w:bodyDiv w:val="1"/>
      <w:marLeft w:val="0"/>
      <w:marRight w:val="0"/>
      <w:marTop w:val="0"/>
      <w:marBottom w:val="0"/>
      <w:divBdr>
        <w:top w:val="none" w:sz="0" w:space="0" w:color="auto"/>
        <w:left w:val="none" w:sz="0" w:space="0" w:color="auto"/>
        <w:bottom w:val="none" w:sz="0" w:space="0" w:color="auto"/>
        <w:right w:val="none" w:sz="0" w:space="0" w:color="auto"/>
      </w:divBdr>
    </w:div>
    <w:div w:id="134177411">
      <w:bodyDiv w:val="1"/>
      <w:marLeft w:val="0"/>
      <w:marRight w:val="0"/>
      <w:marTop w:val="0"/>
      <w:marBottom w:val="0"/>
      <w:divBdr>
        <w:top w:val="none" w:sz="0" w:space="0" w:color="auto"/>
        <w:left w:val="none" w:sz="0" w:space="0" w:color="auto"/>
        <w:bottom w:val="none" w:sz="0" w:space="0" w:color="auto"/>
        <w:right w:val="none" w:sz="0" w:space="0" w:color="auto"/>
      </w:divBdr>
    </w:div>
    <w:div w:id="134611079">
      <w:bodyDiv w:val="1"/>
      <w:marLeft w:val="0"/>
      <w:marRight w:val="0"/>
      <w:marTop w:val="0"/>
      <w:marBottom w:val="0"/>
      <w:divBdr>
        <w:top w:val="none" w:sz="0" w:space="0" w:color="auto"/>
        <w:left w:val="none" w:sz="0" w:space="0" w:color="auto"/>
        <w:bottom w:val="none" w:sz="0" w:space="0" w:color="auto"/>
        <w:right w:val="none" w:sz="0" w:space="0" w:color="auto"/>
      </w:divBdr>
    </w:div>
    <w:div w:id="174653996">
      <w:bodyDiv w:val="1"/>
      <w:marLeft w:val="0"/>
      <w:marRight w:val="0"/>
      <w:marTop w:val="0"/>
      <w:marBottom w:val="0"/>
      <w:divBdr>
        <w:top w:val="none" w:sz="0" w:space="0" w:color="auto"/>
        <w:left w:val="none" w:sz="0" w:space="0" w:color="auto"/>
        <w:bottom w:val="none" w:sz="0" w:space="0" w:color="auto"/>
        <w:right w:val="none" w:sz="0" w:space="0" w:color="auto"/>
      </w:divBdr>
    </w:div>
    <w:div w:id="200477888">
      <w:bodyDiv w:val="1"/>
      <w:marLeft w:val="0"/>
      <w:marRight w:val="0"/>
      <w:marTop w:val="0"/>
      <w:marBottom w:val="0"/>
      <w:divBdr>
        <w:top w:val="none" w:sz="0" w:space="0" w:color="auto"/>
        <w:left w:val="none" w:sz="0" w:space="0" w:color="auto"/>
        <w:bottom w:val="none" w:sz="0" w:space="0" w:color="auto"/>
        <w:right w:val="none" w:sz="0" w:space="0" w:color="auto"/>
      </w:divBdr>
    </w:div>
    <w:div w:id="204215464">
      <w:bodyDiv w:val="1"/>
      <w:marLeft w:val="0"/>
      <w:marRight w:val="0"/>
      <w:marTop w:val="0"/>
      <w:marBottom w:val="0"/>
      <w:divBdr>
        <w:top w:val="none" w:sz="0" w:space="0" w:color="auto"/>
        <w:left w:val="none" w:sz="0" w:space="0" w:color="auto"/>
        <w:bottom w:val="none" w:sz="0" w:space="0" w:color="auto"/>
        <w:right w:val="none" w:sz="0" w:space="0" w:color="auto"/>
      </w:divBdr>
    </w:div>
    <w:div w:id="275915514">
      <w:bodyDiv w:val="1"/>
      <w:marLeft w:val="0"/>
      <w:marRight w:val="0"/>
      <w:marTop w:val="0"/>
      <w:marBottom w:val="0"/>
      <w:divBdr>
        <w:top w:val="none" w:sz="0" w:space="0" w:color="auto"/>
        <w:left w:val="none" w:sz="0" w:space="0" w:color="auto"/>
        <w:bottom w:val="none" w:sz="0" w:space="0" w:color="auto"/>
        <w:right w:val="none" w:sz="0" w:space="0" w:color="auto"/>
      </w:divBdr>
    </w:div>
    <w:div w:id="302781243">
      <w:bodyDiv w:val="1"/>
      <w:marLeft w:val="0"/>
      <w:marRight w:val="0"/>
      <w:marTop w:val="0"/>
      <w:marBottom w:val="0"/>
      <w:divBdr>
        <w:top w:val="none" w:sz="0" w:space="0" w:color="auto"/>
        <w:left w:val="none" w:sz="0" w:space="0" w:color="auto"/>
        <w:bottom w:val="none" w:sz="0" w:space="0" w:color="auto"/>
        <w:right w:val="none" w:sz="0" w:space="0" w:color="auto"/>
      </w:divBdr>
    </w:div>
    <w:div w:id="331421424">
      <w:bodyDiv w:val="1"/>
      <w:marLeft w:val="0"/>
      <w:marRight w:val="0"/>
      <w:marTop w:val="0"/>
      <w:marBottom w:val="0"/>
      <w:divBdr>
        <w:top w:val="none" w:sz="0" w:space="0" w:color="auto"/>
        <w:left w:val="none" w:sz="0" w:space="0" w:color="auto"/>
        <w:bottom w:val="none" w:sz="0" w:space="0" w:color="auto"/>
        <w:right w:val="none" w:sz="0" w:space="0" w:color="auto"/>
      </w:divBdr>
    </w:div>
    <w:div w:id="339433454">
      <w:bodyDiv w:val="1"/>
      <w:marLeft w:val="0"/>
      <w:marRight w:val="0"/>
      <w:marTop w:val="0"/>
      <w:marBottom w:val="0"/>
      <w:divBdr>
        <w:top w:val="none" w:sz="0" w:space="0" w:color="auto"/>
        <w:left w:val="none" w:sz="0" w:space="0" w:color="auto"/>
        <w:bottom w:val="none" w:sz="0" w:space="0" w:color="auto"/>
        <w:right w:val="none" w:sz="0" w:space="0" w:color="auto"/>
      </w:divBdr>
    </w:div>
    <w:div w:id="418719672">
      <w:bodyDiv w:val="1"/>
      <w:marLeft w:val="0"/>
      <w:marRight w:val="0"/>
      <w:marTop w:val="0"/>
      <w:marBottom w:val="0"/>
      <w:divBdr>
        <w:top w:val="none" w:sz="0" w:space="0" w:color="auto"/>
        <w:left w:val="none" w:sz="0" w:space="0" w:color="auto"/>
        <w:bottom w:val="none" w:sz="0" w:space="0" w:color="auto"/>
        <w:right w:val="none" w:sz="0" w:space="0" w:color="auto"/>
      </w:divBdr>
    </w:div>
    <w:div w:id="444621972">
      <w:bodyDiv w:val="1"/>
      <w:marLeft w:val="0"/>
      <w:marRight w:val="0"/>
      <w:marTop w:val="0"/>
      <w:marBottom w:val="0"/>
      <w:divBdr>
        <w:top w:val="none" w:sz="0" w:space="0" w:color="auto"/>
        <w:left w:val="none" w:sz="0" w:space="0" w:color="auto"/>
        <w:bottom w:val="none" w:sz="0" w:space="0" w:color="auto"/>
        <w:right w:val="none" w:sz="0" w:space="0" w:color="auto"/>
      </w:divBdr>
    </w:div>
    <w:div w:id="469248198">
      <w:bodyDiv w:val="1"/>
      <w:marLeft w:val="0"/>
      <w:marRight w:val="0"/>
      <w:marTop w:val="0"/>
      <w:marBottom w:val="0"/>
      <w:divBdr>
        <w:top w:val="none" w:sz="0" w:space="0" w:color="auto"/>
        <w:left w:val="none" w:sz="0" w:space="0" w:color="auto"/>
        <w:bottom w:val="none" w:sz="0" w:space="0" w:color="auto"/>
        <w:right w:val="none" w:sz="0" w:space="0" w:color="auto"/>
      </w:divBdr>
    </w:div>
    <w:div w:id="514998628">
      <w:bodyDiv w:val="1"/>
      <w:marLeft w:val="0"/>
      <w:marRight w:val="0"/>
      <w:marTop w:val="0"/>
      <w:marBottom w:val="0"/>
      <w:divBdr>
        <w:top w:val="none" w:sz="0" w:space="0" w:color="auto"/>
        <w:left w:val="none" w:sz="0" w:space="0" w:color="auto"/>
        <w:bottom w:val="none" w:sz="0" w:space="0" w:color="auto"/>
        <w:right w:val="none" w:sz="0" w:space="0" w:color="auto"/>
      </w:divBdr>
    </w:div>
    <w:div w:id="518159507">
      <w:bodyDiv w:val="1"/>
      <w:marLeft w:val="0"/>
      <w:marRight w:val="0"/>
      <w:marTop w:val="0"/>
      <w:marBottom w:val="0"/>
      <w:divBdr>
        <w:top w:val="none" w:sz="0" w:space="0" w:color="auto"/>
        <w:left w:val="none" w:sz="0" w:space="0" w:color="auto"/>
        <w:bottom w:val="none" w:sz="0" w:space="0" w:color="auto"/>
        <w:right w:val="none" w:sz="0" w:space="0" w:color="auto"/>
      </w:divBdr>
    </w:div>
    <w:div w:id="534586323">
      <w:bodyDiv w:val="1"/>
      <w:marLeft w:val="0"/>
      <w:marRight w:val="0"/>
      <w:marTop w:val="0"/>
      <w:marBottom w:val="0"/>
      <w:divBdr>
        <w:top w:val="none" w:sz="0" w:space="0" w:color="auto"/>
        <w:left w:val="none" w:sz="0" w:space="0" w:color="auto"/>
        <w:bottom w:val="none" w:sz="0" w:space="0" w:color="auto"/>
        <w:right w:val="none" w:sz="0" w:space="0" w:color="auto"/>
      </w:divBdr>
    </w:div>
    <w:div w:id="555359999">
      <w:bodyDiv w:val="1"/>
      <w:marLeft w:val="0"/>
      <w:marRight w:val="0"/>
      <w:marTop w:val="0"/>
      <w:marBottom w:val="0"/>
      <w:divBdr>
        <w:top w:val="none" w:sz="0" w:space="0" w:color="auto"/>
        <w:left w:val="none" w:sz="0" w:space="0" w:color="auto"/>
        <w:bottom w:val="none" w:sz="0" w:space="0" w:color="auto"/>
        <w:right w:val="none" w:sz="0" w:space="0" w:color="auto"/>
      </w:divBdr>
    </w:div>
    <w:div w:id="598685742">
      <w:bodyDiv w:val="1"/>
      <w:marLeft w:val="0"/>
      <w:marRight w:val="0"/>
      <w:marTop w:val="0"/>
      <w:marBottom w:val="0"/>
      <w:divBdr>
        <w:top w:val="none" w:sz="0" w:space="0" w:color="auto"/>
        <w:left w:val="none" w:sz="0" w:space="0" w:color="auto"/>
        <w:bottom w:val="none" w:sz="0" w:space="0" w:color="auto"/>
        <w:right w:val="none" w:sz="0" w:space="0" w:color="auto"/>
      </w:divBdr>
    </w:div>
    <w:div w:id="673725297">
      <w:bodyDiv w:val="1"/>
      <w:marLeft w:val="0"/>
      <w:marRight w:val="0"/>
      <w:marTop w:val="0"/>
      <w:marBottom w:val="0"/>
      <w:divBdr>
        <w:top w:val="none" w:sz="0" w:space="0" w:color="auto"/>
        <w:left w:val="none" w:sz="0" w:space="0" w:color="auto"/>
        <w:bottom w:val="none" w:sz="0" w:space="0" w:color="auto"/>
        <w:right w:val="none" w:sz="0" w:space="0" w:color="auto"/>
      </w:divBdr>
    </w:div>
    <w:div w:id="710418013">
      <w:bodyDiv w:val="1"/>
      <w:marLeft w:val="0"/>
      <w:marRight w:val="0"/>
      <w:marTop w:val="0"/>
      <w:marBottom w:val="0"/>
      <w:divBdr>
        <w:top w:val="none" w:sz="0" w:space="0" w:color="auto"/>
        <w:left w:val="none" w:sz="0" w:space="0" w:color="auto"/>
        <w:bottom w:val="none" w:sz="0" w:space="0" w:color="auto"/>
        <w:right w:val="none" w:sz="0" w:space="0" w:color="auto"/>
      </w:divBdr>
    </w:div>
    <w:div w:id="726563486">
      <w:bodyDiv w:val="1"/>
      <w:marLeft w:val="0"/>
      <w:marRight w:val="0"/>
      <w:marTop w:val="0"/>
      <w:marBottom w:val="0"/>
      <w:divBdr>
        <w:top w:val="none" w:sz="0" w:space="0" w:color="auto"/>
        <w:left w:val="none" w:sz="0" w:space="0" w:color="auto"/>
        <w:bottom w:val="none" w:sz="0" w:space="0" w:color="auto"/>
        <w:right w:val="none" w:sz="0" w:space="0" w:color="auto"/>
      </w:divBdr>
    </w:div>
    <w:div w:id="764805877">
      <w:bodyDiv w:val="1"/>
      <w:marLeft w:val="0"/>
      <w:marRight w:val="0"/>
      <w:marTop w:val="0"/>
      <w:marBottom w:val="0"/>
      <w:divBdr>
        <w:top w:val="none" w:sz="0" w:space="0" w:color="auto"/>
        <w:left w:val="none" w:sz="0" w:space="0" w:color="auto"/>
        <w:bottom w:val="none" w:sz="0" w:space="0" w:color="auto"/>
        <w:right w:val="none" w:sz="0" w:space="0" w:color="auto"/>
      </w:divBdr>
    </w:div>
    <w:div w:id="772673124">
      <w:bodyDiv w:val="1"/>
      <w:marLeft w:val="0"/>
      <w:marRight w:val="0"/>
      <w:marTop w:val="0"/>
      <w:marBottom w:val="0"/>
      <w:divBdr>
        <w:top w:val="none" w:sz="0" w:space="0" w:color="auto"/>
        <w:left w:val="none" w:sz="0" w:space="0" w:color="auto"/>
        <w:bottom w:val="none" w:sz="0" w:space="0" w:color="auto"/>
        <w:right w:val="none" w:sz="0" w:space="0" w:color="auto"/>
      </w:divBdr>
    </w:div>
    <w:div w:id="816454059">
      <w:bodyDiv w:val="1"/>
      <w:marLeft w:val="0"/>
      <w:marRight w:val="0"/>
      <w:marTop w:val="0"/>
      <w:marBottom w:val="0"/>
      <w:divBdr>
        <w:top w:val="none" w:sz="0" w:space="0" w:color="auto"/>
        <w:left w:val="none" w:sz="0" w:space="0" w:color="auto"/>
        <w:bottom w:val="none" w:sz="0" w:space="0" w:color="auto"/>
        <w:right w:val="none" w:sz="0" w:space="0" w:color="auto"/>
      </w:divBdr>
    </w:div>
    <w:div w:id="860244954">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14898237">
      <w:bodyDiv w:val="1"/>
      <w:marLeft w:val="0"/>
      <w:marRight w:val="0"/>
      <w:marTop w:val="0"/>
      <w:marBottom w:val="0"/>
      <w:divBdr>
        <w:top w:val="none" w:sz="0" w:space="0" w:color="auto"/>
        <w:left w:val="none" w:sz="0" w:space="0" w:color="auto"/>
        <w:bottom w:val="none" w:sz="0" w:space="0" w:color="auto"/>
        <w:right w:val="none" w:sz="0" w:space="0" w:color="auto"/>
      </w:divBdr>
    </w:div>
    <w:div w:id="923297527">
      <w:bodyDiv w:val="1"/>
      <w:marLeft w:val="0"/>
      <w:marRight w:val="0"/>
      <w:marTop w:val="0"/>
      <w:marBottom w:val="0"/>
      <w:divBdr>
        <w:top w:val="none" w:sz="0" w:space="0" w:color="auto"/>
        <w:left w:val="none" w:sz="0" w:space="0" w:color="auto"/>
        <w:bottom w:val="none" w:sz="0" w:space="0" w:color="auto"/>
        <w:right w:val="none" w:sz="0" w:space="0" w:color="auto"/>
      </w:divBdr>
    </w:div>
    <w:div w:id="1036345149">
      <w:bodyDiv w:val="1"/>
      <w:marLeft w:val="0"/>
      <w:marRight w:val="0"/>
      <w:marTop w:val="0"/>
      <w:marBottom w:val="0"/>
      <w:divBdr>
        <w:top w:val="none" w:sz="0" w:space="0" w:color="auto"/>
        <w:left w:val="none" w:sz="0" w:space="0" w:color="auto"/>
        <w:bottom w:val="none" w:sz="0" w:space="0" w:color="auto"/>
        <w:right w:val="none" w:sz="0" w:space="0" w:color="auto"/>
      </w:divBdr>
    </w:div>
    <w:div w:id="1059937459">
      <w:bodyDiv w:val="1"/>
      <w:marLeft w:val="0"/>
      <w:marRight w:val="0"/>
      <w:marTop w:val="0"/>
      <w:marBottom w:val="0"/>
      <w:divBdr>
        <w:top w:val="none" w:sz="0" w:space="0" w:color="auto"/>
        <w:left w:val="none" w:sz="0" w:space="0" w:color="auto"/>
        <w:bottom w:val="none" w:sz="0" w:space="0" w:color="auto"/>
        <w:right w:val="none" w:sz="0" w:space="0" w:color="auto"/>
      </w:divBdr>
    </w:div>
    <w:div w:id="1074860474">
      <w:bodyDiv w:val="1"/>
      <w:marLeft w:val="0"/>
      <w:marRight w:val="0"/>
      <w:marTop w:val="0"/>
      <w:marBottom w:val="0"/>
      <w:divBdr>
        <w:top w:val="none" w:sz="0" w:space="0" w:color="auto"/>
        <w:left w:val="none" w:sz="0" w:space="0" w:color="auto"/>
        <w:bottom w:val="none" w:sz="0" w:space="0" w:color="auto"/>
        <w:right w:val="none" w:sz="0" w:space="0" w:color="auto"/>
      </w:divBdr>
    </w:div>
    <w:div w:id="1100564192">
      <w:bodyDiv w:val="1"/>
      <w:marLeft w:val="0"/>
      <w:marRight w:val="0"/>
      <w:marTop w:val="0"/>
      <w:marBottom w:val="0"/>
      <w:divBdr>
        <w:top w:val="none" w:sz="0" w:space="0" w:color="auto"/>
        <w:left w:val="none" w:sz="0" w:space="0" w:color="auto"/>
        <w:bottom w:val="none" w:sz="0" w:space="0" w:color="auto"/>
        <w:right w:val="none" w:sz="0" w:space="0" w:color="auto"/>
      </w:divBdr>
    </w:div>
    <w:div w:id="1187139415">
      <w:bodyDiv w:val="1"/>
      <w:marLeft w:val="0"/>
      <w:marRight w:val="0"/>
      <w:marTop w:val="0"/>
      <w:marBottom w:val="0"/>
      <w:divBdr>
        <w:top w:val="none" w:sz="0" w:space="0" w:color="auto"/>
        <w:left w:val="none" w:sz="0" w:space="0" w:color="auto"/>
        <w:bottom w:val="none" w:sz="0" w:space="0" w:color="auto"/>
        <w:right w:val="none" w:sz="0" w:space="0" w:color="auto"/>
      </w:divBdr>
    </w:div>
    <w:div w:id="1234851373">
      <w:bodyDiv w:val="1"/>
      <w:marLeft w:val="0"/>
      <w:marRight w:val="0"/>
      <w:marTop w:val="0"/>
      <w:marBottom w:val="0"/>
      <w:divBdr>
        <w:top w:val="none" w:sz="0" w:space="0" w:color="auto"/>
        <w:left w:val="none" w:sz="0" w:space="0" w:color="auto"/>
        <w:bottom w:val="none" w:sz="0" w:space="0" w:color="auto"/>
        <w:right w:val="none" w:sz="0" w:space="0" w:color="auto"/>
      </w:divBdr>
    </w:div>
    <w:div w:id="1238633213">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353413752">
      <w:bodyDiv w:val="1"/>
      <w:marLeft w:val="0"/>
      <w:marRight w:val="0"/>
      <w:marTop w:val="0"/>
      <w:marBottom w:val="0"/>
      <w:divBdr>
        <w:top w:val="none" w:sz="0" w:space="0" w:color="auto"/>
        <w:left w:val="none" w:sz="0" w:space="0" w:color="auto"/>
        <w:bottom w:val="none" w:sz="0" w:space="0" w:color="auto"/>
        <w:right w:val="none" w:sz="0" w:space="0" w:color="auto"/>
      </w:divBdr>
    </w:div>
    <w:div w:id="1413968479">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498226989">
      <w:bodyDiv w:val="1"/>
      <w:marLeft w:val="0"/>
      <w:marRight w:val="0"/>
      <w:marTop w:val="0"/>
      <w:marBottom w:val="0"/>
      <w:divBdr>
        <w:top w:val="none" w:sz="0" w:space="0" w:color="auto"/>
        <w:left w:val="none" w:sz="0" w:space="0" w:color="auto"/>
        <w:bottom w:val="none" w:sz="0" w:space="0" w:color="auto"/>
        <w:right w:val="none" w:sz="0" w:space="0" w:color="auto"/>
      </w:divBdr>
    </w:div>
    <w:div w:id="1499154211">
      <w:bodyDiv w:val="1"/>
      <w:marLeft w:val="0"/>
      <w:marRight w:val="0"/>
      <w:marTop w:val="0"/>
      <w:marBottom w:val="0"/>
      <w:divBdr>
        <w:top w:val="none" w:sz="0" w:space="0" w:color="auto"/>
        <w:left w:val="none" w:sz="0" w:space="0" w:color="auto"/>
        <w:bottom w:val="none" w:sz="0" w:space="0" w:color="auto"/>
        <w:right w:val="none" w:sz="0" w:space="0" w:color="auto"/>
      </w:divBdr>
    </w:div>
    <w:div w:id="1562138442">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722629811">
      <w:bodyDiv w:val="1"/>
      <w:marLeft w:val="0"/>
      <w:marRight w:val="0"/>
      <w:marTop w:val="0"/>
      <w:marBottom w:val="0"/>
      <w:divBdr>
        <w:top w:val="none" w:sz="0" w:space="0" w:color="auto"/>
        <w:left w:val="none" w:sz="0" w:space="0" w:color="auto"/>
        <w:bottom w:val="none" w:sz="0" w:space="0" w:color="auto"/>
        <w:right w:val="none" w:sz="0" w:space="0" w:color="auto"/>
      </w:divBdr>
    </w:div>
    <w:div w:id="1783920912">
      <w:bodyDiv w:val="1"/>
      <w:marLeft w:val="0"/>
      <w:marRight w:val="0"/>
      <w:marTop w:val="0"/>
      <w:marBottom w:val="0"/>
      <w:divBdr>
        <w:top w:val="none" w:sz="0" w:space="0" w:color="auto"/>
        <w:left w:val="none" w:sz="0" w:space="0" w:color="auto"/>
        <w:bottom w:val="none" w:sz="0" w:space="0" w:color="auto"/>
        <w:right w:val="none" w:sz="0" w:space="0" w:color="auto"/>
      </w:divBdr>
    </w:div>
    <w:div w:id="1866745695">
      <w:bodyDiv w:val="1"/>
      <w:marLeft w:val="0"/>
      <w:marRight w:val="0"/>
      <w:marTop w:val="0"/>
      <w:marBottom w:val="0"/>
      <w:divBdr>
        <w:top w:val="none" w:sz="0" w:space="0" w:color="auto"/>
        <w:left w:val="none" w:sz="0" w:space="0" w:color="auto"/>
        <w:bottom w:val="none" w:sz="0" w:space="0" w:color="auto"/>
        <w:right w:val="none" w:sz="0" w:space="0" w:color="auto"/>
      </w:divBdr>
    </w:div>
    <w:div w:id="1897276973">
      <w:bodyDiv w:val="1"/>
      <w:marLeft w:val="0"/>
      <w:marRight w:val="0"/>
      <w:marTop w:val="0"/>
      <w:marBottom w:val="0"/>
      <w:divBdr>
        <w:top w:val="none" w:sz="0" w:space="0" w:color="auto"/>
        <w:left w:val="none" w:sz="0" w:space="0" w:color="auto"/>
        <w:bottom w:val="none" w:sz="0" w:space="0" w:color="auto"/>
        <w:right w:val="none" w:sz="0" w:space="0" w:color="auto"/>
      </w:divBdr>
    </w:div>
    <w:div w:id="1928230883">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 w:id="2033651563">
      <w:bodyDiv w:val="1"/>
      <w:marLeft w:val="0"/>
      <w:marRight w:val="0"/>
      <w:marTop w:val="0"/>
      <w:marBottom w:val="0"/>
      <w:divBdr>
        <w:top w:val="none" w:sz="0" w:space="0" w:color="auto"/>
        <w:left w:val="none" w:sz="0" w:space="0" w:color="auto"/>
        <w:bottom w:val="none" w:sz="0" w:space="0" w:color="auto"/>
        <w:right w:val="none" w:sz="0" w:space="0" w:color="auto"/>
      </w:divBdr>
    </w:div>
    <w:div w:id="2074573346">
      <w:bodyDiv w:val="1"/>
      <w:marLeft w:val="0"/>
      <w:marRight w:val="0"/>
      <w:marTop w:val="0"/>
      <w:marBottom w:val="0"/>
      <w:divBdr>
        <w:top w:val="none" w:sz="0" w:space="0" w:color="auto"/>
        <w:left w:val="none" w:sz="0" w:space="0" w:color="auto"/>
        <w:bottom w:val="none" w:sz="0" w:space="0" w:color="auto"/>
        <w:right w:val="none" w:sz="0" w:space="0" w:color="auto"/>
      </w:divBdr>
    </w:div>
    <w:div w:id="211512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9" Type="http://schemas.openxmlformats.org/officeDocument/2006/relationships/hyperlink" Target="consultantplus://offline/ref=4BA48BE624A91FD31E16D9987D2DABDF39D588EE7BC4A66BBF0F300EE926h9G" TargetMode="External"/><Relationship Id="rId21" Type="http://schemas.openxmlformats.org/officeDocument/2006/relationships/footer" Target="footer4.xm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image" Target="media/image1.wmf"/><Relationship Id="rId55" Type="http://schemas.openxmlformats.org/officeDocument/2006/relationships/oleObject" Target="embeddings/oleObject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filenet2\&#1055;&#1072;&#1087;&#1082;&#1072;%20&#1076;&#1077;&#1087;&#1072;&#1088;&#1090;&#1072;&#1084;&#1077;&#1085;&#1090;&#1072;\&#1054;&#1090;&#1076;%20&#1086;&#1088;&#1075;&#1072;&#1085;&#1080;&#1079;&#1072;&#1094;&#1080;&#1080;%20&#1082;&#1086;&#1085;&#1082;&#1091;&#1088;&#1089;&#1085;&#1099;&#1093;&#160;%20&#1087;&#1088;&#1086;&#1094;&#1077;&#1076;&#1091;&#1088;\_&#1054;&#1073;&#1097;&#1072;&#1103;%20&#1087;&#1072;&#1087;&#1082;&#1072;\&#1055;&#1083;&#1072;&#1085;%20&#1079;&#1072;&#1082;&#1091;&#1087;&#1086;&#1082;%202018\&#1076;&#1086;&#1082;&#1091;&#1084;&#1077;&#1085;&#1090;&#1072;&#1094;&#1080;&#1103;\!%203%20&#1075;&#1086;&#1076;&#1072;\&#1047;&#1055;%20&#1054;&#1054;&#1050;%20&#1056;&#1057;\www.b2b-mrsk.ru" TargetMode="External"/><Relationship Id="rId29" Type="http://schemas.openxmlformats.org/officeDocument/2006/relationships/header" Target="header8.xml"/><Relationship Id="rId11" Type="http://schemas.openxmlformats.org/officeDocument/2006/relationships/footer" Target="footer2.xm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3" Type="http://schemas.openxmlformats.org/officeDocument/2006/relationships/oleObject" Target="embeddings/oleObject2.bin"/><Relationship Id="rId58" Type="http://schemas.openxmlformats.org/officeDocument/2006/relationships/footer" Target="footer8.xml"/><Relationship Id="rId5"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imonovaev@mrsk-yuga.ru" TargetMode="Externa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8" Type="http://schemas.openxmlformats.org/officeDocument/2006/relationships/hyperlink" Target="consultantplus://offline/ref=4BA48BE624A91FD31E16D9987D2DABDF3ADC8BE676C8A66BBF0F300EE969ACC768B8C8F4E178874E2EhBG" TargetMode="External"/><Relationship Id="rId56" Type="http://schemas.openxmlformats.org/officeDocument/2006/relationships/footer" Target="footer7.xml"/><Relationship Id="rId8" Type="http://schemas.openxmlformats.org/officeDocument/2006/relationships/header" Target="header1.xml"/><Relationship Id="rId51"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zakupki.gov.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9"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yperlink" Target="consultantplus://offline/ref=4BA48BE624A91FD31E16D9987D2DABDF3ADC8EE475C9A66BBF0F300EE926h9G" TargetMode="External"/><Relationship Id="rId54"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header" Target="header9.xml"/><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44" Type="http://schemas.openxmlformats.org/officeDocument/2006/relationships/hyperlink" Target="file:///\\10.0.17.23\&#1072;&#1088;&#1093;&#1080;&#1074;%20&#1079;&#1072;&#1082;&#1091;&#1087;&#1086;&#1082;\&#1048;&#1040;%20&#1052;&#1056;&#1057;&#1050;%20&#1059;&#1088;&#1072;&#1083;&#1072;\2016\&#1054;&#1047;&#1062;\312%20&#1054;&#1047;&#1062;%20(&#1046;&#1052;&#1057;)%2031604187195%20&#1055;&#1086;&#1089;&#1090;&#1072;&#1074;&#1082;&#1072;%20&#1056;&#1058;&#1048;,%20&#1040;&#1058;&#1048;%20&#1080;%20&#1090;.&#1076;.%202017%20&#1075;.%20&#1063;&#1069;\&#1044;&#1086;&#1082;&#1091;&#1084;&#1077;&#1085;&#1090;&#1072;&#1094;&#1080;&#1103;.docx" TargetMode="External"/><Relationship Id="rId52" Type="http://schemas.openxmlformats.org/officeDocument/2006/relationships/image" Target="media/image2.w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1052;&#1056;&#1057;&#1050;%20&#1059;&#1088;&#1072;&#1083;&#1072;\&#1044;&#1047;\&#1042;&#1085;&#1091;&#1090;&#1088;&#1077;&#1085;&#1085;&#1080;&#1077;\&#1060;&#1086;&#1088;&#1084;&#1099;%20&#1076;&#1086;&#1082;&#1091;&#1084;&#1077;&#1085;&#1090;&#1086;&#1074;\&#1054;&#1047;&#1055;%20&#1085;&#1086;&#1074;&#1072;&#1103;%20&#1092;&#1086;&#1088;&#1084;&#1072;\&#1054;&#1047;&#1055;%20&#1090;&#1086;&#1084;%201%20-%20&#1074;&#1077;&#1088;&#1085;&#1072;&#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9A68B-8124-4A8D-A1D9-272DAAAA6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ОЗП том 1 - верная</Template>
  <TotalTime>156</TotalTime>
  <Pages>50</Pages>
  <Words>19275</Words>
  <Characters>109868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128886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Журлова Мария Сергеевна</dc:creator>
  <cp:lastModifiedBy>Симонова Елена Владимировна</cp:lastModifiedBy>
  <cp:revision>30</cp:revision>
  <cp:lastPrinted>2017-11-24T12:59:00Z</cp:lastPrinted>
  <dcterms:created xsi:type="dcterms:W3CDTF">2018-06-27T12:20:00Z</dcterms:created>
  <dcterms:modified xsi:type="dcterms:W3CDTF">2018-06-29T13:14:00Z</dcterms:modified>
</cp:coreProperties>
</file>